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103" w:type="dxa"/>
        <w:tblInd w:w="-72" w:type="dxa"/>
        <w:tblLayout w:type="fixed"/>
        <w:tblLook w:val="04A0" w:firstRow="1" w:lastRow="0" w:firstColumn="1" w:lastColumn="0" w:noHBand="0" w:noVBand="1"/>
      </w:tblPr>
      <w:tblGrid>
        <w:gridCol w:w="5283"/>
        <w:gridCol w:w="4820"/>
      </w:tblGrid>
      <w:tr w:rsidR="0046735E" w:rsidRPr="00556B64" w14:paraId="29DE0084" w14:textId="77777777" w:rsidTr="0046735E">
        <w:trPr>
          <w:trHeight w:val="751"/>
        </w:trPr>
        <w:tc>
          <w:tcPr>
            <w:tcW w:w="5283" w:type="dxa"/>
          </w:tcPr>
          <w:p w14:paraId="28661302" w14:textId="77777777" w:rsidR="0046735E" w:rsidRPr="00556B64" w:rsidRDefault="0046735E" w:rsidP="0046735E">
            <w:bookmarkStart w:id="0" w:name="_Ref56251018"/>
            <w:bookmarkStart w:id="1" w:name="_Ref56251020"/>
            <w:bookmarkStart w:id="2" w:name="_Ref57046967"/>
            <w:bookmarkStart w:id="3" w:name="_Ref57322917"/>
            <w:bookmarkStart w:id="4" w:name="_Ref57322919"/>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8240"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7216"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4820"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46735E">
        <w:tblPrEx>
          <w:tblLook w:val="0000" w:firstRow="0" w:lastRow="0" w:firstColumn="0" w:lastColumn="0" w:noHBand="0" w:noVBand="0"/>
        </w:tblPrEx>
        <w:trPr>
          <w:trHeight w:val="2764"/>
        </w:trPr>
        <w:tc>
          <w:tcPr>
            <w:tcW w:w="5283"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4820"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2F245616" w:rsidR="0046735E" w:rsidRPr="000764D4" w:rsidRDefault="0046735E" w:rsidP="0046735E">
            <w:pPr>
              <w:suppressAutoHyphens w:val="0"/>
              <w:spacing w:line="240" w:lineRule="auto"/>
              <w:ind w:firstLine="0"/>
              <w:rPr>
                <w:bCs w:val="0"/>
                <w:snapToGrid w:val="0"/>
                <w:sz w:val="24"/>
                <w:szCs w:val="24"/>
                <w:lang w:eastAsia="ru-RU"/>
              </w:rPr>
            </w:pPr>
            <w:r w:rsidRPr="00556B64">
              <w:rPr>
                <w:bCs w:val="0"/>
                <w:snapToGrid w:val="0"/>
                <w:sz w:val="24"/>
                <w:szCs w:val="24"/>
                <w:lang w:eastAsia="ru-RU"/>
              </w:rPr>
              <w:t xml:space="preserve">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w:t>
            </w:r>
            <w:r w:rsidRPr="000764D4">
              <w:rPr>
                <w:bCs w:val="0"/>
                <w:snapToGrid w:val="0"/>
                <w:sz w:val="24"/>
                <w:szCs w:val="24"/>
                <w:lang w:eastAsia="ru-RU"/>
              </w:rPr>
              <w:t>УД-</w:t>
            </w:r>
            <w:r w:rsidR="000764D4" w:rsidRPr="000764D4">
              <w:rPr>
                <w:bCs w:val="0"/>
                <w:snapToGrid w:val="0"/>
                <w:sz w:val="24"/>
                <w:szCs w:val="24"/>
                <w:lang w:eastAsia="ru-RU"/>
              </w:rPr>
              <w:t>50</w:t>
            </w:r>
            <w:r w:rsidR="001719F0">
              <w:rPr>
                <w:bCs w:val="0"/>
                <w:snapToGrid w:val="0"/>
                <w:sz w:val="24"/>
                <w:szCs w:val="24"/>
                <w:lang w:eastAsia="ru-RU"/>
              </w:rPr>
              <w:t>2</w:t>
            </w:r>
            <w:r w:rsidRPr="000764D4">
              <w:rPr>
                <w:bCs w:val="0"/>
                <w:spacing w:val="-4"/>
                <w:sz w:val="24"/>
                <w:szCs w:val="24"/>
              </w:rPr>
              <w:t xml:space="preserve"> от </w:t>
            </w:r>
            <w:r w:rsidR="000764D4">
              <w:rPr>
                <w:bCs w:val="0"/>
                <w:spacing w:val="-4"/>
                <w:sz w:val="24"/>
                <w:szCs w:val="24"/>
              </w:rPr>
              <w:t>1</w:t>
            </w:r>
            <w:r w:rsidRPr="000764D4">
              <w:rPr>
                <w:bCs w:val="0"/>
                <w:spacing w:val="-4"/>
                <w:sz w:val="24"/>
                <w:szCs w:val="24"/>
              </w:rPr>
              <w:t>0.</w:t>
            </w:r>
            <w:r w:rsidR="000764D4">
              <w:rPr>
                <w:bCs w:val="0"/>
                <w:spacing w:val="-4"/>
                <w:sz w:val="24"/>
                <w:szCs w:val="24"/>
              </w:rPr>
              <w:t>10</w:t>
            </w:r>
            <w:r w:rsidRPr="000764D4">
              <w:rPr>
                <w:bCs w:val="0"/>
                <w:spacing w:val="-4"/>
                <w:sz w:val="24"/>
                <w:szCs w:val="24"/>
              </w:rPr>
              <w:t>.2</w:t>
            </w:r>
            <w:r w:rsidR="00C800FD" w:rsidRPr="000764D4">
              <w:rPr>
                <w:bCs w:val="0"/>
                <w:spacing w:val="-4"/>
                <w:sz w:val="24"/>
                <w:szCs w:val="24"/>
              </w:rPr>
              <w:t>0</w:t>
            </w:r>
            <w:r w:rsidRPr="000764D4">
              <w:rPr>
                <w:bCs w:val="0"/>
                <w:spacing w:val="-4"/>
                <w:sz w:val="24"/>
                <w:szCs w:val="24"/>
              </w:rPr>
              <w:t>1</w:t>
            </w:r>
            <w:r w:rsidR="00C800FD" w:rsidRPr="000764D4">
              <w:rPr>
                <w:bCs w:val="0"/>
                <w:spacing w:val="-4"/>
                <w:sz w:val="24"/>
                <w:szCs w:val="24"/>
              </w:rPr>
              <w:t>7</w:t>
            </w:r>
            <w:r w:rsidRPr="000764D4">
              <w:rPr>
                <w:bCs w:val="0"/>
                <w:spacing w:val="-4"/>
                <w:sz w:val="24"/>
                <w:szCs w:val="2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5"/>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5"/>
        <w:spacing w:line="264" w:lineRule="auto"/>
        <w:ind w:left="0" w:right="0"/>
        <w:jc w:val="center"/>
        <w:rPr>
          <w:rFonts w:ascii="Times New Roman" w:hAnsi="Times New Roman"/>
          <w:sz w:val="24"/>
          <w:szCs w:val="24"/>
        </w:rPr>
      </w:pPr>
    </w:p>
    <w:p w14:paraId="387C1DF6" w14:textId="77777777" w:rsidR="00E86E35" w:rsidRPr="000764D4" w:rsidRDefault="00E86E35" w:rsidP="00E86E35">
      <w:pPr>
        <w:pStyle w:val="1f5"/>
        <w:spacing w:line="264" w:lineRule="auto"/>
        <w:ind w:left="0" w:right="0"/>
        <w:jc w:val="center"/>
        <w:rPr>
          <w:rFonts w:ascii="Times New Roman" w:hAnsi="Times New Roman"/>
          <w:b/>
          <w:sz w:val="24"/>
          <w:szCs w:val="24"/>
        </w:rPr>
      </w:pPr>
      <w:r w:rsidRPr="000764D4">
        <w:rPr>
          <w:rFonts w:ascii="Times New Roman" w:hAnsi="Times New Roman"/>
          <w:b/>
          <w:sz w:val="24"/>
          <w:szCs w:val="24"/>
        </w:rPr>
        <w:t>ОТКРЫТЫЙ ЗАПРОС ПРЕДЛОЖЕНИЙ БЕЗ ПРЕДВАРИТЕЛЬНОГО КВАЛИФИКАЦИОННОГО ОТБОРА</w:t>
      </w:r>
    </w:p>
    <w:p w14:paraId="0C96429B" w14:textId="0C1C131E" w:rsidR="00C53E73" w:rsidRPr="00556B64" w:rsidRDefault="00E86E35" w:rsidP="00C53E73">
      <w:pPr>
        <w:pStyle w:val="a"/>
        <w:numPr>
          <w:ilvl w:val="0"/>
          <w:numId w:val="0"/>
        </w:numPr>
        <w:suppressAutoHyphens w:val="0"/>
        <w:autoSpaceDE w:val="0"/>
        <w:autoSpaceDN w:val="0"/>
        <w:spacing w:before="40" w:line="240" w:lineRule="auto"/>
        <w:ind w:left="567"/>
        <w:contextualSpacing w:val="0"/>
        <w:jc w:val="center"/>
        <w:rPr>
          <w:b/>
          <w:sz w:val="24"/>
          <w:szCs w:val="24"/>
        </w:rPr>
      </w:pPr>
      <w:r w:rsidRPr="000764D4">
        <w:rPr>
          <w:b/>
          <w:sz w:val="24"/>
        </w:rPr>
        <w:t xml:space="preserve">на </w:t>
      </w:r>
      <w:r w:rsidRPr="000764D4">
        <w:rPr>
          <w:b/>
          <w:sz w:val="24"/>
          <w:szCs w:val="24"/>
        </w:rPr>
        <w:t xml:space="preserve">право заключения </w:t>
      </w:r>
      <w:proofErr w:type="gramStart"/>
      <w:r w:rsidR="00935C24" w:rsidRPr="000764D4">
        <w:rPr>
          <w:b/>
          <w:sz w:val="24"/>
          <w:szCs w:val="24"/>
        </w:rPr>
        <w:t>договор</w:t>
      </w:r>
      <w:r w:rsidR="000764D4" w:rsidRPr="000764D4">
        <w:rPr>
          <w:b/>
          <w:sz w:val="24"/>
          <w:szCs w:val="24"/>
        </w:rPr>
        <w:t>а</w:t>
      </w:r>
      <w:proofErr w:type="gramEnd"/>
      <w:r w:rsidR="00935C24" w:rsidRPr="000764D4">
        <w:rPr>
          <w:b/>
          <w:sz w:val="24"/>
          <w:szCs w:val="24"/>
        </w:rPr>
        <w:t xml:space="preserve"> </w:t>
      </w:r>
      <w:r w:rsidR="00C53E73" w:rsidRPr="000764D4">
        <w:rPr>
          <w:b/>
          <w:sz w:val="24"/>
          <w:szCs w:val="24"/>
        </w:rPr>
        <w:t xml:space="preserve">на </w:t>
      </w:r>
      <w:r w:rsidR="001719F0" w:rsidRPr="001719F0">
        <w:rPr>
          <w:b/>
          <w:sz w:val="24"/>
          <w:szCs w:val="24"/>
        </w:rPr>
        <w:t xml:space="preserve">оказание услуг по поверке измерительных трансформаторов тока и напряжения 6-110 </w:t>
      </w:r>
      <w:proofErr w:type="spellStart"/>
      <w:r w:rsidR="001719F0" w:rsidRPr="001719F0">
        <w:rPr>
          <w:b/>
          <w:sz w:val="24"/>
          <w:szCs w:val="24"/>
        </w:rPr>
        <w:t>кВ</w:t>
      </w:r>
      <w:proofErr w:type="spellEnd"/>
      <w:r w:rsidR="001719F0" w:rsidRPr="001719F0">
        <w:rPr>
          <w:b/>
          <w:sz w:val="24"/>
          <w:szCs w:val="24"/>
        </w:rPr>
        <w:t xml:space="preserve"> для нужд филиала ПАО «МРСК Юга» - «Астраханьэнерго»</w:t>
      </w:r>
    </w:p>
    <w:p w14:paraId="7B85FEC9" w14:textId="77777777" w:rsidR="00935C24" w:rsidRPr="00556B64" w:rsidRDefault="00935C24" w:rsidP="00C53E73">
      <w:pPr>
        <w:pStyle w:val="a"/>
        <w:numPr>
          <w:ilvl w:val="0"/>
          <w:numId w:val="0"/>
        </w:numPr>
        <w:suppressAutoHyphens w:val="0"/>
        <w:autoSpaceDE w:val="0"/>
        <w:autoSpaceDN w:val="0"/>
        <w:spacing w:before="40" w:line="240" w:lineRule="auto"/>
        <w:ind w:left="360" w:hanging="360"/>
        <w:contextualSpacing w:val="0"/>
        <w:rPr>
          <w:b/>
          <w:sz w:val="24"/>
          <w:szCs w:val="24"/>
        </w:rPr>
      </w:pP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1B69C8E8" w14:textId="77777777" w:rsidR="007A1F3E" w:rsidRPr="00556B64" w:rsidRDefault="007A1F3E" w:rsidP="007A1F3E">
      <w:pPr>
        <w:pStyle w:val="1f5"/>
        <w:spacing w:line="264" w:lineRule="auto"/>
        <w:ind w:left="0" w:right="0"/>
        <w:jc w:val="center"/>
        <w:rPr>
          <w:rFonts w:ascii="Times New Roman" w:hAnsi="Times New Roman"/>
          <w:sz w:val="24"/>
          <w:szCs w:val="24"/>
        </w:rPr>
      </w:pPr>
    </w:p>
    <w:p w14:paraId="444D1C76" w14:textId="77777777" w:rsidR="007A1F3E" w:rsidRDefault="007A1F3E" w:rsidP="007A1F3E">
      <w:pPr>
        <w:pStyle w:val="1f5"/>
        <w:spacing w:line="264" w:lineRule="auto"/>
        <w:ind w:left="0" w:right="0"/>
        <w:jc w:val="center"/>
        <w:rPr>
          <w:rFonts w:ascii="Times New Roman" w:hAnsi="Times New Roman"/>
          <w:sz w:val="24"/>
          <w:szCs w:val="24"/>
        </w:rPr>
      </w:pPr>
    </w:p>
    <w:p w14:paraId="5EA93180" w14:textId="77777777" w:rsidR="000764D4" w:rsidRPr="00556B64" w:rsidRDefault="000764D4" w:rsidP="007A1F3E">
      <w:pPr>
        <w:pStyle w:val="1f5"/>
        <w:spacing w:line="264" w:lineRule="auto"/>
        <w:ind w:left="0" w:right="0"/>
        <w:jc w:val="center"/>
        <w:rPr>
          <w:rFonts w:ascii="Times New Roman" w:hAnsi="Times New Roman"/>
          <w:sz w:val="24"/>
          <w:szCs w:val="24"/>
        </w:rPr>
      </w:pPr>
    </w:p>
    <w:p w14:paraId="2C161AB9" w14:textId="77777777" w:rsidR="001719F0" w:rsidRPr="00556B64" w:rsidRDefault="001719F0" w:rsidP="007A1F3E">
      <w:pPr>
        <w:pStyle w:val="1f5"/>
        <w:spacing w:line="264" w:lineRule="auto"/>
        <w:ind w:left="0" w:right="0"/>
        <w:jc w:val="center"/>
        <w:rPr>
          <w:rFonts w:ascii="Times New Roman" w:hAnsi="Times New Roman"/>
          <w:sz w:val="24"/>
          <w:szCs w:val="24"/>
        </w:rPr>
      </w:pPr>
    </w:p>
    <w:p w14:paraId="6E788301" w14:textId="27AB96F0"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031F34">
        <w:rPr>
          <w:b/>
          <w:sz w:val="24"/>
          <w:szCs w:val="24"/>
        </w:rPr>
        <w:br/>
        <w:t>2017</w:t>
      </w:r>
      <w:r w:rsidRPr="00556B64">
        <w:rPr>
          <w:b/>
          <w:sz w:val="24"/>
          <w:szCs w:val="24"/>
        </w:rPr>
        <w:t xml:space="preserve"> год</w:t>
      </w:r>
    </w:p>
    <w:p w14:paraId="2046A178" w14:textId="77777777" w:rsidR="007A1F3E" w:rsidRPr="00556B64" w:rsidRDefault="007A1F3E" w:rsidP="007A1F3E">
      <w:pPr>
        <w:pStyle w:val="1f4"/>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4"/>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497A55" w:rsidRPr="00556B64">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497A55" w:rsidRPr="00556B64">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497A55" w:rsidRPr="00556B64">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497A55" w:rsidRPr="00556B64">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497A55" w:rsidRPr="00556B64">
        <w:rPr>
          <w:noProof/>
        </w:rPr>
        <w:t>6</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497A55" w:rsidRPr="00556B64">
        <w:rPr>
          <w:noProof/>
        </w:rPr>
        <w:t>6</w:t>
      </w:r>
      <w:r w:rsidRPr="00556B64">
        <w:rPr>
          <w:noProof/>
        </w:rPr>
        <w:fldChar w:fldCharType="end"/>
      </w:r>
    </w:p>
    <w:p w14:paraId="30CEB66E" w14:textId="77777777" w:rsidR="007A1F3E" w:rsidRPr="00556B64" w:rsidRDefault="007A1F3E" w:rsidP="007A1F3E">
      <w:pPr>
        <w:pStyle w:val="1f4"/>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497A55" w:rsidRPr="00556B64">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497A55" w:rsidRPr="00556B64">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497A55" w:rsidRPr="00556B64">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497A55" w:rsidRPr="00556B64">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497A55" w:rsidRPr="00556B64">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497A55" w:rsidRPr="00556B64">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497A55" w:rsidRPr="00556B64">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497A55" w:rsidRPr="00556B64">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497A55" w:rsidRPr="00556B64">
        <w:rPr>
          <w:noProof/>
        </w:rPr>
        <w:t>24</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497A55" w:rsidRPr="00556B64">
        <w:rPr>
          <w:noProof/>
        </w:rPr>
        <w:t>25</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497A55" w:rsidRPr="00556B64">
        <w:rPr>
          <w:noProof/>
        </w:rPr>
        <w:t>26</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497A55" w:rsidRPr="00556B64">
        <w:rPr>
          <w:noProof/>
        </w:rPr>
        <w:t>26</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497A55" w:rsidRPr="00556B64">
        <w:rPr>
          <w:noProof/>
        </w:rPr>
        <w:t>27</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497A55" w:rsidRPr="00556B64">
        <w:rPr>
          <w:noProof/>
        </w:rPr>
        <w:t>28</w:t>
      </w:r>
      <w:r w:rsidRPr="00556B64">
        <w:rPr>
          <w:noProof/>
        </w:rPr>
        <w:fldChar w:fldCharType="end"/>
      </w:r>
    </w:p>
    <w:p w14:paraId="6589E12E" w14:textId="77777777" w:rsidR="007A1F3E" w:rsidRPr="00556B64" w:rsidRDefault="007A1F3E" w:rsidP="007A1F3E">
      <w:pPr>
        <w:pStyle w:val="1f4"/>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497A55" w:rsidRPr="00556B64">
        <w:rPr>
          <w:noProof/>
          <w:sz w:val="24"/>
          <w:szCs w:val="24"/>
        </w:rPr>
        <w:t>29</w:t>
      </w:r>
      <w:r w:rsidRPr="00556B64">
        <w:rPr>
          <w:noProof/>
          <w:sz w:val="24"/>
          <w:szCs w:val="24"/>
        </w:rPr>
        <w:fldChar w:fldCharType="end"/>
      </w:r>
    </w:p>
    <w:p w14:paraId="75909420" w14:textId="77777777" w:rsidR="007A1F3E" w:rsidRPr="00556B64" w:rsidRDefault="007A1F3E" w:rsidP="007A1F3E">
      <w:pPr>
        <w:pStyle w:val="1f4"/>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3"/>
          <w:headerReference w:type="default" r:id="rId14"/>
          <w:footerReference w:type="even" r:id="rId15"/>
          <w:footerReference w:type="default" r:id="rId16"/>
          <w:headerReference w:type="first" r:id="rId17"/>
          <w:footerReference w:type="first" r:id="rId18"/>
          <w:type w:val="nextColumn"/>
          <w:pgSz w:w="11907" w:h="16839" w:code="9"/>
          <w:pgMar w:top="851" w:right="709" w:bottom="851" w:left="1134" w:header="720" w:footer="720" w:gutter="0"/>
          <w:cols w:space="720"/>
          <w:docGrid w:linePitch="360"/>
        </w:sectPr>
      </w:pPr>
    </w:p>
    <w:p w14:paraId="2D4CE791" w14:textId="77777777" w:rsidR="007A1F3E" w:rsidRPr="00556B64" w:rsidRDefault="007A1F3E" w:rsidP="00C53E73">
      <w:pPr>
        <w:pStyle w:val="1-"/>
        <w:numPr>
          <w:ilvl w:val="0"/>
          <w:numId w:val="45"/>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556B64">
        <w:rPr>
          <w:szCs w:val="24"/>
        </w:rPr>
        <w:lastRenderedPageBreak/>
        <w:t>Общие положения</w:t>
      </w:r>
      <w:bookmarkEnd w:id="8"/>
      <w:bookmarkEnd w:id="9"/>
    </w:p>
    <w:p w14:paraId="7A5C5E18" w14:textId="77777777" w:rsidR="007A1F3E" w:rsidRPr="00556B64" w:rsidRDefault="007A1F3E" w:rsidP="00C53E73">
      <w:pPr>
        <w:pStyle w:val="2-"/>
        <w:numPr>
          <w:ilvl w:val="1"/>
          <w:numId w:val="45"/>
        </w:numPr>
        <w:tabs>
          <w:tab w:val="left" w:pos="1418"/>
        </w:tabs>
        <w:spacing w:line="276" w:lineRule="auto"/>
        <w:ind w:left="0" w:firstLine="709"/>
        <w:rPr>
          <w:szCs w:val="24"/>
        </w:rPr>
      </w:pPr>
      <w:bookmarkStart w:id="10" w:name="__RefHeading__393_1298132286"/>
      <w:bookmarkStart w:id="11" w:name="_Toc395190400"/>
      <w:bookmarkStart w:id="12" w:name="_Toc429410727"/>
      <w:bookmarkEnd w:id="10"/>
      <w:r w:rsidRPr="00556B64">
        <w:rPr>
          <w:szCs w:val="24"/>
        </w:rPr>
        <w:t>Общие сведения о процедуре запроса предложений</w:t>
      </w:r>
      <w:bookmarkEnd w:id="11"/>
      <w:bookmarkEnd w:id="12"/>
    </w:p>
    <w:p w14:paraId="4B68A447" w14:textId="65B7D408" w:rsidR="00E86E35" w:rsidRPr="000764D4" w:rsidRDefault="00E86E35" w:rsidP="000764D4">
      <w:pPr>
        <w:pStyle w:val="3-"/>
        <w:numPr>
          <w:ilvl w:val="2"/>
          <w:numId w:val="45"/>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556B64">
        <w:rPr>
          <w:iCs/>
        </w:rPr>
        <w:t xml:space="preserve">Заказчик </w:t>
      </w:r>
      <w:r w:rsidR="00ED5D25" w:rsidRPr="00556B64">
        <w:rPr>
          <w:iCs/>
        </w:rPr>
        <w:t>и</w:t>
      </w:r>
      <w:r w:rsidR="00ED5D25" w:rsidRPr="00556B64">
        <w:rPr>
          <w:bCs/>
        </w:rPr>
        <w:t xml:space="preserve"> Организатор </w:t>
      </w:r>
      <w:r w:rsidR="00ED5D25" w:rsidRPr="00556B64">
        <w:t xml:space="preserve">конкурса </w:t>
      </w:r>
      <w:r w:rsidR="00ED5D25" w:rsidRPr="00556B64">
        <w:rPr>
          <w:bCs/>
        </w:rPr>
        <w:t>ПАО «МРСК Юга»</w:t>
      </w:r>
      <w:r w:rsidR="00ED5D25" w:rsidRPr="00556B64">
        <w:t xml:space="preserve"> (юридический/фактический/почтовый адрес: </w:t>
      </w:r>
      <w:r w:rsidR="00ED5D25" w:rsidRPr="00556B64">
        <w:rPr>
          <w:bCs/>
        </w:rPr>
        <w:t>344002, г. Ростов-на-Дону, ул. Б. Садовая, 49</w:t>
      </w:r>
      <w:r w:rsidR="00ED5D25" w:rsidRPr="00556B64">
        <w:t xml:space="preserve">), ответственное лицо – </w:t>
      </w:r>
      <w:r w:rsidR="007951CD" w:rsidRPr="000764D4">
        <w:rPr>
          <w:b/>
          <w:bCs/>
        </w:rPr>
        <w:t>Ключникова Ольга Сергеевна,</w:t>
      </w:r>
      <w:r w:rsidR="007951CD" w:rsidRPr="000764D4">
        <w:rPr>
          <w:bCs/>
        </w:rPr>
        <w:t xml:space="preserve"> тел.: (863) 307-04-83, </w:t>
      </w:r>
      <w:proofErr w:type="gramStart"/>
      <w:r w:rsidR="007951CD" w:rsidRPr="000764D4">
        <w:rPr>
          <w:bCs/>
        </w:rPr>
        <w:t>е</w:t>
      </w:r>
      <w:proofErr w:type="gramEnd"/>
      <w:r w:rsidR="007951CD" w:rsidRPr="000764D4">
        <w:rPr>
          <w:bCs/>
        </w:rPr>
        <w:t>-</w:t>
      </w:r>
      <w:proofErr w:type="spellStart"/>
      <w:r w:rsidR="007951CD" w:rsidRPr="000764D4">
        <w:rPr>
          <w:bCs/>
        </w:rPr>
        <w:t>mail</w:t>
      </w:r>
      <w:proofErr w:type="spellEnd"/>
      <w:r w:rsidR="007951CD" w:rsidRPr="000764D4">
        <w:rPr>
          <w:bCs/>
        </w:rPr>
        <w:t xml:space="preserve">: </w:t>
      </w:r>
      <w:hyperlink r:id="rId19" w:history="1">
        <w:r w:rsidR="007951CD" w:rsidRPr="000764D4">
          <w:rPr>
            <w:rStyle w:val="a9"/>
            <w:bCs/>
            <w:lang w:val="en-US"/>
          </w:rPr>
          <w:t>kluchnikovaos</w:t>
        </w:r>
        <w:r w:rsidR="007951CD" w:rsidRPr="000764D4">
          <w:rPr>
            <w:rStyle w:val="a9"/>
            <w:bCs/>
          </w:rPr>
          <w:t>@</w:t>
        </w:r>
        <w:r w:rsidR="007951CD" w:rsidRPr="000764D4">
          <w:rPr>
            <w:rStyle w:val="a9"/>
            <w:bCs/>
            <w:lang w:val="en-US"/>
          </w:rPr>
          <w:t>mrsk</w:t>
        </w:r>
        <w:r w:rsidR="007951CD" w:rsidRPr="000764D4">
          <w:rPr>
            <w:rStyle w:val="a9"/>
            <w:bCs/>
          </w:rPr>
          <w:t>-</w:t>
        </w:r>
        <w:r w:rsidR="007951CD" w:rsidRPr="000764D4">
          <w:rPr>
            <w:rStyle w:val="a9"/>
            <w:bCs/>
            <w:lang w:val="en-US"/>
          </w:rPr>
          <w:t>yuga</w:t>
        </w:r>
        <w:r w:rsidR="007951CD" w:rsidRPr="000764D4">
          <w:rPr>
            <w:rStyle w:val="a9"/>
            <w:bCs/>
          </w:rPr>
          <w:t>.</w:t>
        </w:r>
        <w:r w:rsidR="007951CD" w:rsidRPr="000764D4">
          <w:rPr>
            <w:rStyle w:val="a9"/>
            <w:bCs/>
            <w:lang w:val="en-US"/>
          </w:rPr>
          <w:t>ru</w:t>
        </w:r>
      </w:hyperlink>
      <w:r w:rsidRPr="000764D4">
        <w:t>,</w:t>
      </w:r>
      <w:r w:rsidRPr="00556B64">
        <w:t xml:space="preserve"> Извещением о проведении открытого </w:t>
      </w:r>
      <w:r w:rsidRPr="00556B64">
        <w:rPr>
          <w:iCs/>
        </w:rPr>
        <w:t>запроса предложений</w:t>
      </w:r>
      <w:r w:rsidRPr="00556B64">
        <w:t>, опубликованным:</w:t>
      </w:r>
      <w:r w:rsidR="000764D4">
        <w:t xml:space="preserve"> </w:t>
      </w:r>
      <w:r w:rsidRPr="000764D4">
        <w:rPr>
          <w:szCs w:val="24"/>
        </w:rPr>
        <w:t xml:space="preserve">на официальном сайте </w:t>
      </w:r>
      <w:r w:rsidRPr="000764D4">
        <w:rPr>
          <w:szCs w:val="24"/>
          <w:u w:val="single"/>
        </w:rPr>
        <w:t>www.zakupki.gov.ru</w:t>
      </w:r>
      <w:r w:rsidRPr="000764D4">
        <w:rPr>
          <w:szCs w:val="24"/>
        </w:rPr>
        <w:t>, на сайте электронной торговой площадки (далее – ЭТП</w:t>
      </w:r>
      <w:r w:rsidR="00556B64" w:rsidRPr="000764D4">
        <w:rPr>
          <w:rStyle w:val="a9"/>
          <w:rFonts w:eastAsia="MS Mincho"/>
          <w:color w:val="auto"/>
          <w:u w:val="none"/>
          <w:lang w:eastAsia="ja-JP"/>
        </w:rPr>
        <w:t xml:space="preserve"> </w:t>
      </w:r>
      <w:hyperlink r:id="rId20" w:history="1">
        <w:r w:rsidR="00D97B21" w:rsidRPr="000764D4">
          <w:rPr>
            <w:rStyle w:val="a9"/>
            <w:rFonts w:eastAsia="MS Mincho"/>
            <w:lang w:val="en-US" w:eastAsia="ja-JP"/>
          </w:rPr>
          <w:t>www</w:t>
        </w:r>
        <w:r w:rsidR="00D97B21" w:rsidRPr="000764D4">
          <w:rPr>
            <w:rStyle w:val="a9"/>
            <w:rFonts w:eastAsia="MS Mincho"/>
            <w:lang w:eastAsia="ja-JP"/>
          </w:rPr>
          <w:t>.</w:t>
        </w:r>
        <w:r w:rsidR="00D97B21" w:rsidRPr="000764D4">
          <w:rPr>
            <w:rStyle w:val="a9"/>
            <w:rFonts w:eastAsia="MS Mincho"/>
            <w:lang w:val="en-US" w:eastAsia="ja-JP"/>
          </w:rPr>
          <w:t>etp</w:t>
        </w:r>
        <w:r w:rsidR="00D97B21" w:rsidRPr="000764D4">
          <w:rPr>
            <w:rStyle w:val="a9"/>
            <w:rFonts w:eastAsia="MS Mincho"/>
            <w:lang w:eastAsia="ja-JP"/>
          </w:rPr>
          <w:t>.</w:t>
        </w:r>
        <w:r w:rsidR="00D97B21" w:rsidRPr="000764D4">
          <w:rPr>
            <w:rStyle w:val="a9"/>
            <w:rFonts w:eastAsia="MS Mincho"/>
            <w:lang w:val="en-US" w:eastAsia="ja-JP"/>
          </w:rPr>
          <w:t>rosseti</w:t>
        </w:r>
        <w:r w:rsidR="00D97B21" w:rsidRPr="000764D4">
          <w:rPr>
            <w:rStyle w:val="a9"/>
            <w:rFonts w:eastAsia="MS Mincho"/>
            <w:lang w:eastAsia="ja-JP"/>
          </w:rPr>
          <w:t>.</w:t>
        </w:r>
        <w:r w:rsidR="00D97B21" w:rsidRPr="000764D4">
          <w:rPr>
            <w:rStyle w:val="a9"/>
            <w:rFonts w:eastAsia="MS Mincho"/>
            <w:lang w:val="en-US" w:eastAsia="ja-JP"/>
          </w:rPr>
          <w:t>ru</w:t>
        </w:r>
      </w:hyperlink>
      <w:r w:rsidRPr="000764D4">
        <w:rPr>
          <w:rStyle w:val="a9"/>
          <w:rFonts w:eastAsia="MS Mincho"/>
          <w:color w:val="auto"/>
          <w:szCs w:val="24"/>
        </w:rPr>
        <w:t>,</w:t>
      </w:r>
      <w:r w:rsidRPr="000764D4">
        <w:rPr>
          <w:szCs w:val="24"/>
        </w:rPr>
        <w:t xml:space="preserve">  на сайте </w:t>
      </w:r>
      <w:r w:rsidR="00ED5D25" w:rsidRPr="000764D4">
        <w:rPr>
          <w:szCs w:val="24"/>
        </w:rPr>
        <w:t>П</w:t>
      </w:r>
      <w:r w:rsidRPr="000764D4">
        <w:rPr>
          <w:szCs w:val="24"/>
        </w:rPr>
        <w:t xml:space="preserve">АО «МРСК </w:t>
      </w:r>
      <w:r w:rsidR="00725D97" w:rsidRPr="000764D4">
        <w:rPr>
          <w:szCs w:val="24"/>
        </w:rPr>
        <w:t>Юг</w:t>
      </w:r>
      <w:r w:rsidRPr="000764D4">
        <w:rPr>
          <w:szCs w:val="24"/>
        </w:rPr>
        <w:t xml:space="preserve">а» </w:t>
      </w:r>
      <w:r w:rsidR="00ED5D25" w:rsidRPr="000764D4">
        <w:rPr>
          <w:szCs w:val="24"/>
          <w:u w:val="single"/>
        </w:rPr>
        <w:t>www.mrsk-yuga.ru</w:t>
      </w:r>
    </w:p>
    <w:p w14:paraId="08731EC0" w14:textId="6F25D0B3"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0764D4">
        <w:rPr>
          <w:iCs/>
        </w:rPr>
        <w:t>приг</w:t>
      </w:r>
      <w:r w:rsidRPr="000764D4">
        <w:t xml:space="preserve">ласил </w:t>
      </w:r>
      <w:bookmarkEnd w:id="13"/>
      <w:bookmarkEnd w:id="14"/>
      <w:bookmarkEnd w:id="15"/>
      <w:bookmarkEnd w:id="16"/>
      <w:bookmarkEnd w:id="17"/>
      <w:r w:rsidRPr="000764D4">
        <w:rPr>
          <w:snapToGrid w:val="0"/>
        </w:rPr>
        <w:t xml:space="preserve">юридических лиц, физических лиц, в том числе индивидуальных предпринимателей,  </w:t>
      </w:r>
      <w:r w:rsidR="004616D8" w:rsidRPr="000764D4">
        <w:rPr>
          <w:snapToGrid w:val="0"/>
        </w:rPr>
        <w:t xml:space="preserve"> </w:t>
      </w:r>
      <w:r w:rsidRPr="000764D4">
        <w:rPr>
          <w:bCs/>
          <w:iCs/>
          <w:snapToGrid w:val="0"/>
        </w:rPr>
        <w:t>к участию в открытом запросе предложений без предварительного</w:t>
      </w:r>
      <w:r w:rsidRPr="00556B64">
        <w:rPr>
          <w:bCs/>
          <w:iCs/>
          <w:snapToGrid w:val="0"/>
        </w:rPr>
        <w:t xml:space="preserve"> квалификационного отбора (далее – запрос предложений)</w:t>
      </w:r>
      <w:r w:rsidRPr="00556B64">
        <w:rPr>
          <w:bCs/>
          <w:iCs/>
          <w:snapToGrid w:val="0"/>
          <w:szCs w:val="24"/>
        </w:rPr>
        <w:t>.</w:t>
      </w:r>
      <w:bookmarkEnd w:id="18"/>
    </w:p>
    <w:p w14:paraId="436F4EE4" w14:textId="51A7C152"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w:t>
      </w:r>
      <w:proofErr w:type="spellStart"/>
      <w:r w:rsidR="00556B64" w:rsidRPr="00D97B21">
        <w:rPr>
          <w:szCs w:val="24"/>
        </w:rPr>
        <w:t>Россети</w:t>
      </w:r>
      <w:proofErr w:type="spellEnd"/>
      <w:r w:rsidR="00556B64" w:rsidRPr="00D97B21">
        <w:rPr>
          <w:szCs w:val="24"/>
        </w:rPr>
        <w:t>»</w:t>
      </w:r>
      <w:r w:rsidR="000764D4">
        <w:rPr>
          <w:szCs w:val="24"/>
        </w:rPr>
        <w:t>.</w:t>
      </w:r>
    </w:p>
    <w:p w14:paraId="203261F0"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46A2F886" w:rsidR="00935C24" w:rsidRPr="00D97B21" w:rsidRDefault="00E86E35" w:rsidP="00C53E73">
      <w:pPr>
        <w:pStyle w:val="3-"/>
        <w:numPr>
          <w:ilvl w:val="2"/>
          <w:numId w:val="45"/>
        </w:numPr>
        <w:tabs>
          <w:tab w:val="left" w:pos="1418"/>
        </w:tabs>
        <w:spacing w:before="0" w:after="0" w:line="276" w:lineRule="auto"/>
        <w:ind w:left="0" w:firstLine="709"/>
        <w:rPr>
          <w:bCs/>
          <w:iCs/>
          <w:szCs w:val="24"/>
        </w:rPr>
      </w:pPr>
      <w:bookmarkStart w:id="25" w:name="_Ref306980366"/>
      <w:bookmarkStart w:id="26" w:name="_Ref303323780"/>
      <w:r w:rsidRPr="00D97B21">
        <w:rPr>
          <w:szCs w:val="24"/>
        </w:rPr>
        <w:t>Предмет Запроса предложений</w:t>
      </w:r>
      <w:bookmarkEnd w:id="25"/>
      <w:r w:rsidRPr="00D97B21">
        <w:rPr>
          <w:szCs w:val="24"/>
        </w:rPr>
        <w:t xml:space="preserve"> – </w:t>
      </w:r>
      <w:bookmarkEnd w:id="26"/>
      <w:r w:rsidR="001719F0" w:rsidRPr="000764D4">
        <w:rPr>
          <w:b/>
          <w:szCs w:val="24"/>
        </w:rPr>
        <w:t xml:space="preserve">право заключения договора на </w:t>
      </w:r>
      <w:r w:rsidR="001719F0" w:rsidRPr="001719F0">
        <w:rPr>
          <w:b/>
          <w:szCs w:val="24"/>
        </w:rPr>
        <w:t xml:space="preserve">оказание услуг по поверке измерительных трансформаторов тока и напряжения 6-110 </w:t>
      </w:r>
      <w:proofErr w:type="spellStart"/>
      <w:r w:rsidR="001719F0" w:rsidRPr="001719F0">
        <w:rPr>
          <w:b/>
          <w:szCs w:val="24"/>
        </w:rPr>
        <w:t>кВ</w:t>
      </w:r>
      <w:proofErr w:type="spellEnd"/>
      <w:r w:rsidR="001719F0" w:rsidRPr="001719F0">
        <w:rPr>
          <w:b/>
          <w:szCs w:val="24"/>
        </w:rPr>
        <w:t xml:space="preserve"> для нужд филиала ПАО «МРСК Юга» - «Астраханьэнерго»</w:t>
      </w:r>
      <w:r w:rsidR="00C53E73" w:rsidRPr="000764D4">
        <w:rPr>
          <w:b/>
          <w:szCs w:val="24"/>
        </w:rPr>
        <w:t>.</w:t>
      </w:r>
    </w:p>
    <w:p w14:paraId="0F911B88" w14:textId="77777777" w:rsidR="00E86E35" w:rsidRPr="00D97B21" w:rsidRDefault="00E86E35" w:rsidP="00C53E73">
      <w:pPr>
        <w:pStyle w:val="3-"/>
        <w:numPr>
          <w:ilvl w:val="2"/>
          <w:numId w:val="45"/>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2088D33D" w14:textId="77777777" w:rsidR="00E86E35"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CA9548C" w:rsidR="00C53E73" w:rsidRPr="00D97B21" w:rsidRDefault="00C53E73" w:rsidP="00C53E73">
      <w:pPr>
        <w:pStyle w:val="a"/>
        <w:numPr>
          <w:ilvl w:val="0"/>
          <w:numId w:val="0"/>
        </w:numPr>
        <w:suppressAutoHyphens w:val="0"/>
        <w:autoSpaceDE w:val="0"/>
        <w:autoSpaceDN w:val="0"/>
        <w:spacing w:line="240" w:lineRule="auto"/>
        <w:ind w:left="1418" w:hanging="709"/>
        <w:contextualSpacing w:val="0"/>
        <w:rPr>
          <w:sz w:val="24"/>
          <w:szCs w:val="24"/>
        </w:rPr>
      </w:pPr>
      <w:r w:rsidRPr="00D97B21">
        <w:rPr>
          <w:b/>
          <w:snapToGrid w:val="0"/>
          <w:sz w:val="24"/>
          <w:szCs w:val="24"/>
        </w:rPr>
        <w:t xml:space="preserve">Срок </w:t>
      </w:r>
      <w:r w:rsidRPr="00D97B21">
        <w:rPr>
          <w:b/>
          <w:sz w:val="24"/>
          <w:szCs w:val="24"/>
        </w:rPr>
        <w:t>оказания услуг</w:t>
      </w:r>
      <w:r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5BDAF7C7" w:rsidR="00E86E35" w:rsidRPr="00D97B21" w:rsidRDefault="00E86E35" w:rsidP="00C53E73">
      <w:pPr>
        <w:pStyle w:val="3-"/>
        <w:numPr>
          <w:ilvl w:val="2"/>
          <w:numId w:val="45"/>
        </w:numPr>
        <w:ind w:left="0" w:firstLine="709"/>
        <w:rPr>
          <w:szCs w:val="24"/>
        </w:rPr>
      </w:pPr>
      <w:r w:rsidRPr="00D97B21">
        <w:rPr>
          <w:b/>
          <w:szCs w:val="24"/>
        </w:rPr>
        <w:t xml:space="preserve">Условия </w:t>
      </w:r>
      <w:r w:rsidR="00920CEF" w:rsidRPr="00D97B21">
        <w:rPr>
          <w:b/>
          <w:szCs w:val="24"/>
        </w:rPr>
        <w:t>о</w:t>
      </w:r>
      <w:r w:rsidRPr="00D97B21">
        <w:rPr>
          <w:b/>
          <w:szCs w:val="24"/>
        </w:rPr>
        <w:t>плата:</w:t>
      </w:r>
      <w:r w:rsidR="00920CEF" w:rsidRPr="00D97B21">
        <w:rPr>
          <w:szCs w:val="24"/>
        </w:rPr>
        <w:t xml:space="preserve"> в соответствии с Техническим</w:t>
      </w:r>
      <w:r w:rsidRPr="00D97B21">
        <w:rPr>
          <w:szCs w:val="24"/>
        </w:rPr>
        <w:t xml:space="preserve"> задани</w:t>
      </w:r>
      <w:r w:rsidR="00920CEF" w:rsidRPr="00D97B21">
        <w:rPr>
          <w:szCs w:val="24"/>
        </w:rPr>
        <w:t>ем</w:t>
      </w:r>
      <w:r w:rsidRPr="00D97B21">
        <w:rPr>
          <w:szCs w:val="24"/>
        </w:rPr>
        <w:t xml:space="preserve"> (ТОМ 2</w:t>
      </w:r>
      <w:r w:rsidR="00920CEF" w:rsidRPr="00D97B21">
        <w:rPr>
          <w:szCs w:val="24"/>
        </w:rPr>
        <w:t>)</w:t>
      </w:r>
      <w:r w:rsidRPr="00D97B21">
        <w:rPr>
          <w:szCs w:val="24"/>
        </w:rPr>
        <w:t>.</w:t>
      </w:r>
    </w:p>
    <w:p w14:paraId="535C5EE9" w14:textId="4914DCE7" w:rsidR="00E86E35" w:rsidRPr="00D97B21" w:rsidRDefault="00E86E35" w:rsidP="00C53E73">
      <w:pPr>
        <w:pStyle w:val="3-"/>
        <w:numPr>
          <w:ilvl w:val="2"/>
          <w:numId w:val="45"/>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C53E73">
      <w:pPr>
        <w:pStyle w:val="2-"/>
        <w:numPr>
          <w:ilvl w:val="1"/>
          <w:numId w:val="45"/>
        </w:numPr>
        <w:tabs>
          <w:tab w:val="left" w:pos="1418"/>
        </w:tabs>
        <w:spacing w:line="276" w:lineRule="auto"/>
        <w:ind w:left="0" w:firstLine="709"/>
        <w:rPr>
          <w:szCs w:val="24"/>
        </w:rPr>
      </w:pPr>
      <w:r w:rsidRPr="00D97B21">
        <w:rPr>
          <w:szCs w:val="24"/>
        </w:rPr>
        <w:t>Правовой статус документов</w:t>
      </w:r>
      <w:bookmarkEnd w:id="19"/>
      <w:bookmarkEnd w:id="20"/>
      <w:bookmarkEnd w:id="21"/>
      <w:bookmarkEnd w:id="22"/>
      <w:bookmarkEnd w:id="23"/>
    </w:p>
    <w:p w14:paraId="5D65BBB6" w14:textId="2BA13655" w:rsidR="007A1F3E" w:rsidRPr="00031F34" w:rsidRDefault="007A1F3E" w:rsidP="00031F34">
      <w:pPr>
        <w:pStyle w:val="3-"/>
        <w:numPr>
          <w:ilvl w:val="2"/>
          <w:numId w:val="45"/>
        </w:numPr>
        <w:spacing w:line="276" w:lineRule="auto"/>
        <w:ind w:left="0" w:firstLine="170"/>
      </w:pPr>
      <w:proofErr w:type="gramStart"/>
      <w:r w:rsidRPr="00D97B21">
        <w:rPr>
          <w:bCs/>
        </w:rPr>
        <w:t>Запрос предложений</w:t>
      </w:r>
      <w:r w:rsidRPr="00D97B21">
        <w:t xml:space="preserve"> </w:t>
      </w:r>
      <w:r w:rsidR="00031F34" w:rsidRPr="00031F34">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января </w:t>
      </w:r>
      <w:r w:rsidR="00031F34" w:rsidRPr="00031F34">
        <w:lastRenderedPageBreak/>
        <w:t>2017 г. № 3 «Об организации проведения закупок в соответствии с проектом Плана закупок ПАО «МРСК Юга» на 2017 год»</w:t>
      </w:r>
      <w:r w:rsidR="00031F34" w:rsidRPr="00031F34">
        <w:rPr>
          <w:iCs/>
        </w:rPr>
        <w:t>.</w:t>
      </w:r>
      <w:proofErr w:type="gramEnd"/>
    </w:p>
    <w:p w14:paraId="65C8B69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497A55" w:rsidRPr="00D97B21">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C53E73">
      <w:pPr>
        <w:pStyle w:val="3-"/>
        <w:numPr>
          <w:ilvl w:val="2"/>
          <w:numId w:val="45"/>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C53E73">
      <w:pPr>
        <w:pStyle w:val="3-"/>
        <w:numPr>
          <w:ilvl w:val="2"/>
          <w:numId w:val="45"/>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C53E73">
      <w:pPr>
        <w:pStyle w:val="6-"/>
        <w:numPr>
          <w:ilvl w:val="5"/>
          <w:numId w:val="45"/>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C53E73">
      <w:pPr>
        <w:pStyle w:val="2-"/>
        <w:numPr>
          <w:ilvl w:val="1"/>
          <w:numId w:val="45"/>
        </w:numPr>
        <w:tabs>
          <w:tab w:val="left" w:pos="1418"/>
        </w:tabs>
        <w:spacing w:line="276" w:lineRule="auto"/>
        <w:ind w:left="0"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proofErr w:type="gramStart"/>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roofErr w:type="gramEnd"/>
    </w:p>
    <w:p w14:paraId="5F9ECB37"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497A55" w:rsidRPr="00D97B21">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C53E73">
      <w:pPr>
        <w:pStyle w:val="2-"/>
        <w:numPr>
          <w:ilvl w:val="1"/>
          <w:numId w:val="45"/>
        </w:numPr>
        <w:tabs>
          <w:tab w:val="left" w:pos="1418"/>
        </w:tabs>
        <w:spacing w:line="276" w:lineRule="auto"/>
        <w:ind w:left="0"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C53E73">
      <w:pPr>
        <w:pStyle w:val="3-"/>
        <w:numPr>
          <w:ilvl w:val="2"/>
          <w:numId w:val="45"/>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497A55" w:rsidRPr="009B4322">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Участник вправе обжаловать в антимонопольный орган действия (бездействия) </w:t>
      </w:r>
      <w:r w:rsidRPr="000764D4">
        <w:rPr>
          <w:szCs w:val="24"/>
        </w:rPr>
        <w:t>Заказчика при закупке товаров в случаях, предусмотренных Федеральным законом от 18.07.2011 № 223-ФЗ «О закупках товаров, работ, услуг отдельными видами юридических лиц».</w:t>
      </w:r>
    </w:p>
    <w:p w14:paraId="6D606D81" w14:textId="77777777" w:rsidR="007A1F3E" w:rsidRPr="000764D4" w:rsidRDefault="007A1F3E" w:rsidP="00C53E73">
      <w:pPr>
        <w:pStyle w:val="3-"/>
        <w:numPr>
          <w:ilvl w:val="2"/>
          <w:numId w:val="45"/>
        </w:numPr>
        <w:tabs>
          <w:tab w:val="left" w:pos="1418"/>
        </w:tabs>
        <w:spacing w:before="0" w:after="0" w:line="276" w:lineRule="auto"/>
        <w:ind w:left="0" w:firstLine="709"/>
        <w:rPr>
          <w:szCs w:val="24"/>
        </w:rPr>
      </w:pPr>
      <w:proofErr w:type="gramStart"/>
      <w:r w:rsidRPr="000764D4">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0764D4">
        <w:rPr>
          <w:szCs w:val="24"/>
        </w:rPr>
        <w:fldChar w:fldCharType="begin"/>
      </w:r>
      <w:r w:rsidRPr="000764D4">
        <w:rPr>
          <w:szCs w:val="24"/>
        </w:rPr>
        <w:instrText xml:space="preserve"> REF _Ref306978606 \r \h  \* MERGEFORMAT </w:instrText>
      </w:r>
      <w:r w:rsidRPr="000764D4">
        <w:rPr>
          <w:szCs w:val="24"/>
        </w:rPr>
      </w:r>
      <w:r w:rsidRPr="000764D4">
        <w:rPr>
          <w:szCs w:val="24"/>
        </w:rPr>
        <w:fldChar w:fldCharType="separate"/>
      </w:r>
      <w:r w:rsidR="00497A55" w:rsidRPr="000764D4">
        <w:rPr>
          <w:szCs w:val="24"/>
        </w:rPr>
        <w:t>1.4.2</w:t>
      </w:r>
      <w:r w:rsidRPr="000764D4">
        <w:rPr>
          <w:szCs w:val="24"/>
        </w:rPr>
        <w:fldChar w:fldCharType="end"/>
      </w:r>
      <w:r w:rsidRPr="000764D4">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14:paraId="2755DDA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C53E73">
      <w:pPr>
        <w:pStyle w:val="2-"/>
        <w:numPr>
          <w:ilvl w:val="1"/>
          <w:numId w:val="45"/>
        </w:numPr>
        <w:tabs>
          <w:tab w:val="left" w:pos="1418"/>
        </w:tabs>
        <w:spacing w:line="276" w:lineRule="auto"/>
        <w:ind w:left="0"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C53E73">
      <w:pPr>
        <w:pStyle w:val="4-"/>
        <w:numPr>
          <w:ilvl w:val="3"/>
          <w:numId w:val="45"/>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w:t>
      </w:r>
      <w:proofErr w:type="spellStart"/>
      <w:r w:rsidRPr="00D97B21">
        <w:rPr>
          <w:szCs w:val="24"/>
        </w:rPr>
        <w:t>аффилированности</w:t>
      </w:r>
      <w:proofErr w:type="spellEnd"/>
      <w:r w:rsidRPr="00D97B21">
        <w:rPr>
          <w:szCs w:val="24"/>
        </w:rPr>
        <w:t xml:space="preserve">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C53E73">
      <w:pPr>
        <w:pStyle w:val="3-"/>
        <w:numPr>
          <w:ilvl w:val="2"/>
          <w:numId w:val="45"/>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497A55" w:rsidRPr="00D97B21">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C53E73">
      <w:pPr>
        <w:pStyle w:val="1-"/>
        <w:numPr>
          <w:ilvl w:val="0"/>
          <w:numId w:val="45"/>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497A55" w:rsidRPr="009B4322">
        <w:rPr>
          <w:szCs w:val="24"/>
        </w:rPr>
        <w:t>2.2</w:t>
      </w:r>
      <w:r w:rsidRPr="009B4322">
        <w:rPr>
          <w:szCs w:val="24"/>
        </w:rPr>
        <w:fldChar w:fldCharType="end"/>
      </w:r>
      <w:r w:rsidRPr="009B4322">
        <w:rPr>
          <w:szCs w:val="24"/>
        </w:rPr>
        <w:t>),</w:t>
      </w:r>
    </w:p>
    <w:p w14:paraId="1BF162F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497A55" w:rsidRPr="009B4322">
        <w:rPr>
          <w:szCs w:val="24"/>
        </w:rPr>
        <w:t>2.3</w:t>
      </w:r>
      <w:r w:rsidRPr="009B4322">
        <w:rPr>
          <w:szCs w:val="24"/>
        </w:rPr>
        <w:fldChar w:fldCharType="end"/>
      </w:r>
      <w:r w:rsidRPr="009B4322">
        <w:rPr>
          <w:szCs w:val="24"/>
        </w:rPr>
        <w:t>);</w:t>
      </w:r>
    </w:p>
    <w:p w14:paraId="166F094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497A55" w:rsidRPr="009B4322">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497A55" w:rsidRPr="009B4322">
        <w:rPr>
          <w:szCs w:val="24"/>
        </w:rPr>
        <w:t>2.5</w:t>
      </w:r>
      <w:r w:rsidRPr="009B4322">
        <w:rPr>
          <w:szCs w:val="24"/>
        </w:rPr>
        <w:fldChar w:fldCharType="end"/>
      </w:r>
      <w:r w:rsidRPr="009B4322">
        <w:rPr>
          <w:szCs w:val="24"/>
        </w:rPr>
        <w:t>);</w:t>
      </w:r>
    </w:p>
    <w:p w14:paraId="3CC4D22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497A55" w:rsidRPr="009B4322">
        <w:rPr>
          <w:szCs w:val="24"/>
        </w:rPr>
        <w:t>2.6</w:t>
      </w:r>
      <w:r w:rsidRPr="009B4322">
        <w:rPr>
          <w:szCs w:val="24"/>
        </w:rPr>
        <w:fldChar w:fldCharType="end"/>
      </w:r>
      <w:r w:rsidRPr="009B4322">
        <w:rPr>
          <w:szCs w:val="24"/>
        </w:rPr>
        <w:t>)</w:t>
      </w:r>
    </w:p>
    <w:p w14:paraId="65BFBDD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497A55" w:rsidRPr="009B4322">
        <w:rPr>
          <w:szCs w:val="24"/>
        </w:rPr>
        <w:t>2.7</w:t>
      </w:r>
      <w:r w:rsidRPr="009B4322">
        <w:rPr>
          <w:szCs w:val="24"/>
        </w:rPr>
        <w:fldChar w:fldCharType="end"/>
      </w:r>
      <w:r w:rsidRPr="009B4322">
        <w:rPr>
          <w:szCs w:val="24"/>
        </w:rPr>
        <w:t>);</w:t>
      </w:r>
    </w:p>
    <w:p w14:paraId="07E2FBD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497A55" w:rsidRPr="009B4322">
        <w:rPr>
          <w:szCs w:val="24"/>
        </w:rPr>
        <w:t>2.8</w:t>
      </w:r>
      <w:r w:rsidRPr="009B4322">
        <w:rPr>
          <w:szCs w:val="24"/>
        </w:rPr>
        <w:fldChar w:fldCharType="end"/>
      </w:r>
      <w:r w:rsidRPr="009B4322">
        <w:rPr>
          <w:szCs w:val="24"/>
        </w:rPr>
        <w:t>);</w:t>
      </w:r>
    </w:p>
    <w:p w14:paraId="29E3F797"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497A55" w:rsidRPr="009B4322">
        <w:rPr>
          <w:szCs w:val="24"/>
        </w:rPr>
        <w:t>2.9</w:t>
      </w:r>
      <w:r w:rsidRPr="009B4322">
        <w:rPr>
          <w:szCs w:val="24"/>
        </w:rPr>
        <w:fldChar w:fldCharType="end"/>
      </w:r>
      <w:r w:rsidRPr="009B4322">
        <w:rPr>
          <w:szCs w:val="24"/>
        </w:rPr>
        <w:t>);</w:t>
      </w:r>
    </w:p>
    <w:p w14:paraId="299E3433"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497A55" w:rsidRPr="009B4322">
        <w:rPr>
          <w:szCs w:val="24"/>
        </w:rPr>
        <w:t>2.10</w:t>
      </w:r>
      <w:r w:rsidRPr="009B4322">
        <w:rPr>
          <w:szCs w:val="24"/>
        </w:rPr>
        <w:fldChar w:fldCharType="end"/>
      </w:r>
      <w:r w:rsidRPr="009B4322">
        <w:rPr>
          <w:szCs w:val="24"/>
        </w:rPr>
        <w:t>);</w:t>
      </w:r>
    </w:p>
    <w:p w14:paraId="354541E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признание запроса предложений </w:t>
      </w:r>
      <w:proofErr w:type="gramStart"/>
      <w:r w:rsidRPr="009B4322">
        <w:rPr>
          <w:szCs w:val="24"/>
        </w:rPr>
        <w:t>несостоявшимся</w:t>
      </w:r>
      <w:proofErr w:type="gramEnd"/>
      <w:r w:rsidRPr="009B4322">
        <w:rPr>
          <w:szCs w:val="24"/>
        </w:rPr>
        <w:t xml:space="preserve">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497A55" w:rsidRPr="009B4322">
        <w:rPr>
          <w:szCs w:val="24"/>
        </w:rPr>
        <w:t>2.11</w:t>
      </w:r>
      <w:r w:rsidRPr="009B4322">
        <w:rPr>
          <w:szCs w:val="24"/>
        </w:rPr>
        <w:fldChar w:fldCharType="end"/>
      </w:r>
      <w:r w:rsidRPr="009B4322">
        <w:rPr>
          <w:szCs w:val="24"/>
        </w:rPr>
        <w:t>);</w:t>
      </w:r>
    </w:p>
    <w:p w14:paraId="3CFED9D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497A55" w:rsidRPr="009B4322">
        <w:rPr>
          <w:szCs w:val="24"/>
        </w:rPr>
        <w:t>2.12</w:t>
      </w:r>
      <w:r w:rsidRPr="009B4322">
        <w:rPr>
          <w:szCs w:val="24"/>
        </w:rPr>
        <w:fldChar w:fldCharType="end"/>
      </w:r>
      <w:r w:rsidRPr="009B4322">
        <w:rPr>
          <w:szCs w:val="24"/>
        </w:rPr>
        <w:t>);</w:t>
      </w:r>
    </w:p>
    <w:p w14:paraId="17F71406"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497A55" w:rsidRPr="009B4322">
        <w:rPr>
          <w:szCs w:val="24"/>
        </w:rPr>
        <w:t>2.13</w:t>
      </w:r>
      <w:r w:rsidRPr="009B4322">
        <w:rPr>
          <w:szCs w:val="24"/>
        </w:rPr>
        <w:fldChar w:fldCharType="end"/>
      </w:r>
      <w:r w:rsidRPr="009B4322">
        <w:rPr>
          <w:szCs w:val="24"/>
        </w:rPr>
        <w:t>).</w:t>
      </w:r>
    </w:p>
    <w:p w14:paraId="7CC7EFA3"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497A55" w:rsidRPr="009B4322">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C53E73">
      <w:pPr>
        <w:pStyle w:val="3-"/>
        <w:numPr>
          <w:ilvl w:val="2"/>
          <w:numId w:val="45"/>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C53E73">
      <w:pPr>
        <w:pStyle w:val="2-"/>
        <w:numPr>
          <w:ilvl w:val="1"/>
          <w:numId w:val="45"/>
        </w:numPr>
        <w:tabs>
          <w:tab w:val="left" w:pos="1418"/>
        </w:tabs>
        <w:spacing w:line="276" w:lineRule="auto"/>
        <w:ind w:left="0"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C53E73">
      <w:pPr>
        <w:pStyle w:val="3-"/>
        <w:numPr>
          <w:ilvl w:val="2"/>
          <w:numId w:val="45"/>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lastRenderedPageBreak/>
        <w:t>Общие требования к Заявке</w:t>
      </w:r>
      <w:bookmarkEnd w:id="64"/>
      <w:bookmarkEnd w:id="65"/>
      <w:bookmarkEnd w:id="66"/>
      <w:bookmarkEnd w:id="67"/>
    </w:p>
    <w:p w14:paraId="347D139E" w14:textId="77777777" w:rsidR="007A1F3E" w:rsidRPr="00536310" w:rsidRDefault="007A1F3E" w:rsidP="00C53E73">
      <w:pPr>
        <w:pStyle w:val="4-"/>
        <w:numPr>
          <w:ilvl w:val="3"/>
          <w:numId w:val="45"/>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497A55" w:rsidRPr="00536310">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proofErr w:type="gramStart"/>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497A55" w:rsidRPr="00536310">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497A55" w:rsidRPr="00536310">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w:t>
      </w:r>
      <w:proofErr w:type="gramEnd"/>
      <w:r w:rsidRPr="00536310">
        <w:rPr>
          <w:szCs w:val="24"/>
        </w:rPr>
        <w:t xml:space="preserve"> в качестве Участника проводимого запроса предложений.</w:t>
      </w:r>
    </w:p>
    <w:p w14:paraId="1E8E811A" w14:textId="77777777" w:rsidR="007A1F3E" w:rsidRPr="002436AB" w:rsidRDefault="007A1F3E" w:rsidP="00C53E73">
      <w:pPr>
        <w:pStyle w:val="4-"/>
        <w:numPr>
          <w:ilvl w:val="3"/>
          <w:numId w:val="45"/>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C53E73">
      <w:pPr>
        <w:pStyle w:val="6-"/>
        <w:numPr>
          <w:ilvl w:val="5"/>
          <w:numId w:val="45"/>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497A55" w:rsidRPr="002436AB">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C53E73">
      <w:pPr>
        <w:pStyle w:val="6-"/>
        <w:numPr>
          <w:ilvl w:val="5"/>
          <w:numId w:val="45"/>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497A55" w:rsidRPr="002436AB">
        <w:rPr>
          <w:spacing w:val="-1"/>
          <w:szCs w:val="24"/>
        </w:rPr>
        <w:t>Форма 2</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t>
      </w:r>
      <w:proofErr w:type="spellStart"/>
      <w:r w:rsidRPr="002436AB">
        <w:rPr>
          <w:spacing w:val="-1"/>
          <w:szCs w:val="24"/>
        </w:rPr>
        <w:t>Word</w:t>
      </w:r>
      <w:proofErr w:type="spellEnd"/>
      <w:r w:rsidRPr="002436AB">
        <w:rPr>
          <w:spacing w:val="-1"/>
          <w:szCs w:val="24"/>
        </w:rPr>
        <w:t xml:space="preserve">; </w:t>
      </w:r>
    </w:p>
    <w:p w14:paraId="30F3D87D" w14:textId="783032AA" w:rsidR="002B123C" w:rsidRDefault="002B123C" w:rsidP="00C53E73">
      <w:pPr>
        <w:pStyle w:val="6-"/>
        <w:numPr>
          <w:ilvl w:val="5"/>
          <w:numId w:val="45"/>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 xml:space="preserve">с приложением файла технического Заявки, выполненным в формате MS </w:t>
      </w:r>
      <w:proofErr w:type="spellStart"/>
      <w:r w:rsidRPr="002436AB">
        <w:rPr>
          <w:spacing w:val="-1"/>
          <w:szCs w:val="24"/>
        </w:rPr>
        <w:t>Word</w:t>
      </w:r>
      <w:proofErr w:type="spellEnd"/>
      <w:r w:rsidRPr="002436AB">
        <w:rPr>
          <w:spacing w:val="-1"/>
          <w:szCs w:val="24"/>
        </w:rPr>
        <w:t>;</w:t>
      </w:r>
    </w:p>
    <w:p w14:paraId="276BF26A" w14:textId="6FE9CDAB" w:rsidR="0083561F" w:rsidRPr="002436AB" w:rsidRDefault="0083561F" w:rsidP="00C53E73">
      <w:pPr>
        <w:pStyle w:val="6-"/>
        <w:numPr>
          <w:ilvl w:val="5"/>
          <w:numId w:val="45"/>
        </w:numPr>
        <w:tabs>
          <w:tab w:val="left" w:pos="1418"/>
        </w:tabs>
        <w:spacing w:line="276" w:lineRule="auto"/>
        <w:ind w:left="0" w:firstLine="709"/>
        <w:rPr>
          <w:spacing w:val="-1"/>
          <w:szCs w:val="24"/>
        </w:rPr>
      </w:pPr>
      <w:r w:rsidRPr="0083561F">
        <w:rPr>
          <w:b/>
        </w:rPr>
        <w:t xml:space="preserve">График выполнения поставок (работ, услуг) </w:t>
      </w:r>
      <w:r w:rsidRPr="0083561F">
        <w:rPr>
          <w:bCs/>
        </w:rPr>
        <w:t>по форме и в соответствии с инструкциями, приведенными в настоящей документации по запросу предложений</w:t>
      </w:r>
      <w:r w:rsidRPr="0083561F">
        <w:t xml:space="preserve"> (Раздел 4 Форма 1</w:t>
      </w:r>
      <w:r>
        <w:t>7</w:t>
      </w:r>
      <w:r w:rsidRPr="0083561F">
        <w:t>)</w:t>
      </w:r>
      <w:r>
        <w:t>;</w:t>
      </w:r>
    </w:p>
    <w:p w14:paraId="3B94AD20" w14:textId="4282F79D" w:rsidR="007A1F3E" w:rsidRPr="002436AB" w:rsidRDefault="007A1F3E" w:rsidP="005F0AAB">
      <w:pPr>
        <w:pStyle w:val="6-"/>
        <w:numPr>
          <w:ilvl w:val="5"/>
          <w:numId w:val="45"/>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5F0AAB">
      <w:pPr>
        <w:pStyle w:val="6-"/>
        <w:numPr>
          <w:ilvl w:val="5"/>
          <w:numId w:val="45"/>
        </w:numPr>
        <w:tabs>
          <w:tab w:val="left" w:pos="1418"/>
        </w:tabs>
        <w:spacing w:line="276" w:lineRule="auto"/>
        <w:ind w:left="0" w:firstLine="709"/>
        <w:rPr>
          <w:szCs w:val="24"/>
        </w:rPr>
      </w:pPr>
      <w:r w:rsidRPr="002436AB">
        <w:rPr>
          <w:szCs w:val="24"/>
        </w:rPr>
        <w:t>Справку о налич</w:t>
      </w:r>
      <w:proofErr w:type="gramStart"/>
      <w:r w:rsidRPr="002436AB">
        <w:rPr>
          <w:szCs w:val="24"/>
        </w:rPr>
        <w:t>ии у У</w:t>
      </w:r>
      <w:proofErr w:type="gramEnd"/>
      <w:r w:rsidRPr="002436AB">
        <w:rPr>
          <w:szCs w:val="24"/>
        </w:rPr>
        <w:t xml:space="preserve">частника закупки связей, носящих характер </w:t>
      </w:r>
      <w:proofErr w:type="spellStart"/>
      <w:r w:rsidRPr="002436AB">
        <w:rPr>
          <w:b/>
          <w:szCs w:val="24"/>
        </w:rPr>
        <w:t>аффилированности</w:t>
      </w:r>
      <w:proofErr w:type="spellEnd"/>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2436AB" w:rsidRPr="00536310">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5F0AAB">
      <w:pPr>
        <w:pStyle w:val="6-"/>
        <w:numPr>
          <w:ilvl w:val="5"/>
          <w:numId w:val="45"/>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497A55" w:rsidRPr="005F0AAB">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5F0AAB">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C53E73">
      <w:pPr>
        <w:pStyle w:val="6-"/>
        <w:numPr>
          <w:ilvl w:val="5"/>
          <w:numId w:val="45"/>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C53E73">
      <w:pPr>
        <w:pStyle w:val="6-"/>
        <w:numPr>
          <w:ilvl w:val="5"/>
          <w:numId w:val="45"/>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w:t>
      </w:r>
      <w:r w:rsidRPr="00536310">
        <w:rPr>
          <w:i/>
          <w:szCs w:val="24"/>
        </w:rPr>
        <w:lastRenderedPageBreak/>
        <w:t xml:space="preserve">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4B2D78CC" w:rsidR="007A1F3E" w:rsidRPr="00837624" w:rsidRDefault="007A1F3E" w:rsidP="00C53E73">
      <w:pPr>
        <w:pStyle w:val="6-"/>
        <w:numPr>
          <w:ilvl w:val="5"/>
          <w:numId w:val="45"/>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по форме и в соответствии с инструкциями, приведенными в настоящей Документации по запросу предложений (</w:t>
      </w:r>
      <w:r w:rsidR="00837624" w:rsidRPr="00837624">
        <w:rPr>
          <w:szCs w:val="24"/>
        </w:rPr>
        <w:t>Форма 1</w:t>
      </w:r>
      <w:r w:rsidR="00F62456">
        <w:rPr>
          <w:szCs w:val="24"/>
        </w:rPr>
        <w:t>3</w:t>
      </w:r>
      <w:r w:rsidRPr="00837624">
        <w:rPr>
          <w:szCs w:val="24"/>
        </w:rPr>
        <w:t>);</w:t>
      </w:r>
    </w:p>
    <w:p w14:paraId="22D39681" w14:textId="46AC41DD" w:rsidR="007A1F3E" w:rsidRPr="00837624" w:rsidRDefault="007A1F3E" w:rsidP="00C53E73">
      <w:pPr>
        <w:pStyle w:val="6-"/>
        <w:numPr>
          <w:ilvl w:val="5"/>
          <w:numId w:val="45"/>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C53E73">
      <w:pPr>
        <w:pStyle w:val="6-"/>
        <w:numPr>
          <w:ilvl w:val="5"/>
          <w:numId w:val="45"/>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C53E73">
      <w:pPr>
        <w:pStyle w:val="6-"/>
        <w:numPr>
          <w:ilvl w:val="5"/>
          <w:numId w:val="45"/>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497A55" w:rsidRPr="00536310">
        <w:rPr>
          <w:b/>
          <w:szCs w:val="24"/>
        </w:rPr>
        <w:t>2.3.8</w:t>
      </w:r>
      <w:r w:rsidRPr="00536310">
        <w:rPr>
          <w:b/>
          <w:szCs w:val="24"/>
        </w:rPr>
        <w:fldChar w:fldCharType="end"/>
      </w:r>
      <w:r w:rsidRPr="00536310">
        <w:rPr>
          <w:b/>
          <w:szCs w:val="24"/>
        </w:rPr>
        <w:t>);</w:t>
      </w:r>
    </w:p>
    <w:p w14:paraId="104BB30C" w14:textId="55D73114" w:rsidR="007A1F3E" w:rsidRDefault="007A1F3E" w:rsidP="00C53E73">
      <w:pPr>
        <w:pStyle w:val="6-"/>
        <w:numPr>
          <w:ilvl w:val="5"/>
          <w:numId w:val="45"/>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D2BCF54" w14:textId="5142E16E" w:rsidR="00220B31" w:rsidRPr="00220B31" w:rsidRDefault="00220B31" w:rsidP="00220B31">
      <w:pPr>
        <w:pStyle w:val="6-"/>
        <w:numPr>
          <w:ilvl w:val="5"/>
          <w:numId w:val="45"/>
        </w:numPr>
        <w:tabs>
          <w:tab w:val="left" w:pos="1418"/>
        </w:tabs>
        <w:spacing w:line="276" w:lineRule="auto"/>
        <w:ind w:left="0" w:firstLine="709"/>
        <w:rPr>
          <w:b/>
          <w:szCs w:val="24"/>
        </w:rPr>
      </w:pPr>
      <w:r w:rsidRPr="00220B31">
        <w:rPr>
          <w:b/>
          <w:szCs w:val="24"/>
        </w:rPr>
        <w:t>Справка о материально-технических ресурсах (Форма 15)</w:t>
      </w:r>
      <w:r>
        <w:rPr>
          <w:b/>
          <w:szCs w:val="24"/>
        </w:rPr>
        <w:t>;</w:t>
      </w:r>
    </w:p>
    <w:p w14:paraId="368CDAEB" w14:textId="0AC89C96" w:rsidR="00AD422D" w:rsidRPr="00536310" w:rsidRDefault="00AD422D" w:rsidP="00C53E73">
      <w:pPr>
        <w:pStyle w:val="6-"/>
        <w:numPr>
          <w:ilvl w:val="5"/>
          <w:numId w:val="45"/>
        </w:numPr>
        <w:tabs>
          <w:tab w:val="left" w:pos="1418"/>
        </w:tabs>
        <w:spacing w:line="276" w:lineRule="auto"/>
        <w:ind w:left="0" w:firstLine="709"/>
        <w:rPr>
          <w:szCs w:val="24"/>
        </w:rPr>
      </w:pPr>
      <w:r>
        <w:rPr>
          <w:b/>
          <w:szCs w:val="24"/>
        </w:rPr>
        <w:t xml:space="preserve">Справка о кадровых </w:t>
      </w:r>
      <w:r w:rsidR="00220B31">
        <w:rPr>
          <w:b/>
          <w:szCs w:val="24"/>
        </w:rPr>
        <w:t>ресурсах (</w:t>
      </w:r>
      <w:r>
        <w:rPr>
          <w:b/>
          <w:szCs w:val="24"/>
        </w:rPr>
        <w:t>Форма 16)</w:t>
      </w:r>
    </w:p>
    <w:p w14:paraId="43208CD4" w14:textId="77777777" w:rsidR="007A1F3E" w:rsidRPr="002E6FD7" w:rsidRDefault="007A1F3E" w:rsidP="00C53E73">
      <w:pPr>
        <w:pStyle w:val="6-"/>
        <w:numPr>
          <w:ilvl w:val="5"/>
          <w:numId w:val="45"/>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9"/>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C53E73">
      <w:pPr>
        <w:pStyle w:val="4-"/>
        <w:numPr>
          <w:ilvl w:val="3"/>
          <w:numId w:val="45"/>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szCs w:val="24"/>
        </w:rPr>
        <w:t>Письмо о подаче оферты</w:t>
      </w:r>
      <w:proofErr w:type="gramStart"/>
      <w:r w:rsidRPr="00536310">
        <w:rPr>
          <w:szCs w:val="24"/>
        </w:rPr>
        <w:t xml:space="preserve">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497A55" w:rsidRPr="00536310">
          <w:rPr>
            <w:szCs w:val="24"/>
          </w:rPr>
          <w:t>Форма 1</w:t>
        </w:r>
        <w:r w:rsidRPr="00536310">
          <w:rPr>
            <w:szCs w:val="24"/>
          </w:rPr>
          <w:fldChar w:fldCharType="end"/>
        </w:r>
        <w:r w:rsidRPr="00536310">
          <w:rPr>
            <w:rStyle w:val="a9"/>
            <w:bCs/>
            <w:color w:val="auto"/>
            <w:szCs w:val="24"/>
            <w:u w:val="none"/>
          </w:rPr>
          <w:t>);</w:t>
        </w:r>
      </w:hyperlink>
      <w:proofErr w:type="gramEnd"/>
    </w:p>
    <w:p w14:paraId="6C25CAED" w14:textId="510DC28A" w:rsidR="007A1F3E" w:rsidRPr="00536310" w:rsidRDefault="007A1F3E" w:rsidP="00C53E73">
      <w:pPr>
        <w:pStyle w:val="6-"/>
        <w:numPr>
          <w:ilvl w:val="5"/>
          <w:numId w:val="45"/>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C53E73">
      <w:pPr>
        <w:pStyle w:val="6-"/>
        <w:numPr>
          <w:ilvl w:val="5"/>
          <w:numId w:val="45"/>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C53E73">
      <w:pPr>
        <w:pStyle w:val="6-"/>
        <w:numPr>
          <w:ilvl w:val="5"/>
          <w:numId w:val="45"/>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C53E73">
      <w:pPr>
        <w:pStyle w:val="6-"/>
        <w:numPr>
          <w:ilvl w:val="5"/>
          <w:numId w:val="45"/>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 xml:space="preserve">у Участника закупки связей, носящих характер </w:t>
      </w:r>
      <w:proofErr w:type="spellStart"/>
      <w:r w:rsidRPr="00536310">
        <w:rPr>
          <w:rStyle w:val="a9"/>
          <w:bCs/>
          <w:iCs/>
          <w:color w:val="auto"/>
          <w:szCs w:val="24"/>
          <w:u w:val="none"/>
          <w:lang w:eastAsia="ar-SA"/>
        </w:rPr>
        <w:t>аффилированности</w:t>
      </w:r>
      <w:proofErr w:type="spellEnd"/>
      <w:r w:rsidRPr="00536310">
        <w:rPr>
          <w:rStyle w:val="a9"/>
          <w:bCs/>
          <w:iCs/>
          <w:color w:val="auto"/>
          <w:szCs w:val="24"/>
          <w:u w:val="none"/>
          <w:lang w:eastAsia="ar-SA"/>
        </w:rPr>
        <w:t xml:space="preserve">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62A59BFB"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График выполнения</w:t>
      </w:r>
      <w:r w:rsidR="00D94A1F">
        <w:rPr>
          <w:szCs w:val="24"/>
        </w:rPr>
        <w:t xml:space="preserve"> поставок (</w:t>
      </w:r>
      <w:r w:rsidRPr="00CE72BD">
        <w:rPr>
          <w:szCs w:val="24"/>
        </w:rPr>
        <w:t>работ, услуг</w:t>
      </w:r>
      <w:r w:rsidR="00D94A1F">
        <w:rPr>
          <w:szCs w:val="24"/>
        </w:rPr>
        <w:t>).</w:t>
      </w:r>
    </w:p>
    <w:p w14:paraId="5B3ED01E"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497A55" w:rsidRPr="00CE72BD">
        <w:rPr>
          <w:szCs w:val="24"/>
        </w:rPr>
        <w:t>2.3.8</w:t>
      </w:r>
      <w:r w:rsidRPr="00CE72BD">
        <w:rPr>
          <w:szCs w:val="24"/>
        </w:rPr>
        <w:fldChar w:fldCharType="end"/>
      </w:r>
      <w:r w:rsidRPr="00CE72BD">
        <w:rPr>
          <w:szCs w:val="24"/>
        </w:rPr>
        <w:t>);</w:t>
      </w:r>
    </w:p>
    <w:p w14:paraId="69D968A9" w14:textId="53AE1CA3" w:rsidR="007A1F3E" w:rsidRPr="00CE72BD" w:rsidRDefault="007A1F3E" w:rsidP="00C53E73">
      <w:pPr>
        <w:pStyle w:val="6-"/>
        <w:numPr>
          <w:ilvl w:val="5"/>
          <w:numId w:val="45"/>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C53E73">
      <w:pPr>
        <w:pStyle w:val="6-"/>
        <w:numPr>
          <w:ilvl w:val="5"/>
          <w:numId w:val="45"/>
        </w:numPr>
        <w:tabs>
          <w:tab w:val="left" w:pos="1418"/>
        </w:tabs>
        <w:spacing w:line="276" w:lineRule="auto"/>
        <w:ind w:left="0" w:firstLine="709"/>
        <w:rPr>
          <w:szCs w:val="24"/>
          <w:lang w:eastAsia="ar-SA"/>
        </w:rPr>
      </w:pPr>
      <w:r w:rsidRPr="00CE72BD">
        <w:rPr>
          <w:iCs/>
          <w:szCs w:val="24"/>
          <w:lang w:eastAsia="ar-SA"/>
        </w:rPr>
        <w:lastRenderedPageBreak/>
        <w:t>Формы, указанные  в Разделе 3  настоящей документации;</w:t>
      </w:r>
    </w:p>
    <w:p w14:paraId="49EA1B8D" w14:textId="77777777" w:rsidR="007A1F3E" w:rsidRPr="00CE72BD" w:rsidRDefault="007A1F3E" w:rsidP="00C53E73">
      <w:pPr>
        <w:pStyle w:val="5-"/>
        <w:numPr>
          <w:ilvl w:val="4"/>
          <w:numId w:val="42"/>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497A55" w:rsidRPr="00CE72BD">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p>
    <w:p w14:paraId="68F58F1D"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0DCDBFD0"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F62456">
        <w:rPr>
          <w:szCs w:val="24"/>
        </w:rPr>
        <w:t>4</w:t>
      </w:r>
      <w:r w:rsidRPr="00CE72BD">
        <w:rPr>
          <w:szCs w:val="24"/>
        </w:rPr>
        <w:t>);</w:t>
      </w:r>
    </w:p>
    <w:p w14:paraId="678D4757" w14:textId="77777777" w:rsidR="007A1F3E" w:rsidRPr="00CE72BD" w:rsidRDefault="007A1F3E" w:rsidP="00C53E73">
      <w:pPr>
        <w:pStyle w:val="5-"/>
        <w:numPr>
          <w:ilvl w:val="4"/>
          <w:numId w:val="45"/>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497A55" w:rsidRPr="00CE72BD">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497A55" w:rsidRPr="00CE72BD">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3B2A855B" w:rsidR="007A1F3E" w:rsidRPr="00CE72BD" w:rsidRDefault="007A1F3E" w:rsidP="00C53E73">
      <w:pPr>
        <w:pStyle w:val="6-"/>
        <w:numPr>
          <w:ilvl w:val="5"/>
          <w:numId w:val="45"/>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F62456">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636FC64B"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Участник имеет право подать только одну Заявку (</w:t>
      </w:r>
      <w:r w:rsidRPr="00CE72BD">
        <w:rPr>
          <w:szCs w:val="24"/>
          <w:highlight w:val="yellow"/>
        </w:rPr>
        <w:t>Подача альтернативных Заявок не предусмотрена</w:t>
      </w:r>
      <w:r w:rsidRPr="00CE72BD">
        <w:rPr>
          <w:szCs w:val="24"/>
        </w:rPr>
        <w:t>). 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C53E73">
      <w:pPr>
        <w:pStyle w:val="4-"/>
        <w:numPr>
          <w:ilvl w:val="3"/>
          <w:numId w:val="45"/>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497A55" w:rsidRPr="00CE72BD">
        <w:rPr>
          <w:szCs w:val="24"/>
        </w:rPr>
        <w:t>2.3.2</w:t>
      </w:r>
      <w:r w:rsidRPr="00CE72BD">
        <w:rPr>
          <w:szCs w:val="24"/>
        </w:rPr>
        <w:fldChar w:fldCharType="end"/>
      </w:r>
      <w:r w:rsidRPr="00CE72BD">
        <w:rPr>
          <w:szCs w:val="24"/>
        </w:rPr>
        <w:t>).</w:t>
      </w:r>
    </w:p>
    <w:p w14:paraId="58FCC539" w14:textId="77777777" w:rsidR="007A1F3E" w:rsidRPr="00CE72BD" w:rsidRDefault="007A1F3E" w:rsidP="00C53E73">
      <w:pPr>
        <w:pStyle w:val="3-"/>
        <w:numPr>
          <w:ilvl w:val="2"/>
          <w:numId w:val="45"/>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C53E73">
      <w:pPr>
        <w:pStyle w:val="4-"/>
        <w:numPr>
          <w:ilvl w:val="3"/>
          <w:numId w:val="45"/>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C53E73">
      <w:pPr>
        <w:pStyle w:val="4-"/>
        <w:numPr>
          <w:ilvl w:val="3"/>
          <w:numId w:val="45"/>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C53E73">
      <w:pPr>
        <w:pStyle w:val="4-"/>
        <w:numPr>
          <w:ilvl w:val="3"/>
          <w:numId w:val="45"/>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w:t>
      </w:r>
      <w:r w:rsidRPr="00A342B2">
        <w:rPr>
          <w:sz w:val="24"/>
          <w:szCs w:val="24"/>
        </w:rPr>
        <w:lastRenderedPageBreak/>
        <w:t>быть предоставлены Участником на ЭТП в отсканированном виде в доступном для прочтения формате (предпочтительнее формат *.</w:t>
      </w:r>
      <w:proofErr w:type="spellStart"/>
      <w:r w:rsidRPr="00A342B2">
        <w:rPr>
          <w:sz w:val="24"/>
          <w:szCs w:val="24"/>
        </w:rPr>
        <w:t>pdf</w:t>
      </w:r>
      <w:proofErr w:type="spellEnd"/>
      <w:r w:rsidRPr="00A342B2">
        <w:rPr>
          <w:sz w:val="24"/>
          <w:szCs w:val="24"/>
        </w:rPr>
        <w:t>,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C53E73">
      <w:pPr>
        <w:pStyle w:val="3-"/>
        <w:numPr>
          <w:ilvl w:val="2"/>
          <w:numId w:val="45"/>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C53E73">
      <w:pPr>
        <w:pStyle w:val="3-"/>
        <w:numPr>
          <w:ilvl w:val="2"/>
          <w:numId w:val="45"/>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C53E73">
      <w:pPr>
        <w:pStyle w:val="4-"/>
        <w:numPr>
          <w:ilvl w:val="3"/>
          <w:numId w:val="45"/>
        </w:numPr>
        <w:tabs>
          <w:tab w:val="left" w:pos="1418"/>
        </w:tabs>
        <w:spacing w:line="276" w:lineRule="auto"/>
        <w:ind w:left="0" w:firstLine="709"/>
        <w:rPr>
          <w:szCs w:val="24"/>
        </w:rPr>
      </w:pPr>
      <w:bookmarkStart w:id="92" w:name="_Ref303683455"/>
      <w:r w:rsidRPr="00A342B2">
        <w:rPr>
          <w:szCs w:val="24"/>
        </w:rPr>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C53E73">
      <w:pPr>
        <w:pStyle w:val="3-"/>
        <w:numPr>
          <w:ilvl w:val="2"/>
          <w:numId w:val="45"/>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A342B2">
        <w:rPr>
          <w:szCs w:val="24"/>
        </w:rPr>
        <w:t>апостилированный</w:t>
      </w:r>
      <w:proofErr w:type="spellEnd"/>
      <w:r w:rsidRPr="00A342B2">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C53E73">
      <w:pPr>
        <w:pStyle w:val="4-"/>
        <w:numPr>
          <w:ilvl w:val="3"/>
          <w:numId w:val="45"/>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C53E73">
      <w:pPr>
        <w:pStyle w:val="4-"/>
        <w:numPr>
          <w:ilvl w:val="3"/>
          <w:numId w:val="45"/>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B7B15" w:rsidRDefault="007A1F3E" w:rsidP="00C53E73">
      <w:pPr>
        <w:pStyle w:val="3-"/>
        <w:numPr>
          <w:ilvl w:val="2"/>
          <w:numId w:val="45"/>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B7B15">
        <w:rPr>
          <w:b/>
          <w:szCs w:val="24"/>
        </w:rPr>
        <w:t>Начальная (максимальная) цена Договора (цена лота)</w:t>
      </w:r>
      <w:bookmarkEnd w:id="99"/>
      <w:bookmarkEnd w:id="100"/>
      <w:bookmarkEnd w:id="101"/>
      <w:bookmarkEnd w:id="102"/>
      <w:bookmarkEnd w:id="103"/>
    </w:p>
    <w:p w14:paraId="378F2DAA" w14:textId="3EE78A8A"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Начальная (максимальная) цена Договора (цена лота) –</w:t>
      </w:r>
      <w:r w:rsidRPr="005B7B15">
        <w:rPr>
          <w:szCs w:val="24"/>
        </w:rPr>
        <w:t xml:space="preserve"> </w:t>
      </w:r>
      <w:r w:rsidR="001719F0">
        <w:rPr>
          <w:b/>
          <w:szCs w:val="24"/>
        </w:rPr>
        <w:t>1 211 742,71</w:t>
      </w:r>
      <w:r w:rsidR="00CE72BD" w:rsidRPr="000764D4">
        <w:rPr>
          <w:b/>
          <w:szCs w:val="24"/>
        </w:rPr>
        <w:t xml:space="preserve"> руб. с учётом  НДС (</w:t>
      </w:r>
      <w:r w:rsidR="001719F0">
        <w:rPr>
          <w:b/>
          <w:szCs w:val="24"/>
        </w:rPr>
        <w:t>1 026 900,60</w:t>
      </w:r>
      <w:bookmarkStart w:id="104" w:name="_GoBack"/>
      <w:bookmarkEnd w:id="104"/>
      <w:r w:rsidR="00CE72BD" w:rsidRPr="000764D4">
        <w:rPr>
          <w:b/>
          <w:szCs w:val="24"/>
        </w:rPr>
        <w:t xml:space="preserve"> руб. без НДС)</w:t>
      </w:r>
      <w:r w:rsidRPr="000764D4">
        <w:rPr>
          <w:b/>
          <w:szCs w:val="24"/>
        </w:rPr>
        <w:t>.</w:t>
      </w:r>
      <w:r w:rsidRPr="005B7B15" w:rsidDel="004632F0">
        <w:rPr>
          <w:szCs w:val="24"/>
        </w:rPr>
        <w:t xml:space="preserve"> </w:t>
      </w:r>
      <w:r w:rsidRPr="005B7B15">
        <w:rPr>
          <w:bCs/>
          <w:szCs w:val="24"/>
        </w:rPr>
        <w:t>В стоимость продукции включаются расходы на ее транспортировку, страхование, уплату таможенных пошлин, налогов и другие возможные платежи.</w:t>
      </w:r>
    </w:p>
    <w:p w14:paraId="0AD794C6"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Указание большей цены может служить основанием для отклонения Заявки.</w:t>
      </w:r>
    </w:p>
    <w:p w14:paraId="0B732462" w14:textId="77777777" w:rsidR="007A1F3E" w:rsidRPr="005B7B15" w:rsidRDefault="007A1F3E" w:rsidP="00C53E73">
      <w:pPr>
        <w:pStyle w:val="4-"/>
        <w:numPr>
          <w:ilvl w:val="3"/>
          <w:numId w:val="45"/>
        </w:numPr>
        <w:tabs>
          <w:tab w:val="left" w:pos="1418"/>
        </w:tabs>
        <w:spacing w:line="276" w:lineRule="auto"/>
        <w:ind w:left="0" w:firstLine="709"/>
        <w:rPr>
          <w:bCs/>
          <w:szCs w:val="24"/>
        </w:rPr>
      </w:pPr>
      <w:r w:rsidRPr="005B7B15">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5B477CC5" w14:textId="77777777" w:rsidR="007A1F3E" w:rsidRPr="006245F6" w:rsidRDefault="007A1F3E" w:rsidP="00C53E73">
      <w:pPr>
        <w:pStyle w:val="3-"/>
        <w:numPr>
          <w:ilvl w:val="2"/>
          <w:numId w:val="45"/>
        </w:numPr>
        <w:tabs>
          <w:tab w:val="left" w:pos="1418"/>
        </w:tabs>
        <w:spacing w:line="276" w:lineRule="auto"/>
        <w:ind w:left="0" w:firstLine="709"/>
        <w:rPr>
          <w:b/>
          <w:szCs w:val="24"/>
        </w:rPr>
      </w:pPr>
      <w:bookmarkStart w:id="105" w:name="_Ref191386407"/>
      <w:bookmarkStart w:id="106" w:name="_Ref191386526"/>
      <w:bookmarkStart w:id="107" w:name="_Toc386551222"/>
      <w:bookmarkStart w:id="108" w:name="_Toc395190417"/>
      <w:bookmarkStart w:id="109" w:name="_Toc429126656"/>
      <w:bookmarkStart w:id="110" w:name="_Ref303624481"/>
      <w:r w:rsidRPr="006245F6">
        <w:rPr>
          <w:b/>
          <w:szCs w:val="24"/>
        </w:rPr>
        <w:t>Требования к Участнику. Подтверждение соответствия предъявляемым требованиям</w:t>
      </w:r>
      <w:bookmarkEnd w:id="105"/>
      <w:bookmarkEnd w:id="106"/>
      <w:bookmarkEnd w:id="107"/>
      <w:bookmarkEnd w:id="108"/>
      <w:bookmarkEnd w:id="109"/>
    </w:p>
    <w:p w14:paraId="608A821B" w14:textId="77777777" w:rsidR="007A1F3E" w:rsidRPr="006245F6" w:rsidRDefault="007A1F3E" w:rsidP="00C53E73">
      <w:pPr>
        <w:pStyle w:val="4-"/>
        <w:numPr>
          <w:ilvl w:val="3"/>
          <w:numId w:val="45"/>
        </w:numPr>
        <w:tabs>
          <w:tab w:val="left" w:pos="1418"/>
        </w:tabs>
        <w:spacing w:before="120" w:after="120" w:line="276" w:lineRule="auto"/>
        <w:ind w:left="0" w:firstLine="709"/>
        <w:rPr>
          <w:b/>
          <w:szCs w:val="24"/>
        </w:rPr>
      </w:pPr>
      <w:bookmarkStart w:id="111" w:name="_Ref93090116"/>
      <w:bookmarkStart w:id="112" w:name="_Ref191386482"/>
      <w:bookmarkEnd w:id="110"/>
      <w:r w:rsidRPr="006245F6">
        <w:rPr>
          <w:b/>
          <w:szCs w:val="24"/>
        </w:rPr>
        <w:lastRenderedPageBreak/>
        <w:t xml:space="preserve"> Требования к Участникам</w:t>
      </w:r>
      <w:bookmarkEnd w:id="111"/>
      <w:r w:rsidRPr="006245F6">
        <w:rPr>
          <w:b/>
          <w:szCs w:val="24"/>
        </w:rPr>
        <w:t>:</w:t>
      </w:r>
      <w:bookmarkEnd w:id="112"/>
    </w:p>
    <w:p w14:paraId="3CAE3F45" w14:textId="77777777" w:rsidR="007A1F3E" w:rsidRPr="006245F6" w:rsidRDefault="007A1F3E" w:rsidP="00C53E73">
      <w:pPr>
        <w:pStyle w:val="5-"/>
        <w:numPr>
          <w:ilvl w:val="4"/>
          <w:numId w:val="45"/>
        </w:numPr>
        <w:tabs>
          <w:tab w:val="left" w:pos="1418"/>
          <w:tab w:val="left" w:pos="1701"/>
        </w:tabs>
        <w:ind w:left="0" w:firstLine="709"/>
      </w:pPr>
      <w:bookmarkStart w:id="113"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497A55" w:rsidRPr="006245F6">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proofErr w:type="gramStart"/>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497A55" w:rsidRPr="006245F6">
        <w:rPr>
          <w:bCs w:val="0"/>
          <w:i/>
          <w:sz w:val="24"/>
          <w:szCs w:val="24"/>
        </w:rPr>
        <w:t>2.3.10</w:t>
      </w:r>
      <w:r w:rsidRPr="006245F6">
        <w:rPr>
          <w:bCs w:val="0"/>
          <w:i/>
          <w:sz w:val="24"/>
          <w:szCs w:val="24"/>
        </w:rPr>
        <w:fldChar w:fldCharType="end"/>
      </w:r>
      <w:r w:rsidRPr="006245F6">
        <w:rPr>
          <w:bCs w:val="0"/>
          <w:i/>
          <w:sz w:val="24"/>
          <w:szCs w:val="24"/>
        </w:rPr>
        <w:t>.</w:t>
      </w:r>
      <w:proofErr w:type="gramEnd"/>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3"/>
    </w:p>
    <w:p w14:paraId="5BEBBF69" w14:textId="77777777" w:rsidR="007A1F3E" w:rsidRPr="006245F6" w:rsidRDefault="007A1F3E" w:rsidP="00C53E73">
      <w:pPr>
        <w:pStyle w:val="5-"/>
        <w:numPr>
          <w:ilvl w:val="4"/>
          <w:numId w:val="45"/>
        </w:numPr>
        <w:tabs>
          <w:tab w:val="left" w:pos="1418"/>
          <w:tab w:val="left" w:pos="1701"/>
        </w:tabs>
        <w:ind w:left="0" w:firstLine="709"/>
        <w:rPr>
          <w:bCs/>
          <w:szCs w:val="24"/>
        </w:rPr>
      </w:pPr>
      <w:bookmarkStart w:id="114"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4"/>
    </w:p>
    <w:p w14:paraId="7E1AF4EF" w14:textId="77777777" w:rsidR="007A1F3E" w:rsidRPr="006245F6" w:rsidRDefault="007A1F3E" w:rsidP="00C53E73">
      <w:pPr>
        <w:pStyle w:val="6-"/>
        <w:numPr>
          <w:ilvl w:val="5"/>
          <w:numId w:val="45"/>
        </w:numPr>
        <w:tabs>
          <w:tab w:val="left" w:pos="1418"/>
        </w:tabs>
        <w:spacing w:line="276" w:lineRule="auto"/>
        <w:ind w:left="0" w:firstLine="709"/>
        <w:rPr>
          <w:szCs w:val="24"/>
        </w:rPr>
      </w:pPr>
      <w:bookmarkStart w:id="115" w:name="_Ref306032455"/>
      <w:r w:rsidRPr="006245F6">
        <w:rPr>
          <w:b/>
          <w:szCs w:val="24"/>
        </w:rPr>
        <w:t xml:space="preserve">должен </w:t>
      </w:r>
      <w:bookmarkStart w:id="116"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5"/>
      <w:bookmarkEnd w:id="116"/>
    </w:p>
    <w:p w14:paraId="6B337433"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C53E73">
      <w:pPr>
        <w:pStyle w:val="6-"/>
        <w:numPr>
          <w:ilvl w:val="5"/>
          <w:numId w:val="45"/>
        </w:numPr>
        <w:tabs>
          <w:tab w:val="left" w:pos="1418"/>
        </w:tabs>
        <w:spacing w:line="276" w:lineRule="auto"/>
        <w:ind w:left="0" w:firstLine="709"/>
        <w:rPr>
          <w:szCs w:val="24"/>
        </w:rPr>
      </w:pPr>
      <w:bookmarkStart w:id="117"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7"/>
    </w:p>
    <w:p w14:paraId="34D40DA6" w14:textId="77777777" w:rsidR="007A1F3E" w:rsidRPr="00CE72BD" w:rsidRDefault="007A1F3E" w:rsidP="00C53E73">
      <w:pPr>
        <w:pStyle w:val="6-"/>
        <w:numPr>
          <w:ilvl w:val="5"/>
          <w:numId w:val="45"/>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77777777" w:rsidR="007A1F3E" w:rsidRPr="00CE72BD" w:rsidRDefault="007A1F3E" w:rsidP="00C53E73">
      <w:pPr>
        <w:pStyle w:val="6-"/>
        <w:numPr>
          <w:ilvl w:val="5"/>
          <w:numId w:val="45"/>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C53E73">
      <w:pPr>
        <w:pStyle w:val="6-"/>
        <w:numPr>
          <w:ilvl w:val="5"/>
          <w:numId w:val="45"/>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C319F2">
      <w:pPr>
        <w:pStyle w:val="6-"/>
        <w:numPr>
          <w:ilvl w:val="5"/>
          <w:numId w:val="45"/>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w:t>
      </w:r>
      <w:r w:rsidRPr="006245F6">
        <w:rPr>
          <w:bCs/>
          <w:szCs w:val="24"/>
        </w:rPr>
        <w:lastRenderedPageBreak/>
        <w:t>его согласии оказать содействие в выполнении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 xml:space="preserve">ЕГРИП, учредительный договор), подтверждающие факт </w:t>
      </w:r>
      <w:proofErr w:type="spellStart"/>
      <w:r w:rsidRPr="00CE72BD">
        <w:rPr>
          <w:bCs/>
          <w:szCs w:val="24"/>
        </w:rPr>
        <w:t>аффилированности</w:t>
      </w:r>
      <w:proofErr w:type="spellEnd"/>
      <w:r w:rsidRPr="00CE72BD">
        <w:rPr>
          <w:bCs/>
          <w:szCs w:val="24"/>
        </w:rPr>
        <w:t xml:space="preserve"> предприятий</w:t>
      </w:r>
      <w:r w:rsidR="00C319F2">
        <w:rPr>
          <w:szCs w:val="24"/>
        </w:rPr>
        <w:t>;</w:t>
      </w:r>
    </w:p>
    <w:p w14:paraId="3BAB2635" w14:textId="166521E0" w:rsidR="007A1F3E" w:rsidRPr="00CE72BD" w:rsidRDefault="007A1F3E" w:rsidP="00C53E73">
      <w:pPr>
        <w:pStyle w:val="4-"/>
        <w:numPr>
          <w:ilvl w:val="3"/>
          <w:numId w:val="45"/>
        </w:numPr>
        <w:tabs>
          <w:tab w:val="left" w:pos="1418"/>
        </w:tabs>
        <w:spacing w:line="276" w:lineRule="auto"/>
        <w:ind w:left="0" w:firstLine="709"/>
        <w:rPr>
          <w:b/>
          <w:szCs w:val="24"/>
        </w:rPr>
      </w:pPr>
      <w:bookmarkStart w:id="118" w:name="_Ref306005578"/>
      <w:bookmarkStart w:id="119" w:name="_Ref429411516"/>
      <w:r w:rsidRPr="00CE72BD">
        <w:rPr>
          <w:b/>
          <w:szCs w:val="24"/>
        </w:rPr>
        <w:t xml:space="preserve">В связи с </w:t>
      </w:r>
      <w:proofErr w:type="gramStart"/>
      <w:r w:rsidRPr="00CE72BD">
        <w:rPr>
          <w:b/>
          <w:szCs w:val="24"/>
        </w:rPr>
        <w:t>вышеизложенным</w:t>
      </w:r>
      <w:proofErr w:type="gramEnd"/>
      <w:r w:rsidRPr="00CE72BD">
        <w:rPr>
          <w:b/>
          <w:szCs w:val="24"/>
        </w:rPr>
        <w:t xml:space="preserve"> Участник должен включить в состав Заявки следующие документы, подтверждающие его правоспособность и квалификацию: </w:t>
      </w:r>
      <w:bookmarkStart w:id="120" w:name="_Ref303587815"/>
      <w:r w:rsidRPr="00CE72BD">
        <w:rPr>
          <w:b/>
          <w:szCs w:val="24"/>
        </w:rPr>
        <w:t>Для юридических, лиц/ индивидуальных предпринимателей, если в каждом из пунктов не установлено иное</w:t>
      </w:r>
      <w:bookmarkEnd w:id="118"/>
      <w:bookmarkEnd w:id="120"/>
      <w:r w:rsidRPr="00CE72BD">
        <w:rPr>
          <w:b/>
          <w:szCs w:val="24"/>
        </w:rPr>
        <w:t>:</w:t>
      </w:r>
      <w:bookmarkEnd w:id="119"/>
    </w:p>
    <w:p w14:paraId="2FE584CA"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497A55" w:rsidRPr="006245F6">
        <w:rPr>
          <w:szCs w:val="24"/>
        </w:rPr>
        <w:t>2.3.2.3</w:t>
      </w:r>
      <w:r w:rsidRPr="006245F6">
        <w:rPr>
          <w:szCs w:val="24"/>
        </w:rPr>
        <w:fldChar w:fldCharType="end"/>
      </w:r>
      <w:r w:rsidRPr="006245F6">
        <w:rPr>
          <w:szCs w:val="24"/>
        </w:rPr>
        <w:t xml:space="preserve">), так и файл, содержащий текст доступный для копирования и редактирования (документ </w:t>
      </w:r>
      <w:proofErr w:type="spellStart"/>
      <w:r w:rsidRPr="006245F6">
        <w:rPr>
          <w:szCs w:val="24"/>
        </w:rPr>
        <w:t>Word</w:t>
      </w:r>
      <w:proofErr w:type="spellEnd"/>
      <w:r w:rsidRPr="006245F6">
        <w:rPr>
          <w:szCs w:val="24"/>
        </w:rPr>
        <w:t xml:space="preserve"> или книга </w:t>
      </w:r>
      <w:proofErr w:type="spellStart"/>
      <w:r w:rsidRPr="006245F6">
        <w:rPr>
          <w:szCs w:val="24"/>
        </w:rPr>
        <w:t>Excel</w:t>
      </w:r>
      <w:proofErr w:type="spellEnd"/>
      <w:r w:rsidRPr="006245F6">
        <w:rPr>
          <w:szCs w:val="24"/>
        </w:rPr>
        <w:t>);</w:t>
      </w:r>
    </w:p>
    <w:p w14:paraId="7643121E"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w:t>
      </w:r>
      <w:proofErr w:type="spellStart"/>
      <w:r w:rsidRPr="006245F6">
        <w:rPr>
          <w:b/>
          <w:szCs w:val="24"/>
        </w:rPr>
        <w:t>аффилированности</w:t>
      </w:r>
      <w:proofErr w:type="spellEnd"/>
      <w:r w:rsidRPr="006245F6">
        <w:rPr>
          <w:b/>
          <w:szCs w:val="24"/>
        </w:rPr>
        <w:t xml:space="preserve"> </w:t>
      </w:r>
      <w:r w:rsidRPr="006245F6">
        <w:rPr>
          <w:szCs w:val="24"/>
        </w:rPr>
        <w:t>с сотрудниками Заказчика и / или Организатора по установленной в настоящей документации форме;</w:t>
      </w:r>
    </w:p>
    <w:p w14:paraId="061AF64C"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законодательству не является для Участника сделкой, в </w:t>
      </w:r>
      <w:r w:rsidRPr="006245F6">
        <w:rPr>
          <w:szCs w:val="24"/>
        </w:rPr>
        <w:lastRenderedPageBreak/>
        <w:t>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C53E73">
      <w:pPr>
        <w:pStyle w:val="6-"/>
        <w:numPr>
          <w:ilvl w:val="5"/>
          <w:numId w:val="45"/>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77777777" w:rsidR="007A1F3E" w:rsidRPr="006245F6" w:rsidRDefault="007A1F3E" w:rsidP="00C53E73">
      <w:pPr>
        <w:pStyle w:val="6-"/>
        <w:numPr>
          <w:ilvl w:val="5"/>
          <w:numId w:val="45"/>
        </w:numPr>
        <w:tabs>
          <w:tab w:val="left" w:pos="1418"/>
        </w:tabs>
        <w:spacing w:line="276" w:lineRule="auto"/>
        <w:ind w:left="0" w:firstLine="709"/>
        <w:rPr>
          <w:szCs w:val="24"/>
        </w:rPr>
      </w:pPr>
      <w:r w:rsidRPr="006245F6">
        <w:rPr>
          <w:b/>
          <w:szCs w:val="24"/>
        </w:rPr>
        <w:t>Оригинал или нотариально заверенную копию выписки из Единого государственного реестра юридических лиц (копию выписки из Единого государственного реестра для индивидуальных предпринимателей)</w:t>
      </w:r>
      <w:r w:rsidRPr="006245F6">
        <w:rPr>
          <w:szCs w:val="24"/>
        </w:rPr>
        <w:t xml:space="preserve">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C53E73">
      <w:pPr>
        <w:pStyle w:val="6-"/>
        <w:numPr>
          <w:ilvl w:val="5"/>
          <w:numId w:val="45"/>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C53E73">
      <w:pPr>
        <w:pStyle w:val="6-"/>
        <w:numPr>
          <w:ilvl w:val="5"/>
          <w:numId w:val="45"/>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lastRenderedPageBreak/>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C53E73">
      <w:pPr>
        <w:pStyle w:val="6-"/>
        <w:numPr>
          <w:ilvl w:val="5"/>
          <w:numId w:val="45"/>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Pr="00536310" w:rsidRDefault="007A1F3E" w:rsidP="00C53E73">
      <w:pPr>
        <w:pStyle w:val="6-"/>
        <w:numPr>
          <w:ilvl w:val="5"/>
          <w:numId w:val="45"/>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C53E73">
      <w:pPr>
        <w:pStyle w:val="4-"/>
        <w:numPr>
          <w:ilvl w:val="3"/>
          <w:numId w:val="45"/>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на русский язык и </w:t>
      </w:r>
      <w:proofErr w:type="spellStart"/>
      <w:r w:rsidRPr="00536310">
        <w:rPr>
          <w:szCs w:val="24"/>
        </w:rPr>
        <w:t>апостилированы</w:t>
      </w:r>
      <w:proofErr w:type="spellEnd"/>
      <w:r w:rsidRPr="00536310">
        <w:rPr>
          <w:szCs w:val="24"/>
        </w:rPr>
        <w:t>, в противном случае Закупочная комиссия вправе не рассматривать документы Участника.</w:t>
      </w:r>
    </w:p>
    <w:p w14:paraId="38172932"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1" w:name="_Ref191386451"/>
      <w:bookmarkStart w:id="122" w:name="_Toc343613539"/>
      <w:bookmarkStart w:id="123" w:name="_Toc395190418"/>
      <w:bookmarkStart w:id="124" w:name="_Ref386478059"/>
      <w:bookmarkStart w:id="125" w:name="_Toc386551223"/>
      <w:bookmarkStart w:id="126" w:name="_Toc429126657"/>
      <w:r w:rsidRPr="0065072D">
        <w:rPr>
          <w:b/>
          <w:szCs w:val="24"/>
        </w:rPr>
        <w:lastRenderedPageBreak/>
        <w:t xml:space="preserve">Привлечение </w:t>
      </w:r>
      <w:bookmarkEnd w:id="121"/>
      <w:r w:rsidRPr="0065072D">
        <w:rPr>
          <w:b/>
          <w:szCs w:val="24"/>
        </w:rPr>
        <w:t>субподрядчиков/соисполнителей</w:t>
      </w:r>
      <w:bookmarkEnd w:id="122"/>
      <w:bookmarkEnd w:id="123"/>
      <w:r w:rsidRPr="0065072D">
        <w:rPr>
          <w:b/>
          <w:szCs w:val="24"/>
        </w:rPr>
        <w:t>/субпоставщиков</w:t>
      </w:r>
      <w:bookmarkEnd w:id="124"/>
      <w:bookmarkEnd w:id="125"/>
      <w:bookmarkEnd w:id="126"/>
    </w:p>
    <w:p w14:paraId="6B943B81" w14:textId="3B9ABE29" w:rsidR="007A1F3E" w:rsidRPr="005F0AAB"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C53E73">
      <w:pPr>
        <w:pStyle w:val="4-"/>
        <w:numPr>
          <w:ilvl w:val="3"/>
          <w:numId w:val="45"/>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497A55" w:rsidRPr="009B4322">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C53E73">
      <w:pPr>
        <w:pStyle w:val="4-"/>
        <w:numPr>
          <w:ilvl w:val="3"/>
          <w:numId w:val="45"/>
        </w:numPr>
        <w:tabs>
          <w:tab w:val="left" w:pos="1418"/>
        </w:tabs>
        <w:spacing w:line="276" w:lineRule="auto"/>
        <w:ind w:left="0" w:firstLine="709"/>
        <w:rPr>
          <w:szCs w:val="24"/>
        </w:rPr>
      </w:pPr>
      <w:bookmarkStart w:id="127"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7"/>
    </w:p>
    <w:p w14:paraId="0C0578FF"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497A55" w:rsidRPr="0065072D">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C53E73">
      <w:pPr>
        <w:pStyle w:val="6-"/>
        <w:numPr>
          <w:ilvl w:val="5"/>
          <w:numId w:val="45"/>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C53E73">
      <w:pPr>
        <w:pStyle w:val="4-"/>
        <w:numPr>
          <w:ilvl w:val="3"/>
          <w:numId w:val="46"/>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28" w:name="_Ref191386461"/>
      <w:bookmarkStart w:id="129" w:name="_Toc386551224"/>
      <w:bookmarkStart w:id="130" w:name="_Toc343613540"/>
      <w:bookmarkStart w:id="131" w:name="_Toc395190419"/>
      <w:bookmarkStart w:id="132" w:name="_Toc429126658"/>
      <w:r w:rsidRPr="0065072D">
        <w:rPr>
          <w:b/>
          <w:szCs w:val="24"/>
        </w:rPr>
        <w:t>Участие в запросе предложений коллективных Участников</w:t>
      </w:r>
      <w:bookmarkEnd w:id="128"/>
      <w:bookmarkEnd w:id="129"/>
      <w:bookmarkEnd w:id="130"/>
      <w:bookmarkEnd w:id="131"/>
      <w:bookmarkEnd w:id="132"/>
    </w:p>
    <w:p w14:paraId="488B60A0"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497A55" w:rsidRPr="0065072D">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не соответствия требованиям закупочной документации;</w:t>
      </w:r>
    </w:p>
    <w:p w14:paraId="69AEA259"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497A55" w:rsidRPr="0065072D">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C53E73">
      <w:pPr>
        <w:pStyle w:val="4-"/>
        <w:numPr>
          <w:ilvl w:val="3"/>
          <w:numId w:val="45"/>
        </w:numPr>
        <w:tabs>
          <w:tab w:val="left" w:pos="1418"/>
        </w:tabs>
        <w:spacing w:line="276" w:lineRule="auto"/>
        <w:ind w:left="0" w:firstLine="709"/>
        <w:rPr>
          <w:bCs/>
          <w:szCs w:val="24"/>
        </w:rPr>
      </w:pPr>
      <w:r w:rsidRPr="0065072D">
        <w:rPr>
          <w:bCs/>
          <w:szCs w:val="24"/>
        </w:rPr>
        <w:t xml:space="preserve">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w:t>
      </w:r>
      <w:proofErr w:type="spellStart"/>
      <w:r w:rsidRPr="0065072D">
        <w:rPr>
          <w:bCs/>
          <w:szCs w:val="24"/>
        </w:rPr>
        <w:t>п.</w:t>
      </w:r>
      <w:proofErr w:type="gramStart"/>
      <w:r w:rsidRPr="0065072D">
        <w:rPr>
          <w:bCs/>
          <w:szCs w:val="24"/>
        </w:rPr>
        <w:t>п</w:t>
      </w:r>
      <w:proofErr w:type="spellEnd"/>
      <w:r w:rsidRPr="0065072D">
        <w:rPr>
          <w:bCs/>
          <w:szCs w:val="24"/>
        </w:rPr>
        <w:t>.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497A55" w:rsidRPr="0065072D">
        <w:rPr>
          <w:bCs/>
          <w:szCs w:val="24"/>
        </w:rPr>
        <w:t>а</w:t>
      </w:r>
      <w:proofErr w:type="gramEnd"/>
      <w:r w:rsidR="00497A55" w:rsidRPr="0065072D">
        <w:rPr>
          <w:bCs/>
          <w:szCs w:val="24"/>
        </w:rPr>
        <w:t>)</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497A55" w:rsidRPr="0065072D">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497A55" w:rsidRPr="0065072D">
        <w:rPr>
          <w:bCs/>
          <w:szCs w:val="24"/>
        </w:rPr>
        <w:t>2.3.8.1.2</w:t>
      </w:r>
      <w:r w:rsidRPr="0065072D">
        <w:rPr>
          <w:bCs/>
          <w:szCs w:val="24"/>
        </w:rPr>
        <w:fldChar w:fldCharType="end"/>
      </w:r>
      <w:r w:rsidRPr="0065072D">
        <w:rPr>
          <w:bCs/>
          <w:szCs w:val="24"/>
        </w:rPr>
        <w:t>.</w:t>
      </w:r>
    </w:p>
    <w:p w14:paraId="21C64E19" w14:textId="77777777" w:rsidR="007A1F3E" w:rsidRPr="0065072D" w:rsidRDefault="007A1F3E" w:rsidP="00C53E73">
      <w:pPr>
        <w:pStyle w:val="4-"/>
        <w:numPr>
          <w:ilvl w:val="3"/>
          <w:numId w:val="45"/>
        </w:numPr>
        <w:tabs>
          <w:tab w:val="left" w:pos="1418"/>
        </w:tabs>
        <w:spacing w:line="276" w:lineRule="auto"/>
        <w:ind w:left="0" w:firstLine="709"/>
        <w:rPr>
          <w:szCs w:val="24"/>
        </w:rPr>
      </w:pPr>
      <w:bookmarkStart w:id="133"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3"/>
    </w:p>
    <w:p w14:paraId="4FAEE987"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4"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4"/>
    </w:p>
    <w:p w14:paraId="0441AEB9"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5" w:name="_Ref429414110"/>
      <w:r w:rsidRPr="0065072D">
        <w:rPr>
          <w:szCs w:val="24"/>
        </w:rPr>
        <w:lastRenderedPageBreak/>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5"/>
    </w:p>
    <w:p w14:paraId="2689BECE"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36" w:name="_Ref307563262"/>
      <w:r w:rsidRPr="0065072D">
        <w:rPr>
          <w:szCs w:val="24"/>
        </w:rPr>
        <w:t>соглашение не должно изменяться без одобрения Организатора запроса предложений и Заказчика.</w:t>
      </w:r>
      <w:bookmarkEnd w:id="136"/>
    </w:p>
    <w:p w14:paraId="049BF84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w:t>
      </w:r>
      <w:proofErr w:type="gramStart"/>
      <w:r w:rsidRPr="0065072D">
        <w:rPr>
          <w:szCs w:val="24"/>
        </w:rPr>
        <w:t xml:space="preserve">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497A55" w:rsidRPr="0065072D">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497A55" w:rsidRPr="0065072D">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497A55" w:rsidRPr="0065072D">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roofErr w:type="gramEnd"/>
    </w:p>
    <w:p w14:paraId="6E918566"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В случае невыполнения этих требований Заявки с участием таких организаций будут отклонены без рассмотрения по существу. В случае невыполнения этих требований Предложения с участием таких лиц будут отклонены без рассмотрения по существу.</w:t>
      </w:r>
    </w:p>
    <w:p w14:paraId="5FB79BA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C53E73">
      <w:pPr>
        <w:pStyle w:val="6-"/>
        <w:numPr>
          <w:ilvl w:val="5"/>
          <w:numId w:val="45"/>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w:t>
      </w:r>
    </w:p>
    <w:p w14:paraId="1A5D005C"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C53E73">
      <w:pPr>
        <w:pStyle w:val="6-"/>
        <w:numPr>
          <w:ilvl w:val="5"/>
          <w:numId w:val="45"/>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w:t>
      </w:r>
      <w:proofErr w:type="gramStart"/>
      <w:r w:rsidRPr="0065072D">
        <w:rPr>
          <w:szCs w:val="24"/>
        </w:rPr>
        <w:t>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497A55" w:rsidRPr="0065072D">
        <w:rPr>
          <w:szCs w:val="24"/>
        </w:rPr>
        <w:t>а</w:t>
      </w:r>
      <w:proofErr w:type="gramEnd"/>
      <w:r w:rsidR="00497A55" w:rsidRPr="0065072D">
        <w:rPr>
          <w:szCs w:val="24"/>
        </w:rPr>
        <w:t>)</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497A55" w:rsidRPr="0065072D">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497A55" w:rsidRPr="0065072D">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37" w:name="_Toc399504230"/>
      <w:bookmarkStart w:id="138" w:name="_Ref423683382"/>
      <w:bookmarkStart w:id="139" w:name="_Toc429126659"/>
      <w:bookmarkStart w:id="140" w:name="_Ref306114966"/>
      <w:bookmarkStart w:id="141" w:name="_Toc386551225"/>
      <w:bookmarkStart w:id="142" w:name="_Toc343613541"/>
      <w:bookmarkStart w:id="143" w:name="_Toc395190420"/>
      <w:r w:rsidRPr="000B17CC">
        <w:rPr>
          <w:b/>
          <w:szCs w:val="24"/>
        </w:rPr>
        <w:t xml:space="preserve">Обеспечение исполнения обязательств Участника </w:t>
      </w:r>
      <w:bookmarkEnd w:id="137"/>
      <w:bookmarkEnd w:id="138"/>
      <w:r w:rsidRPr="000B17CC">
        <w:rPr>
          <w:b/>
          <w:szCs w:val="24"/>
          <w:u w:val="single"/>
        </w:rPr>
        <w:t>[</w:t>
      </w:r>
      <w:r w:rsidRPr="0065072D">
        <w:rPr>
          <w:b/>
          <w:szCs w:val="24"/>
          <w:u w:val="single"/>
        </w:rPr>
        <w:t>не требуется]</w:t>
      </w:r>
      <w:bookmarkEnd w:id="139"/>
    </w:p>
    <w:p w14:paraId="0EA0DFF1"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4" w:name="_Toc429126660"/>
      <w:r w:rsidRPr="000B17CC">
        <w:rPr>
          <w:b/>
          <w:szCs w:val="24"/>
        </w:rPr>
        <w:t>Разъяснение Документации по запросу предложений</w:t>
      </w:r>
      <w:bookmarkEnd w:id="140"/>
      <w:bookmarkEnd w:id="141"/>
      <w:bookmarkEnd w:id="142"/>
      <w:bookmarkEnd w:id="143"/>
      <w:bookmarkEnd w:id="144"/>
    </w:p>
    <w:p w14:paraId="4CBBCF88"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lastRenderedPageBreak/>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C53E73">
      <w:pPr>
        <w:pStyle w:val="4-"/>
        <w:numPr>
          <w:ilvl w:val="3"/>
          <w:numId w:val="45"/>
        </w:numPr>
        <w:tabs>
          <w:tab w:val="left" w:pos="1418"/>
        </w:tabs>
        <w:spacing w:line="276" w:lineRule="auto"/>
        <w:ind w:left="0" w:firstLine="709"/>
        <w:rPr>
          <w:bCs/>
          <w:szCs w:val="24"/>
        </w:rPr>
      </w:pPr>
      <w:r w:rsidRPr="000B17CC">
        <w:rPr>
          <w:bCs/>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w:t>
      </w:r>
      <w:proofErr w:type="gramStart"/>
      <w:r w:rsidRPr="000B17CC">
        <w:rPr>
          <w:bCs/>
          <w:szCs w:val="24"/>
        </w:rPr>
        <w:t>,</w:t>
      </w:r>
      <w:proofErr w:type="gramEnd"/>
      <w:r w:rsidRPr="000B17CC">
        <w:rPr>
          <w:bCs/>
          <w:szCs w:val="24"/>
        </w:rPr>
        <w:t xml:space="preserve">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497A55" w:rsidRPr="000B17CC">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C53E73">
      <w:pPr>
        <w:pStyle w:val="3-"/>
        <w:numPr>
          <w:ilvl w:val="2"/>
          <w:numId w:val="45"/>
        </w:numPr>
        <w:tabs>
          <w:tab w:val="left" w:pos="1418"/>
        </w:tabs>
        <w:spacing w:line="276" w:lineRule="auto"/>
        <w:ind w:left="0" w:firstLine="709"/>
        <w:rPr>
          <w:b/>
          <w:szCs w:val="24"/>
        </w:rPr>
      </w:pPr>
      <w:bookmarkStart w:id="145" w:name="_Toc386551226"/>
      <w:bookmarkStart w:id="146" w:name="_Toc395190421"/>
      <w:bookmarkStart w:id="147" w:name="_Toc429126661"/>
      <w:r w:rsidRPr="000B17CC">
        <w:rPr>
          <w:b/>
          <w:szCs w:val="24"/>
        </w:rPr>
        <w:t>Внесение изменений в Документацию по запросу предложений.</w:t>
      </w:r>
      <w:bookmarkEnd w:id="145"/>
      <w:bookmarkEnd w:id="146"/>
      <w:bookmarkEnd w:id="147"/>
    </w:p>
    <w:p w14:paraId="76A8BF45"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48" w:name="_Ref386442243"/>
      <w:bookmarkStart w:id="149" w:name="_Toc386551227"/>
      <w:bookmarkStart w:id="150" w:name="_Toc395190422"/>
      <w:bookmarkStart w:id="151" w:name="_Toc429126662"/>
      <w:r w:rsidRPr="0065072D">
        <w:rPr>
          <w:b/>
          <w:szCs w:val="24"/>
        </w:rPr>
        <w:t>Продление срока окончания приема Заявок</w:t>
      </w:r>
      <w:bookmarkEnd w:id="148"/>
      <w:bookmarkEnd w:id="149"/>
      <w:bookmarkEnd w:id="150"/>
      <w:bookmarkEnd w:id="151"/>
    </w:p>
    <w:p w14:paraId="269FF356" w14:textId="35A8AB5A"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C53E73">
      <w:pPr>
        <w:pStyle w:val="4-"/>
        <w:numPr>
          <w:ilvl w:val="3"/>
          <w:numId w:val="45"/>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C53E73">
      <w:pPr>
        <w:pStyle w:val="4-"/>
        <w:numPr>
          <w:ilvl w:val="3"/>
          <w:numId w:val="45"/>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2" w:name="_Ref191386249"/>
    </w:p>
    <w:p w14:paraId="6250B913"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53" w:name="_Ref305973214"/>
      <w:bookmarkStart w:id="154" w:name="_Toc386551228"/>
      <w:bookmarkStart w:id="155" w:name="_Toc395190423"/>
      <w:bookmarkStart w:id="156" w:name="_Toc429410736"/>
      <w:r w:rsidRPr="0065072D">
        <w:rPr>
          <w:szCs w:val="24"/>
        </w:rPr>
        <w:t>Подача Заявок и их прием</w:t>
      </w:r>
      <w:bookmarkStart w:id="157" w:name="_Ref56229451"/>
      <w:bookmarkEnd w:id="152"/>
      <w:bookmarkEnd w:id="153"/>
      <w:bookmarkEnd w:id="154"/>
      <w:bookmarkEnd w:id="155"/>
      <w:bookmarkEnd w:id="156"/>
    </w:p>
    <w:p w14:paraId="4DD90437" w14:textId="77777777" w:rsidR="007A1F3E" w:rsidRPr="0065072D" w:rsidRDefault="007A1F3E" w:rsidP="00C53E73">
      <w:pPr>
        <w:pStyle w:val="3-"/>
        <w:numPr>
          <w:ilvl w:val="2"/>
          <w:numId w:val="45"/>
        </w:numPr>
        <w:tabs>
          <w:tab w:val="left" w:pos="1418"/>
        </w:tabs>
        <w:spacing w:line="276" w:lineRule="auto"/>
        <w:ind w:left="0" w:firstLine="709"/>
        <w:rPr>
          <w:b/>
          <w:szCs w:val="24"/>
        </w:rPr>
      </w:pPr>
      <w:bookmarkStart w:id="158" w:name="_Toc386551229"/>
      <w:bookmarkStart w:id="159" w:name="_Toc395190424"/>
      <w:bookmarkStart w:id="160" w:name="_Toc429126664"/>
      <w:r w:rsidRPr="0065072D">
        <w:rPr>
          <w:b/>
          <w:szCs w:val="24"/>
        </w:rPr>
        <w:t>Подача Заявок через ЭТП</w:t>
      </w:r>
      <w:bookmarkEnd w:id="158"/>
      <w:bookmarkEnd w:id="159"/>
      <w:bookmarkEnd w:id="160"/>
    </w:p>
    <w:p w14:paraId="1983848E" w14:textId="77777777" w:rsidR="007A1F3E" w:rsidRPr="0065072D" w:rsidRDefault="007A1F3E" w:rsidP="00C53E73">
      <w:pPr>
        <w:pStyle w:val="4-"/>
        <w:numPr>
          <w:ilvl w:val="3"/>
          <w:numId w:val="45"/>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C53E73">
      <w:pPr>
        <w:pStyle w:val="4-"/>
        <w:numPr>
          <w:ilvl w:val="3"/>
          <w:numId w:val="45"/>
        </w:numPr>
        <w:tabs>
          <w:tab w:val="left" w:pos="1418"/>
        </w:tabs>
        <w:spacing w:line="276" w:lineRule="auto"/>
        <w:ind w:left="0" w:firstLine="709"/>
        <w:rPr>
          <w:szCs w:val="24"/>
        </w:rPr>
      </w:pPr>
      <w:bookmarkStart w:id="161"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2" w:name="_Ref115077798"/>
      <w:bookmarkStart w:id="163" w:name="_Toc395190425"/>
      <w:r w:rsidRPr="0065072D">
        <w:rPr>
          <w:szCs w:val="24"/>
        </w:rPr>
        <w:t>.</w:t>
      </w:r>
      <w:bookmarkEnd w:id="161"/>
    </w:p>
    <w:p w14:paraId="76E712DE" w14:textId="189F9549" w:rsidR="00EB3AE0" w:rsidRPr="001B0985" w:rsidRDefault="00EB3AE0" w:rsidP="00C53E73">
      <w:pPr>
        <w:pStyle w:val="4-"/>
        <w:numPr>
          <w:ilvl w:val="3"/>
          <w:numId w:val="45"/>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может быть отклонена без рассмотрения по существу.</w:t>
      </w:r>
    </w:p>
    <w:p w14:paraId="14C8477E" w14:textId="77777777" w:rsidR="001B0985" w:rsidRPr="00D7697D" w:rsidRDefault="001B0985" w:rsidP="001B0985">
      <w:pPr>
        <w:pStyle w:val="4-"/>
        <w:numPr>
          <w:ilvl w:val="3"/>
          <w:numId w:val="45"/>
        </w:numPr>
        <w:tabs>
          <w:tab w:val="left" w:pos="1418"/>
        </w:tabs>
        <w:spacing w:line="276" w:lineRule="auto"/>
        <w:ind w:left="567" w:firstLine="142"/>
        <w:rPr>
          <w:b/>
          <w:szCs w:val="24"/>
        </w:rPr>
      </w:pPr>
      <w:r w:rsidRPr="00D7697D">
        <w:rPr>
          <w:b/>
          <w:szCs w:val="24"/>
        </w:rPr>
        <w:t>Существенно заниженная цена Конкурсной заявки Участника</w:t>
      </w:r>
    </w:p>
    <w:p w14:paraId="626B65DE" w14:textId="6025EAA0" w:rsidR="001B0985" w:rsidRPr="00324332" w:rsidRDefault="001B0985" w:rsidP="001B0985">
      <w:pPr>
        <w:pStyle w:val="Times120"/>
        <w:spacing w:after="120"/>
        <w:rPr>
          <w:rStyle w:val="ac"/>
          <w:szCs w:val="24"/>
        </w:rPr>
      </w:pPr>
      <w:r w:rsidRPr="00324332">
        <w:rPr>
          <w:szCs w:val="24"/>
        </w:rPr>
        <w:t xml:space="preserve">Под существенно заниженной ценой Конкурсной заявки Участника понимается снижение Участником цены заявки на 25 и более процентов относительно начальной (максимальной) </w:t>
      </w:r>
      <w:r>
        <w:rPr>
          <w:szCs w:val="24"/>
        </w:rPr>
        <w:t>цены.</w:t>
      </w:r>
    </w:p>
    <w:p w14:paraId="4D2FDF39" w14:textId="77777777" w:rsidR="001B0985" w:rsidRPr="00324332" w:rsidRDefault="001B0985" w:rsidP="001B0985">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409364ED" w14:textId="77777777" w:rsidR="001B0985" w:rsidRPr="00324332" w:rsidRDefault="001B0985" w:rsidP="001B0985">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71939C0E" w14:textId="77777777" w:rsidR="001B0985" w:rsidRPr="00324332" w:rsidRDefault="001B0985" w:rsidP="001B0985">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6D6BB9F" w14:textId="77777777" w:rsidR="001B0985" w:rsidRDefault="001B0985" w:rsidP="001B0985">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согласно таблице</w:t>
      </w:r>
      <w:r w:rsidRPr="00796A96">
        <w:rPr>
          <w:szCs w:val="24"/>
        </w:rPr>
        <w:t xml:space="preserve"> в случае признания его Победителем Конкурса.</w:t>
      </w:r>
    </w:p>
    <w:tbl>
      <w:tblPr>
        <w:tblStyle w:val="afffffffc"/>
        <w:tblW w:w="0" w:type="auto"/>
        <w:tblLook w:val="04A0" w:firstRow="1" w:lastRow="0" w:firstColumn="1" w:lastColumn="0" w:noHBand="0" w:noVBand="1"/>
      </w:tblPr>
      <w:tblGrid>
        <w:gridCol w:w="6230"/>
        <w:gridCol w:w="3115"/>
      </w:tblGrid>
      <w:tr w:rsidR="001B0985" w14:paraId="49974FAB" w14:textId="77777777" w:rsidTr="00035615">
        <w:tc>
          <w:tcPr>
            <w:tcW w:w="6230" w:type="dxa"/>
          </w:tcPr>
          <w:p w14:paraId="36E8AA63" w14:textId="77777777" w:rsidR="001B0985" w:rsidRDefault="001B0985" w:rsidP="00035615">
            <w:pPr>
              <w:pStyle w:val="Times120"/>
              <w:widowControl w:val="0"/>
              <w:spacing w:after="120"/>
              <w:ind w:firstLine="0"/>
              <w:rPr>
                <w:szCs w:val="24"/>
              </w:rPr>
            </w:pPr>
            <w:r>
              <w:rPr>
                <w:szCs w:val="24"/>
              </w:rPr>
              <w:t>Предельная цена закупки, руб. с учётом НДС</w:t>
            </w:r>
          </w:p>
        </w:tc>
        <w:tc>
          <w:tcPr>
            <w:tcW w:w="3115" w:type="dxa"/>
          </w:tcPr>
          <w:p w14:paraId="16DD79D3" w14:textId="77777777" w:rsidR="001B0985" w:rsidRDefault="001B0985" w:rsidP="00035615">
            <w:pPr>
              <w:pStyle w:val="Times120"/>
              <w:widowControl w:val="0"/>
              <w:spacing w:after="120"/>
              <w:ind w:firstLine="0"/>
              <w:rPr>
                <w:szCs w:val="24"/>
              </w:rPr>
            </w:pPr>
            <w:r>
              <w:rPr>
                <w:szCs w:val="24"/>
              </w:rPr>
              <w:t>Размер обеспечения,% от стоимости договора с НДС</w:t>
            </w:r>
          </w:p>
        </w:tc>
      </w:tr>
      <w:tr w:rsidR="001B0985" w14:paraId="19E21E5D" w14:textId="77777777" w:rsidTr="00035615">
        <w:tc>
          <w:tcPr>
            <w:tcW w:w="6230" w:type="dxa"/>
          </w:tcPr>
          <w:p w14:paraId="4CD83FEB" w14:textId="77777777" w:rsidR="001B0985" w:rsidRDefault="001B0985" w:rsidP="00035615">
            <w:pPr>
              <w:pStyle w:val="Times120"/>
              <w:widowControl w:val="0"/>
              <w:spacing w:after="120"/>
              <w:ind w:firstLine="0"/>
              <w:rPr>
                <w:szCs w:val="24"/>
              </w:rPr>
            </w:pPr>
            <w:r>
              <w:rPr>
                <w:szCs w:val="24"/>
              </w:rPr>
              <w:t>Более 100 млн. руб.</w:t>
            </w:r>
          </w:p>
        </w:tc>
        <w:tc>
          <w:tcPr>
            <w:tcW w:w="3115" w:type="dxa"/>
          </w:tcPr>
          <w:p w14:paraId="1F18EA52" w14:textId="77777777" w:rsidR="001B0985" w:rsidRDefault="001B0985" w:rsidP="00035615">
            <w:pPr>
              <w:pStyle w:val="Times120"/>
              <w:widowControl w:val="0"/>
              <w:spacing w:after="120"/>
              <w:ind w:firstLine="0"/>
              <w:rPr>
                <w:szCs w:val="24"/>
              </w:rPr>
            </w:pPr>
            <w:r>
              <w:rPr>
                <w:szCs w:val="24"/>
              </w:rPr>
              <w:t>30</w:t>
            </w:r>
          </w:p>
        </w:tc>
      </w:tr>
      <w:tr w:rsidR="001B0985" w14:paraId="54C65C13" w14:textId="77777777" w:rsidTr="00035615">
        <w:tc>
          <w:tcPr>
            <w:tcW w:w="6230" w:type="dxa"/>
          </w:tcPr>
          <w:p w14:paraId="12B38FB5" w14:textId="77777777" w:rsidR="001B0985" w:rsidRDefault="001B0985" w:rsidP="00035615">
            <w:pPr>
              <w:pStyle w:val="Times120"/>
              <w:widowControl w:val="0"/>
              <w:spacing w:after="120"/>
              <w:ind w:firstLine="0"/>
              <w:rPr>
                <w:szCs w:val="24"/>
              </w:rPr>
            </w:pPr>
            <w:r>
              <w:rPr>
                <w:szCs w:val="24"/>
              </w:rPr>
              <w:t>От 50 до 100 млн. руб.</w:t>
            </w:r>
          </w:p>
        </w:tc>
        <w:tc>
          <w:tcPr>
            <w:tcW w:w="3115" w:type="dxa"/>
          </w:tcPr>
          <w:p w14:paraId="0D9CD5E5" w14:textId="77777777" w:rsidR="001B0985" w:rsidRDefault="001B0985" w:rsidP="00035615">
            <w:pPr>
              <w:pStyle w:val="Times120"/>
              <w:widowControl w:val="0"/>
              <w:spacing w:after="120"/>
              <w:ind w:firstLine="0"/>
              <w:rPr>
                <w:szCs w:val="24"/>
              </w:rPr>
            </w:pPr>
            <w:r>
              <w:rPr>
                <w:szCs w:val="24"/>
              </w:rPr>
              <w:t>20</w:t>
            </w:r>
          </w:p>
        </w:tc>
      </w:tr>
      <w:tr w:rsidR="001B0985" w14:paraId="2743B5FD" w14:textId="77777777" w:rsidTr="00035615">
        <w:tc>
          <w:tcPr>
            <w:tcW w:w="6230" w:type="dxa"/>
          </w:tcPr>
          <w:p w14:paraId="58C73358" w14:textId="77777777" w:rsidR="001B0985" w:rsidRDefault="001B0985" w:rsidP="00035615">
            <w:pPr>
              <w:pStyle w:val="Times120"/>
              <w:widowControl w:val="0"/>
              <w:spacing w:after="120"/>
              <w:ind w:firstLine="0"/>
              <w:rPr>
                <w:szCs w:val="24"/>
              </w:rPr>
            </w:pPr>
            <w:r>
              <w:rPr>
                <w:szCs w:val="24"/>
              </w:rPr>
              <w:t xml:space="preserve">До 50 млн. руб. </w:t>
            </w:r>
          </w:p>
        </w:tc>
        <w:tc>
          <w:tcPr>
            <w:tcW w:w="3115" w:type="dxa"/>
          </w:tcPr>
          <w:p w14:paraId="6D09AD21" w14:textId="77777777" w:rsidR="001B0985" w:rsidRDefault="001B0985" w:rsidP="00035615">
            <w:pPr>
              <w:pStyle w:val="Times120"/>
              <w:widowControl w:val="0"/>
              <w:spacing w:after="120"/>
              <w:ind w:firstLine="0"/>
              <w:rPr>
                <w:szCs w:val="24"/>
              </w:rPr>
            </w:pPr>
            <w:r>
              <w:rPr>
                <w:szCs w:val="24"/>
              </w:rPr>
              <w:t>10</w:t>
            </w:r>
          </w:p>
        </w:tc>
      </w:tr>
      <w:tr w:rsidR="001B0985" w14:paraId="3144D253" w14:textId="77777777" w:rsidTr="00035615">
        <w:tc>
          <w:tcPr>
            <w:tcW w:w="6230" w:type="dxa"/>
          </w:tcPr>
          <w:p w14:paraId="6BA96D12" w14:textId="77777777" w:rsidR="001B0985" w:rsidRPr="000764D4" w:rsidRDefault="001B0985" w:rsidP="00035615">
            <w:pPr>
              <w:pStyle w:val="Times120"/>
              <w:widowControl w:val="0"/>
              <w:spacing w:after="120"/>
              <w:rPr>
                <w:szCs w:val="24"/>
              </w:rPr>
            </w:pPr>
            <w:r w:rsidRPr="000764D4">
              <w:rPr>
                <w:szCs w:val="24"/>
              </w:rPr>
              <w:t xml:space="preserve">закупка, </w:t>
            </w:r>
            <w:proofErr w:type="gramStart"/>
            <w:r w:rsidRPr="000764D4">
              <w:rPr>
                <w:szCs w:val="24"/>
              </w:rPr>
              <w:t>участниками</w:t>
            </w:r>
            <w:proofErr w:type="gramEnd"/>
            <w:r w:rsidRPr="000764D4">
              <w:rPr>
                <w:szCs w:val="24"/>
              </w:rPr>
              <w:t xml:space="preserve"> которых могут быть только субъекты малого и среднего предпринимательства (согласно </w:t>
            </w:r>
            <w:proofErr w:type="spellStart"/>
            <w:r w:rsidRPr="000764D4">
              <w:rPr>
                <w:szCs w:val="24"/>
              </w:rPr>
              <w:t>пп</w:t>
            </w:r>
            <w:proofErr w:type="spellEnd"/>
            <w:r w:rsidRPr="000764D4">
              <w:rPr>
                <w:szCs w:val="24"/>
              </w:rPr>
              <w:t>. б) п.4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p>
        </w:tc>
        <w:tc>
          <w:tcPr>
            <w:tcW w:w="3115" w:type="dxa"/>
          </w:tcPr>
          <w:p w14:paraId="5DCA344A" w14:textId="77777777" w:rsidR="001B0985" w:rsidRDefault="001B0985" w:rsidP="00035615">
            <w:pPr>
              <w:pStyle w:val="Times120"/>
              <w:widowControl w:val="0"/>
              <w:spacing w:after="120"/>
              <w:ind w:firstLine="0"/>
              <w:rPr>
                <w:szCs w:val="24"/>
              </w:rPr>
            </w:pPr>
            <w:r>
              <w:rPr>
                <w:szCs w:val="24"/>
              </w:rPr>
              <w:t>5</w:t>
            </w:r>
          </w:p>
        </w:tc>
      </w:tr>
    </w:tbl>
    <w:p w14:paraId="2D1DEEBC" w14:textId="77777777" w:rsidR="001B0985" w:rsidRPr="0065072D" w:rsidRDefault="001B0985" w:rsidP="001B0985">
      <w:pPr>
        <w:pStyle w:val="4-"/>
        <w:numPr>
          <w:ilvl w:val="0"/>
          <w:numId w:val="0"/>
        </w:numPr>
        <w:tabs>
          <w:tab w:val="left" w:pos="1418"/>
        </w:tabs>
        <w:spacing w:line="276" w:lineRule="auto"/>
        <w:rPr>
          <w:szCs w:val="24"/>
        </w:rPr>
      </w:pPr>
    </w:p>
    <w:p w14:paraId="1F573F5D" w14:textId="77777777" w:rsidR="007A1F3E" w:rsidRPr="0065072D" w:rsidRDefault="007A1F3E" w:rsidP="00C53E73">
      <w:pPr>
        <w:pStyle w:val="3-"/>
        <w:numPr>
          <w:ilvl w:val="2"/>
          <w:numId w:val="45"/>
        </w:numPr>
        <w:tabs>
          <w:tab w:val="left" w:pos="1418"/>
        </w:tabs>
        <w:spacing w:line="276" w:lineRule="auto"/>
        <w:ind w:left="0" w:firstLine="709"/>
        <w:rPr>
          <w:b/>
          <w:szCs w:val="24"/>
          <w:u w:val="single"/>
        </w:rPr>
      </w:pPr>
      <w:bookmarkStart w:id="164" w:name="_Toc429126666"/>
      <w:r w:rsidRPr="0065072D">
        <w:rPr>
          <w:b/>
          <w:szCs w:val="24"/>
        </w:rPr>
        <w:t>Подача Заявок в письменной (бумажной) форме</w:t>
      </w:r>
      <w:bookmarkEnd w:id="162"/>
      <w:bookmarkEnd w:id="163"/>
      <w:bookmarkEnd w:id="164"/>
      <w:r w:rsidRPr="0065072D">
        <w:rPr>
          <w:b/>
          <w:szCs w:val="24"/>
        </w:rPr>
        <w:t xml:space="preserve"> [</w:t>
      </w:r>
      <w:r w:rsidRPr="0065072D">
        <w:rPr>
          <w:b/>
          <w:szCs w:val="24"/>
          <w:u w:val="single"/>
        </w:rPr>
        <w:t>не требуется]</w:t>
      </w:r>
    </w:p>
    <w:p w14:paraId="7126A308" w14:textId="77777777" w:rsidR="007A1F3E" w:rsidRPr="0065072D" w:rsidRDefault="007A1F3E" w:rsidP="00C53E73">
      <w:pPr>
        <w:pStyle w:val="2-"/>
        <w:numPr>
          <w:ilvl w:val="1"/>
          <w:numId w:val="45"/>
        </w:numPr>
        <w:tabs>
          <w:tab w:val="left" w:pos="1418"/>
        </w:tabs>
        <w:spacing w:line="276" w:lineRule="auto"/>
        <w:ind w:left="0" w:firstLine="709"/>
        <w:rPr>
          <w:szCs w:val="24"/>
        </w:rPr>
      </w:pPr>
      <w:bookmarkStart w:id="165" w:name="_Ref303683883"/>
      <w:bookmarkStart w:id="166" w:name="_Toc386551230"/>
      <w:bookmarkStart w:id="167" w:name="_Toc395190426"/>
      <w:bookmarkStart w:id="168" w:name="_Toc429410737"/>
      <w:bookmarkStart w:id="169" w:name="_Ref429410909"/>
      <w:bookmarkEnd w:id="157"/>
      <w:r w:rsidRPr="0065072D">
        <w:rPr>
          <w:szCs w:val="24"/>
        </w:rPr>
        <w:t>Изменение и отзыв Заявки</w:t>
      </w:r>
      <w:bookmarkEnd w:id="165"/>
      <w:bookmarkEnd w:id="166"/>
      <w:bookmarkEnd w:id="167"/>
      <w:bookmarkEnd w:id="168"/>
      <w:bookmarkEnd w:id="169"/>
    </w:p>
    <w:p w14:paraId="72495859"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r w:rsidRPr="0065072D">
        <w:rPr>
          <w:szCs w:val="24"/>
        </w:rPr>
        <w:t>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w:t>
      </w:r>
      <w:proofErr w:type="spellStart"/>
      <w:r w:rsidRPr="0065072D">
        <w:rPr>
          <w:szCs w:val="24"/>
        </w:rPr>
        <w:t>pdf</w:t>
      </w:r>
      <w:proofErr w:type="spellEnd"/>
      <w:r w:rsidRPr="0065072D">
        <w:rPr>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Закупочной  документации.</w:t>
      </w:r>
    </w:p>
    <w:p w14:paraId="007FA1C0" w14:textId="77777777" w:rsidR="007A1F3E" w:rsidRPr="00A342B2" w:rsidRDefault="007A1F3E" w:rsidP="00C53E73">
      <w:pPr>
        <w:pStyle w:val="2-"/>
        <w:numPr>
          <w:ilvl w:val="1"/>
          <w:numId w:val="45"/>
        </w:numPr>
        <w:tabs>
          <w:tab w:val="left" w:pos="1418"/>
        </w:tabs>
        <w:spacing w:line="276" w:lineRule="auto"/>
        <w:ind w:left="0" w:firstLine="709"/>
        <w:rPr>
          <w:szCs w:val="24"/>
        </w:rPr>
      </w:pPr>
      <w:bookmarkStart w:id="170" w:name="_Ref427582616"/>
      <w:bookmarkStart w:id="171" w:name="_Toc429410738"/>
      <w:bookmarkStart w:id="172" w:name="_Ref305973250"/>
      <w:bookmarkStart w:id="173" w:name="_Toc386551231"/>
      <w:bookmarkStart w:id="174" w:name="_Toc395190427"/>
      <w:r w:rsidRPr="00A342B2">
        <w:rPr>
          <w:szCs w:val="24"/>
        </w:rPr>
        <w:t>Вскрытие поступивших на запрос предложений конвертов</w:t>
      </w:r>
      <w:bookmarkEnd w:id="170"/>
      <w:bookmarkEnd w:id="171"/>
      <w:r w:rsidRPr="00A342B2">
        <w:rPr>
          <w:szCs w:val="24"/>
        </w:rPr>
        <w:t xml:space="preserve"> </w:t>
      </w:r>
    </w:p>
    <w:p w14:paraId="3B6CF268"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5"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5"/>
    </w:p>
    <w:p w14:paraId="5D9C4756"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6"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6"/>
    </w:p>
    <w:p w14:paraId="4F69A574"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7" w:name="_Toc429126671"/>
      <w:r w:rsidRPr="00A342B2">
        <w:rPr>
          <w:szCs w:val="24"/>
        </w:rPr>
        <w:t>Дата и время вскрытия в бумажной (письменной) форме поступивших конвертов на запрос предложений,  указана в Извещении о проведении запроса предложений.</w:t>
      </w:r>
      <w:bookmarkEnd w:id="177"/>
    </w:p>
    <w:p w14:paraId="22FD2C9B" w14:textId="77777777" w:rsidR="007A1F3E" w:rsidRPr="00A342B2" w:rsidRDefault="007A1F3E" w:rsidP="00C53E73">
      <w:pPr>
        <w:pStyle w:val="3-"/>
        <w:numPr>
          <w:ilvl w:val="2"/>
          <w:numId w:val="45"/>
        </w:numPr>
        <w:tabs>
          <w:tab w:val="left" w:pos="1418"/>
        </w:tabs>
        <w:spacing w:before="0" w:after="0" w:line="276" w:lineRule="auto"/>
        <w:ind w:left="0" w:firstLine="709"/>
        <w:rPr>
          <w:szCs w:val="24"/>
        </w:rPr>
      </w:pPr>
      <w:bookmarkStart w:id="178" w:name="_Toc429126672"/>
      <w:r w:rsidRPr="00A342B2">
        <w:rPr>
          <w:szCs w:val="24"/>
        </w:rPr>
        <w:t xml:space="preserve">Организатор запроса предложений проводит процедуру вскрытия поступивших конвертов с Предложениями, в срок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8"/>
    </w:p>
    <w:p w14:paraId="65A50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79"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497A55" w:rsidRPr="0065072D">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9"/>
    </w:p>
    <w:p w14:paraId="07B71B80"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0"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80"/>
    </w:p>
    <w:p w14:paraId="16A6A37E"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81"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1"/>
    </w:p>
    <w:p w14:paraId="11DACFC6"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2" w:name="_Toc429126676"/>
      <w:r w:rsidRPr="0065072D">
        <w:rPr>
          <w:szCs w:val="24"/>
        </w:rPr>
        <w:t>-  предмет запроса предложений;</w:t>
      </w:r>
      <w:bookmarkEnd w:id="182"/>
    </w:p>
    <w:p w14:paraId="12619ED9"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3" w:name="_Toc429126677"/>
      <w:r w:rsidRPr="0065072D">
        <w:rPr>
          <w:szCs w:val="24"/>
        </w:rPr>
        <w:t>- общую цену Запроса предложений;</w:t>
      </w:r>
      <w:bookmarkEnd w:id="183"/>
    </w:p>
    <w:p w14:paraId="46179BFC"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4" w:name="_Toc429126678"/>
      <w:r w:rsidRPr="0065072D">
        <w:rPr>
          <w:szCs w:val="24"/>
        </w:rPr>
        <w:t>- количество Участников, подавших Предложения;</w:t>
      </w:r>
      <w:bookmarkEnd w:id="184"/>
    </w:p>
    <w:p w14:paraId="12C7F262"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5" w:name="_Toc429126679"/>
      <w:r w:rsidRPr="0065072D">
        <w:rPr>
          <w:szCs w:val="24"/>
        </w:rPr>
        <w:t>- количество поданных конвертов в бумажном виде;</w:t>
      </w:r>
      <w:bookmarkEnd w:id="185"/>
    </w:p>
    <w:p w14:paraId="1BAA594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6" w:name="_Toc429126680"/>
      <w:r w:rsidRPr="0065072D">
        <w:rPr>
          <w:szCs w:val="24"/>
        </w:rPr>
        <w:t>- о содержимом Конверта (Предложение, ее изменение или отзыв);</w:t>
      </w:r>
      <w:bookmarkEnd w:id="186"/>
    </w:p>
    <w:p w14:paraId="713054DB"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7" w:name="_Toc429126681"/>
      <w:r w:rsidRPr="0065072D">
        <w:rPr>
          <w:szCs w:val="24"/>
        </w:rPr>
        <w:t>- наименование Участника запроса предложений;</w:t>
      </w:r>
      <w:bookmarkEnd w:id="187"/>
    </w:p>
    <w:p w14:paraId="663441C1"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8" w:name="_Toc429126682"/>
      <w:r w:rsidRPr="0065072D">
        <w:rPr>
          <w:szCs w:val="24"/>
        </w:rPr>
        <w:t>- для конвертов с изменениями и отзывами Предложений  – существо или факт отзыва Предложения;</w:t>
      </w:r>
      <w:bookmarkEnd w:id="188"/>
    </w:p>
    <w:p w14:paraId="7DCB6E0A"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89" w:name="_Toc429126683"/>
      <w:r w:rsidRPr="0065072D">
        <w:rPr>
          <w:szCs w:val="24"/>
        </w:rPr>
        <w:t>- общую цену Предложения данного Участника, поданную в бумажном виде;</w:t>
      </w:r>
      <w:bookmarkEnd w:id="189"/>
    </w:p>
    <w:p w14:paraId="0049692D" w14:textId="77777777" w:rsidR="007A1F3E" w:rsidRPr="0065072D" w:rsidRDefault="007A1F3E" w:rsidP="00C53E73">
      <w:pPr>
        <w:pStyle w:val="6-"/>
        <w:numPr>
          <w:ilvl w:val="5"/>
          <w:numId w:val="45"/>
        </w:numPr>
        <w:tabs>
          <w:tab w:val="left" w:pos="1418"/>
        </w:tabs>
        <w:spacing w:line="276" w:lineRule="auto"/>
        <w:ind w:left="0" w:firstLine="709"/>
        <w:rPr>
          <w:szCs w:val="24"/>
        </w:rPr>
      </w:pPr>
      <w:bookmarkStart w:id="190" w:name="_Toc429126684"/>
      <w:r w:rsidRPr="0065072D">
        <w:rPr>
          <w:szCs w:val="24"/>
        </w:rPr>
        <w:t>- иные сведения, которые Закупочная комиссия считает нужным огласить.</w:t>
      </w:r>
      <w:bookmarkEnd w:id="190"/>
    </w:p>
    <w:p w14:paraId="1B549A6C" w14:textId="77777777" w:rsidR="007A1F3E" w:rsidRPr="0065072D" w:rsidRDefault="007A1F3E" w:rsidP="00C53E73">
      <w:pPr>
        <w:pStyle w:val="3-"/>
        <w:numPr>
          <w:ilvl w:val="2"/>
          <w:numId w:val="45"/>
        </w:numPr>
        <w:tabs>
          <w:tab w:val="left" w:pos="1418"/>
        </w:tabs>
        <w:spacing w:before="0" w:after="0" w:line="276" w:lineRule="auto"/>
        <w:ind w:left="0" w:firstLine="709"/>
        <w:rPr>
          <w:szCs w:val="24"/>
        </w:rPr>
      </w:pPr>
      <w:bookmarkStart w:id="191"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1"/>
    </w:p>
    <w:p w14:paraId="17B4E81F" w14:textId="77777777" w:rsidR="007A1F3E" w:rsidRPr="0030245D" w:rsidRDefault="007A1F3E" w:rsidP="00C53E73">
      <w:pPr>
        <w:pStyle w:val="2-"/>
        <w:numPr>
          <w:ilvl w:val="1"/>
          <w:numId w:val="45"/>
        </w:numPr>
        <w:tabs>
          <w:tab w:val="left" w:pos="1418"/>
        </w:tabs>
        <w:spacing w:line="276" w:lineRule="auto"/>
        <w:ind w:left="0" w:firstLine="709"/>
        <w:rPr>
          <w:szCs w:val="24"/>
        </w:rPr>
      </w:pPr>
      <w:bookmarkStart w:id="192" w:name="_Toc429410739"/>
      <w:bookmarkStart w:id="193" w:name="_Ref429410930"/>
      <w:r w:rsidRPr="0030245D">
        <w:rPr>
          <w:szCs w:val="24"/>
        </w:rPr>
        <w:t>Оценка Заявок и проведение переговоров</w:t>
      </w:r>
      <w:bookmarkEnd w:id="172"/>
      <w:bookmarkEnd w:id="173"/>
      <w:bookmarkEnd w:id="174"/>
      <w:bookmarkEnd w:id="192"/>
      <w:bookmarkEnd w:id="193"/>
    </w:p>
    <w:p w14:paraId="1239A8AF" w14:textId="77777777" w:rsidR="007A1F3E" w:rsidRPr="0030245D" w:rsidRDefault="007A1F3E" w:rsidP="00C53E73">
      <w:pPr>
        <w:pStyle w:val="3-"/>
        <w:numPr>
          <w:ilvl w:val="2"/>
          <w:numId w:val="45"/>
        </w:numPr>
        <w:tabs>
          <w:tab w:val="left" w:pos="1418"/>
        </w:tabs>
        <w:spacing w:line="276" w:lineRule="auto"/>
        <w:ind w:left="0" w:firstLine="709"/>
        <w:rPr>
          <w:b/>
          <w:szCs w:val="24"/>
        </w:rPr>
      </w:pPr>
      <w:bookmarkStart w:id="194" w:name="_Toc386551232"/>
      <w:bookmarkStart w:id="195" w:name="_Toc395190428"/>
      <w:r w:rsidRPr="0030245D">
        <w:rPr>
          <w:b/>
          <w:szCs w:val="24"/>
        </w:rPr>
        <w:t>Общие положения</w:t>
      </w:r>
      <w:bookmarkEnd w:id="194"/>
      <w:bookmarkEnd w:id="195"/>
    </w:p>
    <w:p w14:paraId="4908F6A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C53E73">
      <w:pPr>
        <w:pStyle w:val="4-"/>
        <w:numPr>
          <w:ilvl w:val="3"/>
          <w:numId w:val="45"/>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497A55" w:rsidRPr="0030245D">
        <w:rPr>
          <w:szCs w:val="24"/>
        </w:rPr>
        <w:t>2.7.2</w:t>
      </w:r>
      <w:r w:rsidRPr="0030245D">
        <w:rPr>
          <w:szCs w:val="24"/>
        </w:rPr>
        <w:fldChar w:fldCharType="end"/>
      </w:r>
      <w:r w:rsidRPr="0030245D">
        <w:rPr>
          <w:szCs w:val="24"/>
        </w:rPr>
        <w:t>);</w:t>
      </w:r>
    </w:p>
    <w:p w14:paraId="0EE43D4D"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497A55" w:rsidRPr="0030245D">
        <w:rPr>
          <w:szCs w:val="24"/>
        </w:rPr>
        <w:t>2.7.3</w:t>
      </w:r>
      <w:r w:rsidRPr="0030245D">
        <w:rPr>
          <w:szCs w:val="24"/>
        </w:rPr>
        <w:fldChar w:fldCharType="end"/>
      </w:r>
      <w:r w:rsidRPr="0030245D">
        <w:rPr>
          <w:szCs w:val="24"/>
        </w:rPr>
        <w:t>);</w:t>
      </w:r>
    </w:p>
    <w:p w14:paraId="65106B2B" w14:textId="77777777" w:rsidR="007A1F3E" w:rsidRPr="0030245D" w:rsidRDefault="007A1F3E" w:rsidP="00C53E73">
      <w:pPr>
        <w:pStyle w:val="6-"/>
        <w:numPr>
          <w:ilvl w:val="5"/>
          <w:numId w:val="45"/>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497A55" w:rsidRPr="0030245D">
        <w:rPr>
          <w:szCs w:val="24"/>
        </w:rPr>
        <w:t>2.9</w:t>
      </w:r>
      <w:r w:rsidRPr="0030245D">
        <w:rPr>
          <w:szCs w:val="24"/>
        </w:rPr>
        <w:fldChar w:fldCharType="end"/>
      </w:r>
      <w:r w:rsidRPr="0030245D">
        <w:rPr>
          <w:szCs w:val="24"/>
        </w:rPr>
        <w:t>).</w:t>
      </w:r>
    </w:p>
    <w:p w14:paraId="41EC334D" w14:textId="77777777" w:rsidR="007A1F3E" w:rsidRPr="006A641D" w:rsidRDefault="007A1F3E" w:rsidP="00C53E73">
      <w:pPr>
        <w:pStyle w:val="3-"/>
        <w:numPr>
          <w:ilvl w:val="2"/>
          <w:numId w:val="45"/>
        </w:numPr>
        <w:tabs>
          <w:tab w:val="left" w:pos="1418"/>
        </w:tabs>
        <w:spacing w:line="276" w:lineRule="auto"/>
        <w:ind w:left="0" w:firstLine="709"/>
        <w:rPr>
          <w:b/>
          <w:szCs w:val="24"/>
        </w:rPr>
      </w:pPr>
      <w:bookmarkStart w:id="196" w:name="_Ref93089454"/>
      <w:bookmarkStart w:id="197" w:name="_Toc386551233"/>
      <w:bookmarkStart w:id="198" w:name="_Ref394651852"/>
      <w:bookmarkStart w:id="199" w:name="_Toc395190429"/>
      <w:r w:rsidRPr="006A641D">
        <w:rPr>
          <w:b/>
          <w:szCs w:val="24"/>
        </w:rPr>
        <w:t>Отборочная стадия</w:t>
      </w:r>
      <w:bookmarkEnd w:id="196"/>
      <w:bookmarkEnd w:id="197"/>
      <w:bookmarkEnd w:id="198"/>
      <w:bookmarkEnd w:id="199"/>
    </w:p>
    <w:p w14:paraId="1D78F348" w14:textId="77777777" w:rsidR="007A1F3E" w:rsidRPr="006A641D" w:rsidRDefault="007A1F3E" w:rsidP="00C53E73">
      <w:pPr>
        <w:pStyle w:val="4-"/>
        <w:widowControl w:val="0"/>
        <w:numPr>
          <w:ilvl w:val="3"/>
          <w:numId w:val="45"/>
        </w:numPr>
        <w:tabs>
          <w:tab w:val="left" w:pos="1418"/>
          <w:tab w:val="left" w:pos="1560"/>
        </w:tabs>
        <w:autoSpaceDE w:val="0"/>
        <w:spacing w:line="276" w:lineRule="auto"/>
        <w:ind w:left="1021"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C53E73">
      <w:pPr>
        <w:pStyle w:val="6-"/>
        <w:numPr>
          <w:ilvl w:val="5"/>
          <w:numId w:val="45"/>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0764D4">
        <w:rPr>
          <w:szCs w:val="24"/>
        </w:rPr>
        <w:t>закупках товаров, работ, услуг отдельными видами юридических лиц».</w:t>
      </w:r>
    </w:p>
    <w:p w14:paraId="1F1BB89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0764D4">
        <w:rPr>
          <w:szCs w:val="24"/>
        </w:rPr>
        <w:fldChar w:fldCharType="begin"/>
      </w:r>
      <w:r w:rsidRPr="000764D4">
        <w:rPr>
          <w:szCs w:val="24"/>
        </w:rPr>
        <w:instrText xml:space="preserve"> REF _Ref429414640 \n \h  \* MERGEFORMAT </w:instrText>
      </w:r>
      <w:r w:rsidRPr="000764D4">
        <w:rPr>
          <w:szCs w:val="24"/>
        </w:rPr>
      </w:r>
      <w:r w:rsidRPr="000764D4">
        <w:rPr>
          <w:szCs w:val="24"/>
        </w:rPr>
        <w:fldChar w:fldCharType="separate"/>
      </w:r>
      <w:r w:rsidR="00497A55" w:rsidRPr="000764D4">
        <w:rPr>
          <w:szCs w:val="24"/>
        </w:rPr>
        <w:t>2.3.7</w:t>
      </w:r>
      <w:r w:rsidRPr="000764D4">
        <w:rPr>
          <w:szCs w:val="24"/>
        </w:rPr>
        <w:fldChar w:fldCharType="end"/>
      </w:r>
      <w:r w:rsidRPr="000764D4">
        <w:rPr>
          <w:szCs w:val="24"/>
        </w:rPr>
        <w:t>) начальной (максимальной) цены Договора (цены лота).</w:t>
      </w:r>
    </w:p>
    <w:p w14:paraId="0584C336" w14:textId="0CF657C0" w:rsidR="007A1F3E" w:rsidRPr="000764D4" w:rsidRDefault="007A1F3E" w:rsidP="00C53E73">
      <w:pPr>
        <w:pStyle w:val="4-"/>
        <w:numPr>
          <w:ilvl w:val="3"/>
          <w:numId w:val="45"/>
        </w:numPr>
        <w:tabs>
          <w:tab w:val="left" w:pos="1418"/>
        </w:tabs>
        <w:spacing w:line="276" w:lineRule="auto"/>
        <w:ind w:left="0" w:firstLine="709"/>
        <w:rPr>
          <w:szCs w:val="24"/>
        </w:rPr>
      </w:pPr>
      <w:bookmarkStart w:id="200" w:name="_Ref55304419"/>
      <w:r w:rsidRPr="000764D4">
        <w:rPr>
          <w:szCs w:val="24"/>
        </w:rPr>
        <w:t xml:space="preserve"> В рамках отборочной стадии, при отсутствии, либо недостаточности в </w:t>
      </w:r>
      <w:r w:rsidR="0030245D" w:rsidRPr="000764D4">
        <w:rPr>
          <w:szCs w:val="24"/>
        </w:rPr>
        <w:t>заявке</w:t>
      </w:r>
      <w:r w:rsidRPr="000764D4">
        <w:rPr>
          <w:szCs w:val="24"/>
        </w:rPr>
        <w:t xml:space="preserve"> какой-либо информации или каких-либо документов, либо наличия замечаний к </w:t>
      </w:r>
      <w:r w:rsidR="0030245D" w:rsidRPr="000764D4">
        <w:rPr>
          <w:szCs w:val="24"/>
        </w:rPr>
        <w:t>заявке</w:t>
      </w:r>
      <w:r w:rsidRPr="000764D4">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0764D4">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0764D4" w:rsidRDefault="007A1F3E" w:rsidP="00C53E73">
      <w:pPr>
        <w:pStyle w:val="4-"/>
        <w:numPr>
          <w:ilvl w:val="3"/>
          <w:numId w:val="45"/>
        </w:numPr>
        <w:tabs>
          <w:tab w:val="left" w:pos="1418"/>
        </w:tabs>
        <w:spacing w:line="276" w:lineRule="auto"/>
        <w:ind w:left="0" w:firstLine="709"/>
        <w:rPr>
          <w:szCs w:val="24"/>
        </w:rPr>
      </w:pPr>
      <w:bookmarkStart w:id="201" w:name="_Ref55307002"/>
      <w:r w:rsidRPr="000764D4">
        <w:rPr>
          <w:szCs w:val="24"/>
        </w:rPr>
        <w:t xml:space="preserve"> По результатам проведения отборочной стадии Закупочная комиссия имеет право отклонить Заявки, которые:</w:t>
      </w:r>
      <w:bookmarkEnd w:id="200"/>
      <w:bookmarkEnd w:id="201"/>
    </w:p>
    <w:p w14:paraId="10876065"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w:t>
      </w:r>
      <w:proofErr w:type="spellStart"/>
      <w:r w:rsidRPr="000764D4">
        <w:rPr>
          <w:szCs w:val="24"/>
        </w:rPr>
        <w:t>т.ч</w:t>
      </w:r>
      <w:proofErr w:type="spellEnd"/>
      <w:r w:rsidRPr="000764D4">
        <w:rPr>
          <w:szCs w:val="24"/>
        </w:rPr>
        <w:t xml:space="preserve">. один или несколько членов коллективного участника, один либо несколько привлекаемых Участником 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поданы Участниками, которые не отвечают требованиям настоящей Документации по запросу предложений;</w:t>
      </w:r>
    </w:p>
    <w:p w14:paraId="234953D8" w14:textId="4CFFB8F3" w:rsidR="007A1F3E" w:rsidRPr="000764D4" w:rsidRDefault="00030923" w:rsidP="00C53E73">
      <w:pPr>
        <w:pStyle w:val="6-"/>
        <w:numPr>
          <w:ilvl w:val="5"/>
          <w:numId w:val="45"/>
        </w:numPr>
        <w:tabs>
          <w:tab w:val="left" w:pos="1418"/>
        </w:tabs>
        <w:spacing w:line="276" w:lineRule="auto"/>
        <w:ind w:left="0" w:firstLine="709"/>
        <w:rPr>
          <w:szCs w:val="24"/>
        </w:rPr>
      </w:pPr>
      <w:r w:rsidRPr="000764D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Pr="000764D4">
        <w:t xml:space="preserve"> </w:t>
      </w:r>
      <w:r w:rsidRPr="000764D4">
        <w:rPr>
          <w:szCs w:val="24"/>
        </w:rPr>
        <w:t xml:space="preserve">в </w:t>
      </w:r>
      <w:proofErr w:type="spellStart"/>
      <w:r w:rsidRPr="000764D4">
        <w:rPr>
          <w:szCs w:val="24"/>
        </w:rPr>
        <w:t>т.ч</w:t>
      </w:r>
      <w:proofErr w:type="spellEnd"/>
      <w:r w:rsidRPr="000764D4">
        <w:rPr>
          <w:szCs w:val="24"/>
        </w:rPr>
        <w:t>. содержат недостоверные сведения о стране происхождения товара, указанного в Заявке</w:t>
      </w:r>
      <w:r w:rsidR="007A1F3E" w:rsidRPr="000764D4">
        <w:rPr>
          <w:szCs w:val="24"/>
        </w:rPr>
        <w:t>;</w:t>
      </w:r>
    </w:p>
    <w:p w14:paraId="4F225844" w14:textId="77777777" w:rsidR="007A1F3E" w:rsidRPr="000764D4" w:rsidRDefault="007A1F3E" w:rsidP="00C53E73">
      <w:pPr>
        <w:pStyle w:val="6-"/>
        <w:numPr>
          <w:ilvl w:val="5"/>
          <w:numId w:val="45"/>
        </w:numPr>
        <w:tabs>
          <w:tab w:val="left" w:pos="1418"/>
        </w:tabs>
        <w:spacing w:line="276" w:lineRule="auto"/>
        <w:ind w:left="0" w:firstLine="709"/>
        <w:rPr>
          <w:szCs w:val="24"/>
        </w:rPr>
      </w:pPr>
      <w:r w:rsidRPr="000764D4">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0764D4" w:rsidRDefault="007A1F3E" w:rsidP="00C53E73">
      <w:pPr>
        <w:pStyle w:val="4-"/>
        <w:numPr>
          <w:ilvl w:val="3"/>
          <w:numId w:val="45"/>
        </w:numPr>
        <w:tabs>
          <w:tab w:val="left" w:pos="1418"/>
        </w:tabs>
        <w:spacing w:line="276" w:lineRule="auto"/>
        <w:ind w:left="0" w:firstLine="709"/>
        <w:rPr>
          <w:szCs w:val="24"/>
        </w:rPr>
      </w:pPr>
      <w:r w:rsidRPr="000764D4">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A10B262" w14:textId="77777777" w:rsidR="007A1F3E" w:rsidRPr="000764D4" w:rsidRDefault="007A1F3E" w:rsidP="00C53E73">
      <w:pPr>
        <w:pStyle w:val="3-"/>
        <w:numPr>
          <w:ilvl w:val="2"/>
          <w:numId w:val="45"/>
        </w:numPr>
        <w:tabs>
          <w:tab w:val="left" w:pos="1418"/>
        </w:tabs>
        <w:spacing w:line="276" w:lineRule="auto"/>
        <w:ind w:left="0" w:firstLine="709"/>
        <w:rPr>
          <w:b/>
          <w:szCs w:val="24"/>
        </w:rPr>
      </w:pPr>
      <w:bookmarkStart w:id="202" w:name="_Ref306138385"/>
      <w:bookmarkStart w:id="203" w:name="_Toc386551235"/>
      <w:bookmarkStart w:id="204" w:name="_Toc343613553"/>
      <w:bookmarkStart w:id="205" w:name="_Toc395190431"/>
      <w:r w:rsidRPr="000764D4">
        <w:rPr>
          <w:b/>
          <w:szCs w:val="24"/>
        </w:rPr>
        <w:t>Оценочная стадия</w:t>
      </w:r>
      <w:bookmarkEnd w:id="202"/>
      <w:bookmarkEnd w:id="203"/>
      <w:bookmarkEnd w:id="204"/>
      <w:bookmarkEnd w:id="205"/>
    </w:p>
    <w:p w14:paraId="36FACAF6" w14:textId="0E038A0C" w:rsidR="00560BD2" w:rsidRPr="000764D4" w:rsidRDefault="007A1F3E" w:rsidP="00C53E73">
      <w:pPr>
        <w:pStyle w:val="4-"/>
        <w:numPr>
          <w:ilvl w:val="3"/>
          <w:numId w:val="45"/>
        </w:numPr>
        <w:tabs>
          <w:tab w:val="left" w:pos="1418"/>
        </w:tabs>
        <w:spacing w:line="276" w:lineRule="auto"/>
        <w:ind w:left="0" w:firstLine="709"/>
        <w:rPr>
          <w:b/>
          <w:szCs w:val="24"/>
          <w:lang w:val="x-none"/>
        </w:rPr>
      </w:pPr>
      <w:r w:rsidRPr="000764D4">
        <w:rPr>
          <w:szCs w:val="24"/>
        </w:rPr>
        <w:t xml:space="preserve"> В рамках оценочной</w:t>
      </w:r>
      <w:r w:rsidRPr="00907B0C">
        <w:rPr>
          <w:szCs w:val="24"/>
        </w:rPr>
        <w:t xml:space="preserve"> стадии Закупочная комиссия оценивает и сопоставляет Заявки, которые не были</w:t>
      </w:r>
      <w:r w:rsidRPr="00560BD2">
        <w:rPr>
          <w:szCs w:val="24"/>
        </w:rPr>
        <w:t xml:space="preserve"> отклонены на отборочной стадии, и проводит их ранжирование по степени предпочтительности для Заказчика, исходя </w:t>
      </w:r>
      <w:r w:rsidRPr="000764D4">
        <w:rPr>
          <w:szCs w:val="24"/>
        </w:rPr>
        <w:t xml:space="preserve">из </w:t>
      </w:r>
      <w:r w:rsidR="00560BD2" w:rsidRPr="000764D4">
        <w:rPr>
          <w:szCs w:val="24"/>
        </w:rPr>
        <w:t>следующего критерия: наименьшая стоимость заявки</w:t>
      </w:r>
      <w:r w:rsidR="000764D4">
        <w:rPr>
          <w:szCs w:val="24"/>
        </w:rPr>
        <w:t>.</w:t>
      </w:r>
    </w:p>
    <w:p w14:paraId="1F0F14DC"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C53E73">
      <w:pPr>
        <w:pStyle w:val="4-"/>
        <w:numPr>
          <w:ilvl w:val="3"/>
          <w:numId w:val="45"/>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6" w:name="_Ref303250967"/>
      <w:bookmarkStart w:id="207" w:name="_Toc305697378"/>
      <w:bookmarkStart w:id="208" w:name="_Toc386551236"/>
      <w:bookmarkStart w:id="209" w:name="_Toc255985696"/>
    </w:p>
    <w:p w14:paraId="6C6D8683"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0" w:name="_Toc343613554"/>
      <w:bookmarkStart w:id="211" w:name="_Toc395190432"/>
      <w:bookmarkStart w:id="212" w:name="_Ref427582705"/>
      <w:bookmarkStart w:id="213" w:name="_Toc429410740"/>
      <w:bookmarkStart w:id="214" w:name="_Ref429410939"/>
      <w:r w:rsidRPr="00C22442">
        <w:rPr>
          <w:szCs w:val="24"/>
        </w:rPr>
        <w:t>Аукционная процедура понижения цены (переторжка)</w:t>
      </w:r>
      <w:bookmarkEnd w:id="206"/>
      <w:bookmarkEnd w:id="207"/>
      <w:bookmarkEnd w:id="208"/>
      <w:bookmarkEnd w:id="210"/>
      <w:bookmarkEnd w:id="211"/>
      <w:bookmarkEnd w:id="212"/>
      <w:bookmarkEnd w:id="213"/>
      <w:bookmarkEnd w:id="214"/>
      <w:r w:rsidRPr="00C22442">
        <w:rPr>
          <w:szCs w:val="24"/>
        </w:rPr>
        <w:t xml:space="preserve"> </w:t>
      </w:r>
    </w:p>
    <w:bookmarkEnd w:id="209"/>
    <w:p w14:paraId="40CE2F0C"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5"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497A55" w:rsidRPr="00560BD2">
        <w:rPr>
          <w:szCs w:val="24"/>
        </w:rPr>
        <w:t>2.7.2</w:t>
      </w:r>
      <w:r w:rsidRPr="00560BD2">
        <w:rPr>
          <w:szCs w:val="24"/>
        </w:rPr>
        <w:fldChar w:fldCharType="end"/>
      </w:r>
      <w:r w:rsidRPr="00560BD2">
        <w:rPr>
          <w:szCs w:val="24"/>
        </w:rPr>
        <w:t>).</w:t>
      </w:r>
      <w:bookmarkEnd w:id="215"/>
    </w:p>
    <w:p w14:paraId="4C244DBD"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6"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6"/>
    </w:p>
    <w:p w14:paraId="27C71C96"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bookmarkStart w:id="217"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7"/>
    </w:p>
    <w:p w14:paraId="4FA54562"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w:t>
      </w:r>
      <w:proofErr w:type="spellStart"/>
      <w:r w:rsidRPr="00560BD2">
        <w:rPr>
          <w:szCs w:val="24"/>
        </w:rPr>
        <w:t>п.п</w:t>
      </w:r>
      <w:proofErr w:type="spellEnd"/>
      <w:r w:rsidRPr="00560BD2">
        <w:rPr>
          <w:szCs w:val="24"/>
        </w:rPr>
        <w:t xml:space="preserve">.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497A55" w:rsidRPr="00560BD2">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497A55" w:rsidRPr="00560BD2">
        <w:rPr>
          <w:szCs w:val="24"/>
        </w:rPr>
        <w:t>2.8.6</w:t>
      </w:r>
      <w:r w:rsidRPr="00560BD2">
        <w:rPr>
          <w:szCs w:val="24"/>
        </w:rPr>
        <w:fldChar w:fldCharType="end"/>
      </w:r>
      <w:r w:rsidRPr="00560BD2">
        <w:rPr>
          <w:szCs w:val="24"/>
        </w:rPr>
        <w:t>.</w:t>
      </w:r>
    </w:p>
    <w:p w14:paraId="45BA92A3" w14:textId="697ACBCC"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w:t>
      </w:r>
      <w:r w:rsidR="00524825">
        <w:rPr>
          <w:szCs w:val="24"/>
        </w:rPr>
        <w:t xml:space="preserve">е и снизивший свою цену, обязан, </w:t>
      </w:r>
      <w:r w:rsidRPr="00560BD2">
        <w:rPr>
          <w:szCs w:val="24"/>
        </w:rPr>
        <w:t>представить откорректированные с учетом новой, полученной после переторжки</w:t>
      </w:r>
      <w:r w:rsidR="00524825">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C53E73">
      <w:pPr>
        <w:pStyle w:val="3-"/>
        <w:numPr>
          <w:ilvl w:val="2"/>
          <w:numId w:val="45"/>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18" w:name="_Ref427582887"/>
      <w:bookmarkStart w:id="219" w:name="_Toc429410741"/>
      <w:bookmarkStart w:id="220" w:name="_Ref303681924"/>
      <w:bookmarkStart w:id="221" w:name="_Ref303683914"/>
      <w:bookmarkStart w:id="222" w:name="_Toc386551237"/>
      <w:bookmarkStart w:id="223" w:name="_Toc343613555"/>
      <w:bookmarkStart w:id="224" w:name="_Toc395190433"/>
      <w:r w:rsidRPr="00C22442">
        <w:rPr>
          <w:szCs w:val="24"/>
        </w:rPr>
        <w:t>Проведение ценовых переговоров (при необходимости) и подписание Договора</w:t>
      </w:r>
      <w:bookmarkEnd w:id="218"/>
      <w:bookmarkEnd w:id="219"/>
    </w:p>
    <w:p w14:paraId="303E87FC" w14:textId="23B8283F" w:rsidR="007A1F3E" w:rsidRPr="00C22442" w:rsidRDefault="00342234" w:rsidP="00C53E73">
      <w:pPr>
        <w:pStyle w:val="3-"/>
        <w:numPr>
          <w:ilvl w:val="2"/>
          <w:numId w:val="45"/>
        </w:numPr>
        <w:tabs>
          <w:tab w:val="left" w:pos="1418"/>
        </w:tabs>
        <w:spacing w:before="0" w:after="0" w:line="276" w:lineRule="auto"/>
        <w:ind w:left="0" w:firstLine="709"/>
        <w:rPr>
          <w:szCs w:val="24"/>
        </w:rPr>
      </w:pPr>
      <w:r w:rsidRPr="00C22442">
        <w:rPr>
          <w:szCs w:val="24"/>
        </w:rPr>
        <w:lastRenderedPageBreak/>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C53E73">
      <w:pPr>
        <w:pStyle w:val="2-"/>
        <w:numPr>
          <w:ilvl w:val="1"/>
          <w:numId w:val="45"/>
        </w:numPr>
        <w:tabs>
          <w:tab w:val="left" w:pos="1418"/>
        </w:tabs>
        <w:spacing w:line="276" w:lineRule="auto"/>
        <w:ind w:left="0" w:firstLine="709"/>
        <w:rPr>
          <w:szCs w:val="24"/>
        </w:rPr>
      </w:pPr>
      <w:bookmarkStart w:id="225" w:name="_Ref427583093"/>
      <w:bookmarkStart w:id="226" w:name="_Toc429410742"/>
      <w:r w:rsidRPr="00C22442">
        <w:rPr>
          <w:szCs w:val="24"/>
        </w:rPr>
        <w:t>Подведение итогов Запроса предложений</w:t>
      </w:r>
      <w:bookmarkEnd w:id="220"/>
      <w:bookmarkEnd w:id="221"/>
      <w:bookmarkEnd w:id="222"/>
      <w:bookmarkEnd w:id="223"/>
      <w:bookmarkEnd w:id="224"/>
      <w:bookmarkEnd w:id="225"/>
      <w:bookmarkEnd w:id="226"/>
    </w:p>
    <w:p w14:paraId="5C7D1FF9"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 xml:space="preserve">в случае если Заявка какого-либо из Участников полностью удовлетворит Закупочную комиссию и признается </w:t>
      </w:r>
      <w:proofErr w:type="gramStart"/>
      <w:r w:rsidRPr="00C22442">
        <w:rPr>
          <w:szCs w:val="24"/>
        </w:rPr>
        <w:t>наилучшей</w:t>
      </w:r>
      <w:proofErr w:type="gramEnd"/>
      <w:r w:rsidRPr="00C22442">
        <w:rPr>
          <w:szCs w:val="24"/>
        </w:rPr>
        <w:t>.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lastRenderedPageBreak/>
        <w:t xml:space="preserve">(В случае если предложения 2-х и более участников </w:t>
      </w:r>
      <w:proofErr w:type="gramStart"/>
      <w:r w:rsidRPr="00C22442">
        <w:rPr>
          <w:b/>
          <w:i/>
          <w:szCs w:val="24"/>
        </w:rPr>
        <w:t>имеют одинаковую цену при всех остальных равных технико-коммерческих условиях предпочтение в выборе Победителя будет</w:t>
      </w:r>
      <w:proofErr w:type="gramEnd"/>
      <w:r w:rsidRPr="00C22442">
        <w:rPr>
          <w:b/>
          <w:i/>
          <w:szCs w:val="24"/>
        </w:rPr>
        <w:t xml:space="preserve"> отдано Участнику подавшему свое предложение на ЭТП раньше остальных)</w:t>
      </w:r>
    </w:p>
    <w:p w14:paraId="3227FD2B" w14:textId="6502C3D3" w:rsidR="007A1F3E" w:rsidRPr="00C22442"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C53E73">
      <w:pPr>
        <w:pStyle w:val="3-"/>
        <w:numPr>
          <w:ilvl w:val="2"/>
          <w:numId w:val="45"/>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C53E73">
      <w:pPr>
        <w:pStyle w:val="3-"/>
        <w:numPr>
          <w:ilvl w:val="2"/>
          <w:numId w:val="45"/>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52253B45" w14:textId="01644645" w:rsidR="001B0985" w:rsidRPr="00D7697D" w:rsidRDefault="001B0985" w:rsidP="001B0985">
      <w:pPr>
        <w:pStyle w:val="3-"/>
        <w:widowControl w:val="0"/>
        <w:numPr>
          <w:ilvl w:val="2"/>
          <w:numId w:val="45"/>
        </w:numPr>
        <w:ind w:left="0" w:firstLine="709"/>
        <w:rPr>
          <w:szCs w:val="24"/>
        </w:rPr>
      </w:pPr>
      <w:r w:rsidRPr="00D7697D">
        <w:rPr>
          <w:szCs w:val="24"/>
        </w:rPr>
        <w:t>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N 209-ФЗ "О развитии малого и среднего предпринимательства в Российской Федерации"</w:t>
      </w:r>
      <w:proofErr w:type="gramStart"/>
      <w:r w:rsidRPr="00D7697D">
        <w:rPr>
          <w:szCs w:val="24"/>
        </w:rPr>
        <w:t>.</w:t>
      </w:r>
      <w:proofErr w:type="gramEnd"/>
      <w:r w:rsidRPr="00D7697D">
        <w:rPr>
          <w:szCs w:val="24"/>
        </w:rPr>
        <w:t xml:space="preserve"> </w:t>
      </w:r>
      <w:proofErr w:type="gramStart"/>
      <w:r w:rsidRPr="00D7697D">
        <w:rPr>
          <w:szCs w:val="24"/>
        </w:rPr>
        <w:t>п</w:t>
      </w:r>
      <w:proofErr w:type="gramEnd"/>
      <w:r w:rsidRPr="00D7697D">
        <w:rPr>
          <w:szCs w:val="24"/>
        </w:rPr>
        <w:t xml:space="preserve">ри </w:t>
      </w:r>
      <w:r w:rsidRPr="000764D4">
        <w:rPr>
          <w:szCs w:val="24"/>
        </w:rPr>
        <w:t xml:space="preserve">заключении договора, условия оплаты в договоре предусмотреть в соответствии с требованиями п. 14.3. </w:t>
      </w:r>
      <w:proofErr w:type="gramStart"/>
      <w:r w:rsidRPr="000764D4">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3234A0" w:rsidRPr="000764D4">
        <w:rPr>
          <w:szCs w:val="24"/>
        </w:rPr>
        <w:t>-</w:t>
      </w:r>
      <w:r w:rsidR="003234A0" w:rsidRPr="000764D4">
        <w:rPr>
          <w:bCs/>
          <w:sz w:val="22"/>
          <w:szCs w:val="24"/>
          <w:lang w:eastAsia="ar-SA"/>
        </w:rPr>
        <w:t xml:space="preserve"> </w:t>
      </w:r>
      <w:r w:rsidR="003234A0" w:rsidRPr="000764D4">
        <w:rPr>
          <w:bCs/>
          <w:szCs w:val="24"/>
        </w:rPr>
        <w:t>не более 30 календарных дней</w:t>
      </w:r>
      <w:proofErr w:type="gramEnd"/>
      <w:r w:rsidR="003234A0" w:rsidRPr="000764D4">
        <w:rPr>
          <w:bCs/>
          <w:szCs w:val="24"/>
        </w:rPr>
        <w:t xml:space="preserve"> со дня подписания заказчиком документа о приеме товар</w:t>
      </w:r>
      <w:proofErr w:type="gramStart"/>
      <w:r w:rsidR="003234A0" w:rsidRPr="000764D4">
        <w:rPr>
          <w:bCs/>
          <w:szCs w:val="24"/>
        </w:rPr>
        <w:t>а(</w:t>
      </w:r>
      <w:proofErr w:type="gramEnd"/>
      <w:r w:rsidR="003234A0" w:rsidRPr="000764D4">
        <w:rPr>
          <w:bCs/>
          <w:szCs w:val="24"/>
        </w:rPr>
        <w:t>выполнении работы, оказания услуги) по договору( отдельному этапу договора)</w:t>
      </w:r>
    </w:p>
    <w:p w14:paraId="50F7079A" w14:textId="795FA0E0" w:rsidR="001B0985" w:rsidRPr="000764D4" w:rsidRDefault="001B0985" w:rsidP="001B0985">
      <w:pPr>
        <w:pStyle w:val="3-"/>
        <w:numPr>
          <w:ilvl w:val="0"/>
          <w:numId w:val="0"/>
        </w:numPr>
        <w:tabs>
          <w:tab w:val="left" w:pos="1418"/>
        </w:tabs>
        <w:spacing w:before="0" w:after="0" w:line="276" w:lineRule="auto"/>
        <w:rPr>
          <w:szCs w:val="24"/>
        </w:rPr>
      </w:pPr>
      <w:r w:rsidRPr="000764D4">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6C3A1B59" w14:textId="4612F20B" w:rsidR="00D77B28" w:rsidRPr="000764D4" w:rsidRDefault="00D77B28" w:rsidP="000764D4">
      <w:pPr>
        <w:pStyle w:val="3-"/>
        <w:numPr>
          <w:ilvl w:val="2"/>
          <w:numId w:val="54"/>
        </w:numPr>
        <w:tabs>
          <w:tab w:val="left" w:pos="1418"/>
        </w:tabs>
        <w:spacing w:before="0" w:after="0" w:line="276" w:lineRule="auto"/>
        <w:ind w:left="0" w:firstLine="709"/>
        <w:rPr>
          <w:szCs w:val="24"/>
        </w:rPr>
      </w:pPr>
      <w:r w:rsidRPr="000764D4">
        <w:t xml:space="preserve">Предполагается, что подведение итогов закупки будет осуществлено по адресу фактического нахождения Организатора закупки в срок до </w:t>
      </w:r>
      <w:r w:rsidRPr="000764D4">
        <w:rPr>
          <w:b/>
        </w:rPr>
        <w:t>2</w:t>
      </w:r>
      <w:r w:rsidR="000764D4">
        <w:rPr>
          <w:b/>
        </w:rPr>
        <w:t>4</w:t>
      </w:r>
      <w:r w:rsidRPr="000764D4">
        <w:rPr>
          <w:b/>
        </w:rPr>
        <w:t xml:space="preserve"> </w:t>
      </w:r>
      <w:r w:rsidR="000764D4">
        <w:rPr>
          <w:b/>
        </w:rPr>
        <w:t>ноября</w:t>
      </w:r>
      <w:r w:rsidRPr="000764D4">
        <w:rPr>
          <w:b/>
        </w:rPr>
        <w:t xml:space="preserve"> 2017 г. 14:00</w:t>
      </w:r>
      <w:r w:rsidRPr="000764D4">
        <w:t xml:space="preserve"> московского времени. Организатор закупки вправе, при необходимости, изменить данный срок.</w:t>
      </w:r>
    </w:p>
    <w:p w14:paraId="18A27EED" w14:textId="77777777" w:rsidR="00D77B28" w:rsidRPr="00C22442" w:rsidRDefault="00D77B28" w:rsidP="001B0985">
      <w:pPr>
        <w:pStyle w:val="3-"/>
        <w:numPr>
          <w:ilvl w:val="0"/>
          <w:numId w:val="0"/>
        </w:numPr>
        <w:tabs>
          <w:tab w:val="left" w:pos="1418"/>
        </w:tabs>
        <w:spacing w:before="0" w:after="0" w:line="276" w:lineRule="auto"/>
        <w:rPr>
          <w:szCs w:val="24"/>
        </w:rPr>
      </w:pPr>
    </w:p>
    <w:p w14:paraId="0FFBEAB1" w14:textId="77777777" w:rsidR="007A1F3E" w:rsidRPr="00C22442" w:rsidRDefault="007A1F3E" w:rsidP="00C53E73">
      <w:pPr>
        <w:pStyle w:val="2-"/>
        <w:numPr>
          <w:ilvl w:val="1"/>
          <w:numId w:val="45"/>
        </w:numPr>
        <w:tabs>
          <w:tab w:val="left" w:pos="1418"/>
        </w:tabs>
        <w:spacing w:before="0" w:after="0" w:line="276" w:lineRule="auto"/>
        <w:ind w:left="0" w:firstLine="709"/>
        <w:rPr>
          <w:szCs w:val="24"/>
        </w:rPr>
      </w:pPr>
      <w:bookmarkStart w:id="227" w:name="_Ref303251044"/>
      <w:bookmarkStart w:id="228" w:name="_Toc386551238"/>
      <w:bookmarkStart w:id="229" w:name="_Toc343613556"/>
      <w:bookmarkStart w:id="230" w:name="_Toc395190434"/>
      <w:bookmarkStart w:id="231" w:name="_Toc429410743"/>
      <w:bookmarkStart w:id="232" w:name="_Ref191386295"/>
      <w:r w:rsidRPr="00C22442">
        <w:rPr>
          <w:szCs w:val="24"/>
        </w:rPr>
        <w:t xml:space="preserve">Признание запроса предложений </w:t>
      </w:r>
      <w:proofErr w:type="gramStart"/>
      <w:r w:rsidRPr="00C22442">
        <w:rPr>
          <w:szCs w:val="24"/>
        </w:rPr>
        <w:t>несостоявшимся</w:t>
      </w:r>
      <w:bookmarkEnd w:id="227"/>
      <w:bookmarkEnd w:id="228"/>
      <w:bookmarkEnd w:id="229"/>
      <w:bookmarkEnd w:id="230"/>
      <w:bookmarkEnd w:id="231"/>
      <w:proofErr w:type="gramEnd"/>
    </w:p>
    <w:p w14:paraId="4E674212"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3"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3"/>
    </w:p>
    <w:p w14:paraId="6A5E8819"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C53E73">
      <w:pPr>
        <w:pStyle w:val="6-"/>
        <w:numPr>
          <w:ilvl w:val="5"/>
          <w:numId w:val="45"/>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C53E73">
      <w:pPr>
        <w:pStyle w:val="3-"/>
        <w:numPr>
          <w:ilvl w:val="2"/>
          <w:numId w:val="45"/>
        </w:numPr>
        <w:tabs>
          <w:tab w:val="left" w:pos="1418"/>
        </w:tabs>
        <w:spacing w:before="0" w:after="0" w:line="276" w:lineRule="auto"/>
        <w:ind w:left="0" w:firstLine="709"/>
        <w:rPr>
          <w:szCs w:val="24"/>
        </w:rPr>
      </w:pPr>
      <w:bookmarkStart w:id="234" w:name="_Ref311220495"/>
      <w:r w:rsidRPr="00C22442">
        <w:rPr>
          <w:szCs w:val="24"/>
        </w:rPr>
        <w:t>В случае</w:t>
      </w:r>
      <w:proofErr w:type="gramStart"/>
      <w:r w:rsidRPr="00C22442">
        <w:rPr>
          <w:szCs w:val="24"/>
        </w:rPr>
        <w:t>,</w:t>
      </w:r>
      <w:proofErr w:type="gramEnd"/>
      <w:r w:rsidRPr="00C22442">
        <w:rPr>
          <w:szCs w:val="24"/>
        </w:rPr>
        <w:t xml:space="preserve"> если при проведении запроса предложений:</w:t>
      </w:r>
      <w:bookmarkEnd w:id="234"/>
    </w:p>
    <w:p w14:paraId="2CA46461" w14:textId="77777777" w:rsidR="007A1F3E" w:rsidRPr="00C22442" w:rsidRDefault="007A1F3E" w:rsidP="00C53E73">
      <w:pPr>
        <w:pStyle w:val="6-"/>
        <w:numPr>
          <w:ilvl w:val="5"/>
          <w:numId w:val="45"/>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2"/>
    </w:p>
    <w:p w14:paraId="3711AB98" w14:textId="77777777" w:rsidR="007A1F3E" w:rsidRPr="003D2EEB" w:rsidRDefault="007A1F3E" w:rsidP="00C53E73">
      <w:pPr>
        <w:pStyle w:val="2-"/>
        <w:numPr>
          <w:ilvl w:val="1"/>
          <w:numId w:val="45"/>
        </w:numPr>
        <w:tabs>
          <w:tab w:val="left" w:pos="1418"/>
        </w:tabs>
        <w:spacing w:before="0" w:after="0" w:line="276" w:lineRule="auto"/>
        <w:ind w:left="0" w:firstLine="709"/>
        <w:rPr>
          <w:szCs w:val="24"/>
        </w:rPr>
      </w:pPr>
      <w:bookmarkStart w:id="235" w:name="_Toc429410744"/>
      <w:bookmarkStart w:id="236" w:name="_Ref429410970"/>
      <w:bookmarkStart w:id="237" w:name="_Ref303694483"/>
      <w:bookmarkStart w:id="238" w:name="_Toc305835590"/>
      <w:bookmarkStart w:id="239" w:name="_Ref306140451"/>
      <w:bookmarkStart w:id="240" w:name="_Ref303683952"/>
      <w:r w:rsidRPr="003D2EEB">
        <w:rPr>
          <w:szCs w:val="24"/>
        </w:rPr>
        <w:t>Проведение преддоговорных переговоров (по необходимости) и подписание Договора</w:t>
      </w:r>
      <w:bookmarkEnd w:id="235"/>
      <w:bookmarkEnd w:id="236"/>
    </w:p>
    <w:p w14:paraId="3BF0C4C7"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proofErr w:type="gramStart"/>
      <w:r w:rsidRPr="003D2EEB">
        <w:rPr>
          <w:szCs w:val="24"/>
        </w:rPr>
        <w:lastRenderedPageBreak/>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roofErr w:type="gramEnd"/>
    </w:p>
    <w:p w14:paraId="1EB9E8FA" w14:textId="77777777" w:rsidR="007A1F3E" w:rsidRPr="003D2EEB" w:rsidRDefault="007A1F3E" w:rsidP="00C53E73">
      <w:pPr>
        <w:pStyle w:val="3-"/>
        <w:numPr>
          <w:ilvl w:val="2"/>
          <w:numId w:val="45"/>
        </w:numPr>
        <w:tabs>
          <w:tab w:val="left" w:pos="1418"/>
        </w:tabs>
        <w:spacing w:before="0" w:after="0" w:line="276" w:lineRule="auto"/>
        <w:ind w:left="0" w:firstLine="709"/>
        <w:rPr>
          <w:rStyle w:val="adskobk"/>
          <w:bCs/>
          <w:szCs w:val="24"/>
        </w:rPr>
      </w:pPr>
      <w:r w:rsidRPr="003D2EEB">
        <w:rPr>
          <w:rStyle w:val="adskobk"/>
          <w:szCs w:val="24"/>
        </w:rPr>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C53E73">
      <w:pPr>
        <w:pStyle w:val="3-"/>
        <w:numPr>
          <w:ilvl w:val="2"/>
          <w:numId w:val="45"/>
        </w:numPr>
        <w:tabs>
          <w:tab w:val="left" w:pos="1418"/>
        </w:tabs>
        <w:spacing w:before="0" w:after="0" w:line="276" w:lineRule="auto"/>
        <w:ind w:left="0" w:firstLine="709"/>
        <w:rPr>
          <w:bCs/>
          <w:szCs w:val="24"/>
        </w:rPr>
      </w:pPr>
      <w:bookmarkStart w:id="241" w:name="_Ref429414778"/>
      <w:proofErr w:type="gramStart"/>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1" w:history="1">
        <w:r w:rsidRPr="003D2EEB">
          <w:rPr>
            <w:rStyle w:val="a9"/>
            <w:color w:val="auto"/>
            <w:szCs w:val="24"/>
          </w:rPr>
          <w:t>www.zakupki.</w:t>
        </w:r>
        <w:proofErr w:type="spellStart"/>
        <w:r w:rsidRPr="003D2EEB">
          <w:rPr>
            <w:rStyle w:val="a9"/>
            <w:color w:val="auto"/>
            <w:szCs w:val="24"/>
            <w:lang w:val="en-US"/>
          </w:rPr>
          <w:t>gov</w:t>
        </w:r>
        <w:proofErr w:type="spellEnd"/>
        <w:r w:rsidRPr="003D2EEB">
          <w:rPr>
            <w:rStyle w:val="a9"/>
            <w:color w:val="auto"/>
            <w:szCs w:val="24"/>
          </w:rPr>
          <w:t>.</w:t>
        </w:r>
        <w:proofErr w:type="spellStart"/>
        <w:r w:rsidRPr="003D2EEB">
          <w:rPr>
            <w:rStyle w:val="a9"/>
            <w:color w:val="auto"/>
            <w:szCs w:val="24"/>
          </w:rPr>
          <w:t>ru</w:t>
        </w:r>
        <w:proofErr w:type="spellEnd"/>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w:t>
      </w:r>
      <w:proofErr w:type="gramEnd"/>
      <w:r w:rsidRPr="003D2EEB">
        <w:rPr>
          <w:bCs/>
          <w:szCs w:val="24"/>
        </w:rPr>
        <w:t>,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1"/>
    </w:p>
    <w:p w14:paraId="681170AA" w14:textId="77777777" w:rsidR="007A1F3E" w:rsidRPr="003D2EEB" w:rsidRDefault="007A1F3E" w:rsidP="00C53E73">
      <w:pPr>
        <w:pStyle w:val="3-"/>
        <w:numPr>
          <w:ilvl w:val="2"/>
          <w:numId w:val="45"/>
        </w:numPr>
        <w:tabs>
          <w:tab w:val="left" w:pos="1418"/>
        </w:tabs>
        <w:spacing w:before="0" w:after="0" w:line="276" w:lineRule="auto"/>
        <w:ind w:left="0" w:firstLine="709"/>
        <w:rPr>
          <w:szCs w:val="24"/>
        </w:rPr>
      </w:pPr>
      <w:bookmarkStart w:id="242" w:name="_Ref429414826"/>
      <w:r w:rsidRPr="003D2EEB">
        <w:rPr>
          <w:szCs w:val="24"/>
        </w:rPr>
        <w:t xml:space="preserve">Участник запроса предложений, чья Заявка утрачивает статус </w:t>
      </w:r>
      <w:proofErr w:type="gramStart"/>
      <w:r w:rsidRPr="003D2EEB">
        <w:rPr>
          <w:szCs w:val="24"/>
        </w:rPr>
        <w:t>наилучшей</w:t>
      </w:r>
      <w:proofErr w:type="gramEnd"/>
      <w:r w:rsidRPr="003D2EEB">
        <w:rPr>
          <w:szCs w:val="24"/>
        </w:rPr>
        <w:t>, и его действия (бездействия) означают отказ от заключения Договора в следующих случаях:</w:t>
      </w:r>
      <w:bookmarkEnd w:id="242"/>
    </w:p>
    <w:p w14:paraId="001C2432" w14:textId="7A7D3923"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 xml:space="preserve">не подписал по итогам проведения запроса предложений Договор на условиях, определяемых в п. </w:t>
      </w:r>
      <w:r w:rsidRPr="003D2EEB">
        <w:rPr>
          <w:szCs w:val="24"/>
        </w:rPr>
        <w:fldChar w:fldCharType="begin"/>
      </w:r>
      <w:r w:rsidRPr="003D2EEB">
        <w:rPr>
          <w:szCs w:val="24"/>
        </w:rPr>
        <w:instrText xml:space="preserve"> REF _Ref294695546 \r \h  \* MERGEFORMAT </w:instrText>
      </w:r>
      <w:r w:rsidRPr="003D2EEB">
        <w:rPr>
          <w:szCs w:val="24"/>
        </w:rPr>
      </w:r>
      <w:r w:rsidRPr="003D2EEB">
        <w:rPr>
          <w:szCs w:val="24"/>
        </w:rPr>
        <w:fldChar w:fldCharType="separate"/>
      </w:r>
      <w:r w:rsidR="00497A55" w:rsidRPr="003D2EEB">
        <w:rPr>
          <w:szCs w:val="24"/>
        </w:rPr>
        <w:t>1.2.</w:t>
      </w:r>
      <w:r w:rsidR="003D2EEB" w:rsidRPr="003D2EEB">
        <w:rPr>
          <w:szCs w:val="24"/>
        </w:rPr>
        <w:t>6</w:t>
      </w:r>
      <w:r w:rsidRPr="003D2EEB">
        <w:rPr>
          <w:szCs w:val="24"/>
        </w:rPr>
        <w:fldChar w:fldCharType="end"/>
      </w:r>
      <w:r w:rsidRPr="003D2EEB">
        <w:rPr>
          <w:szCs w:val="24"/>
        </w:rPr>
        <w:t xml:space="preserve"> и/или в срок, определенный в п. </w:t>
      </w:r>
      <w:r w:rsidRPr="003D2EEB">
        <w:rPr>
          <w:szCs w:val="24"/>
        </w:rPr>
        <w:fldChar w:fldCharType="begin"/>
      </w:r>
      <w:r w:rsidRPr="003D2EEB">
        <w:rPr>
          <w:szCs w:val="24"/>
        </w:rPr>
        <w:instrText xml:space="preserve"> REF _Ref429414778 \n \h  \* MERGEFORMAT </w:instrText>
      </w:r>
      <w:r w:rsidRPr="003D2EEB">
        <w:rPr>
          <w:szCs w:val="24"/>
        </w:rPr>
      </w:r>
      <w:r w:rsidRPr="003D2EEB">
        <w:rPr>
          <w:szCs w:val="24"/>
        </w:rPr>
        <w:fldChar w:fldCharType="separate"/>
      </w:r>
      <w:r w:rsidR="00497A55" w:rsidRPr="003D2EEB">
        <w:rPr>
          <w:szCs w:val="24"/>
        </w:rPr>
        <w:t>2.12.3</w:t>
      </w:r>
      <w:r w:rsidRPr="003D2EEB">
        <w:rPr>
          <w:szCs w:val="24"/>
        </w:rPr>
        <w:fldChar w:fldCharType="end"/>
      </w:r>
      <w:r w:rsidRPr="003D2EEB">
        <w:rPr>
          <w:szCs w:val="24"/>
        </w:rPr>
        <w:t>;</w:t>
      </w:r>
    </w:p>
    <w:p w14:paraId="52A53DFF" w14:textId="77777777" w:rsidR="007A1F3E" w:rsidRPr="003D2EEB" w:rsidRDefault="007A1F3E" w:rsidP="00C53E73">
      <w:pPr>
        <w:pStyle w:val="6-"/>
        <w:numPr>
          <w:ilvl w:val="5"/>
          <w:numId w:val="45"/>
        </w:numPr>
        <w:tabs>
          <w:tab w:val="left" w:pos="1418"/>
        </w:tabs>
        <w:spacing w:line="276" w:lineRule="auto"/>
        <w:ind w:left="0" w:firstLine="709"/>
        <w:rPr>
          <w:szCs w:val="24"/>
        </w:rPr>
      </w:pPr>
      <w:r w:rsidRPr="003D2EEB">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При наступлении случаев, определенных в п. </w:t>
      </w:r>
      <w:r w:rsidRPr="003B714B">
        <w:rPr>
          <w:szCs w:val="24"/>
        </w:rPr>
        <w:fldChar w:fldCharType="begin"/>
      </w:r>
      <w:r w:rsidRPr="003B714B">
        <w:rPr>
          <w:szCs w:val="24"/>
        </w:rPr>
        <w:instrText xml:space="preserve"> REF _Ref429414826 \n \h  \* MERGEFORMAT </w:instrText>
      </w:r>
      <w:r w:rsidRPr="003B714B">
        <w:rPr>
          <w:szCs w:val="24"/>
        </w:rPr>
      </w:r>
      <w:r w:rsidRPr="003B714B">
        <w:rPr>
          <w:szCs w:val="24"/>
        </w:rPr>
        <w:fldChar w:fldCharType="separate"/>
      </w:r>
      <w:r w:rsidR="00497A55" w:rsidRPr="003B714B">
        <w:rPr>
          <w:szCs w:val="24"/>
        </w:rPr>
        <w:t>2.12.4</w:t>
      </w:r>
      <w:r w:rsidRPr="003B714B">
        <w:rPr>
          <w:szCs w:val="24"/>
        </w:rPr>
        <w:fldChar w:fldCharType="end"/>
      </w:r>
      <w:r w:rsidRPr="003B714B">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3B714B" w:rsidRDefault="007A1F3E" w:rsidP="00C53E73">
      <w:pPr>
        <w:pStyle w:val="3-"/>
        <w:numPr>
          <w:ilvl w:val="2"/>
          <w:numId w:val="45"/>
        </w:numPr>
        <w:tabs>
          <w:tab w:val="left" w:pos="1418"/>
        </w:tabs>
        <w:spacing w:before="0" w:after="0" w:line="276" w:lineRule="auto"/>
        <w:ind w:left="0" w:firstLine="709"/>
        <w:rPr>
          <w:szCs w:val="24"/>
        </w:rPr>
      </w:pPr>
      <w:r w:rsidRPr="003B714B">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3B714B">
        <w:rPr>
          <w:szCs w:val="24"/>
        </w:rPr>
        <w:t>П</w:t>
      </w:r>
      <w:r w:rsidRPr="003B714B">
        <w:rPr>
          <w:szCs w:val="24"/>
        </w:rPr>
        <w:t xml:space="preserve">АО «МРСК </w:t>
      </w:r>
      <w:r w:rsidR="00ED10F6" w:rsidRPr="003B714B">
        <w:rPr>
          <w:szCs w:val="24"/>
        </w:rPr>
        <w:t>Юг</w:t>
      </w:r>
      <w:r w:rsidRPr="003B714B">
        <w:rPr>
          <w:szCs w:val="24"/>
        </w:rPr>
        <w:t>а».</w:t>
      </w:r>
    </w:p>
    <w:p w14:paraId="59BBAA4A" w14:textId="77777777" w:rsidR="007A1F3E" w:rsidRPr="003B714B" w:rsidRDefault="007A1F3E" w:rsidP="00C53E73">
      <w:pPr>
        <w:pStyle w:val="2-"/>
        <w:numPr>
          <w:ilvl w:val="1"/>
          <w:numId w:val="45"/>
        </w:numPr>
        <w:tabs>
          <w:tab w:val="left" w:pos="1418"/>
        </w:tabs>
        <w:spacing w:before="0" w:after="0" w:line="276" w:lineRule="auto"/>
        <w:ind w:left="0" w:firstLine="709"/>
        <w:rPr>
          <w:szCs w:val="24"/>
        </w:rPr>
      </w:pPr>
      <w:bookmarkStart w:id="243" w:name="_Toc429410745"/>
      <w:bookmarkStart w:id="244" w:name="_Ref429410977"/>
      <w:r w:rsidRPr="003B714B">
        <w:rPr>
          <w:szCs w:val="24"/>
        </w:rPr>
        <w:t xml:space="preserve">Уведомление о результатах </w:t>
      </w:r>
      <w:bookmarkEnd w:id="237"/>
      <w:bookmarkEnd w:id="238"/>
      <w:r w:rsidRPr="003B714B">
        <w:rPr>
          <w:szCs w:val="24"/>
        </w:rPr>
        <w:t>запроса предложений</w:t>
      </w:r>
      <w:bookmarkEnd w:id="239"/>
      <w:bookmarkEnd w:id="243"/>
      <w:bookmarkEnd w:id="244"/>
    </w:p>
    <w:p w14:paraId="0F80C11D" w14:textId="77777777" w:rsidR="007A1F3E" w:rsidRPr="003B714B" w:rsidRDefault="007A1F3E" w:rsidP="00C53E73">
      <w:pPr>
        <w:pStyle w:val="3-"/>
        <w:numPr>
          <w:ilvl w:val="2"/>
          <w:numId w:val="45"/>
        </w:numPr>
        <w:tabs>
          <w:tab w:val="left" w:pos="1418"/>
        </w:tabs>
        <w:spacing w:before="0" w:after="0" w:line="276" w:lineRule="auto"/>
        <w:ind w:left="0" w:firstLine="709"/>
        <w:rPr>
          <w:snapToGrid w:val="0"/>
          <w:szCs w:val="24"/>
        </w:rPr>
      </w:pPr>
      <w:r w:rsidRPr="003B714B">
        <w:rPr>
          <w:rStyle w:val="3-0"/>
          <w:szCs w:val="24"/>
        </w:rPr>
        <w:t>Организатор запроса предложений незамедлительно после подписания итогового Протокола направит всем остальным Участникам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2"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C53E73">
      <w:pPr>
        <w:pStyle w:val="6-"/>
        <w:numPr>
          <w:ilvl w:val="5"/>
          <w:numId w:val="45"/>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C53E73">
      <w:pPr>
        <w:pStyle w:val="6-"/>
        <w:numPr>
          <w:ilvl w:val="5"/>
          <w:numId w:val="45"/>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5" w:name="__RefNumPara__844_922829174"/>
      <w:bookmarkEnd w:id="240"/>
      <w:bookmarkEnd w:id="245"/>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3"/>
          <w:headerReference w:type="default" r:id="rId24"/>
          <w:footerReference w:type="even" r:id="rId25"/>
          <w:headerReference w:type="first" r:id="rId26"/>
          <w:footerReference w:type="first" r:id="rId27"/>
          <w:type w:val="nextColumn"/>
          <w:pgSz w:w="11907" w:h="16839" w:code="9"/>
          <w:pgMar w:top="851" w:right="709" w:bottom="851" w:left="1134" w:header="720" w:footer="720" w:gutter="0"/>
          <w:cols w:space="720"/>
          <w:docGrid w:linePitch="360"/>
        </w:sectPr>
      </w:pPr>
    </w:p>
    <w:p w14:paraId="14902D95" w14:textId="77777777" w:rsidR="00DD014F" w:rsidRPr="002436AB" w:rsidRDefault="00DD014F" w:rsidP="00604784">
      <w:pPr>
        <w:pStyle w:val="1-"/>
        <w:rPr>
          <w:snapToGrid w:val="0"/>
        </w:rPr>
      </w:pPr>
      <w:bookmarkStart w:id="246" w:name="_Ref303624463"/>
      <w:bookmarkStart w:id="247" w:name="_Ref303711235"/>
      <w:bookmarkStart w:id="248" w:name="_Ref306031829"/>
      <w:bookmarkStart w:id="249" w:name="_Ref306032801"/>
      <w:bookmarkStart w:id="250" w:name="_Ref306124417"/>
      <w:bookmarkStart w:id="251" w:name="_Toc386551240"/>
      <w:bookmarkStart w:id="252" w:name="_Toc429410746"/>
      <w:r w:rsidRPr="002436AB">
        <w:lastRenderedPageBreak/>
        <w:t xml:space="preserve">Образцы основных форм документов, включаемых в </w:t>
      </w:r>
      <w:bookmarkEnd w:id="246"/>
      <w:bookmarkEnd w:id="247"/>
      <w:r w:rsidRPr="002436AB">
        <w:t>Заявку</w:t>
      </w:r>
      <w:bookmarkEnd w:id="248"/>
      <w:bookmarkEnd w:id="249"/>
      <w:bookmarkEnd w:id="250"/>
      <w:bookmarkEnd w:id="251"/>
      <w:bookmarkEnd w:id="252"/>
    </w:p>
    <w:p w14:paraId="7A31744F" w14:textId="77777777" w:rsidR="00DD014F" w:rsidRPr="002436AB" w:rsidRDefault="00604784" w:rsidP="00604784">
      <w:pPr>
        <w:pStyle w:val="7-"/>
      </w:pPr>
      <w:bookmarkStart w:id="253" w:name="_Ref429411232"/>
      <w:r w:rsidRPr="002436AB">
        <w:t xml:space="preserve"> </w:t>
      </w:r>
      <w:bookmarkEnd w:id="253"/>
    </w:p>
    <w:p w14:paraId="5647E9F7" w14:textId="77777777" w:rsidR="00DD014F" w:rsidRPr="002436AB" w:rsidRDefault="00DD014F" w:rsidP="009107FE">
      <w:pPr>
        <w:keepNext/>
        <w:tabs>
          <w:tab w:val="num" w:pos="1134"/>
        </w:tabs>
        <w:spacing w:line="240" w:lineRule="auto"/>
        <w:jc w:val="right"/>
        <w:outlineLvl w:val="1"/>
        <w:rPr>
          <w:b/>
        </w:rPr>
      </w:pPr>
      <w:bookmarkStart w:id="254" w:name="_Toc298234709"/>
      <w:bookmarkStart w:id="255" w:name="_Toc255987071"/>
      <w:bookmarkStart w:id="256" w:name="_Toc307936259"/>
      <w:r w:rsidRPr="002436AB">
        <w:rPr>
          <w:b/>
        </w:rPr>
        <w:t>Письмо о подаче оферты</w:t>
      </w:r>
      <w:bookmarkEnd w:id="254"/>
      <w:bookmarkEnd w:id="255"/>
      <w:bookmarkEnd w:id="256"/>
    </w:p>
    <w:p w14:paraId="1FE79EE5" w14:textId="77777777" w:rsidR="00DD014F" w:rsidRPr="002436AB" w:rsidRDefault="00DD014F" w:rsidP="00DD014F"/>
    <w:p w14:paraId="13C77BD4" w14:textId="77777777" w:rsidR="00DD014F" w:rsidRPr="002436AB" w:rsidRDefault="00DD014F" w:rsidP="009107FE">
      <w:pPr>
        <w:overflowPunct w:val="0"/>
        <w:autoSpaceDE w:val="0"/>
        <w:autoSpaceDN w:val="0"/>
        <w:adjustRightInd w:val="0"/>
        <w:spacing w:line="240" w:lineRule="auto"/>
        <w:jc w:val="center"/>
        <w:rPr>
          <w:b/>
        </w:rPr>
      </w:pPr>
    </w:p>
    <w:p w14:paraId="66E6362D" w14:textId="77777777" w:rsidR="00DD014F" w:rsidRPr="002436AB" w:rsidRDefault="00DD014F" w:rsidP="009107FE">
      <w:pPr>
        <w:tabs>
          <w:tab w:val="left" w:pos="1080"/>
        </w:tabs>
        <w:spacing w:line="240" w:lineRule="auto"/>
        <w:ind w:firstLine="540"/>
        <w:jc w:val="center"/>
        <w:rPr>
          <w:b/>
        </w:rPr>
      </w:pPr>
      <w:r w:rsidRPr="002436AB">
        <w:rPr>
          <w:b/>
        </w:rPr>
        <w:t>Фирменный бланк Участника закупки</w:t>
      </w:r>
    </w:p>
    <w:p w14:paraId="28B94519" w14:textId="77777777" w:rsidR="00DD014F" w:rsidRPr="002436AB" w:rsidRDefault="00DD014F" w:rsidP="009107FE">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45"/>
        <w:gridCol w:w="5737"/>
      </w:tblGrid>
      <w:tr w:rsidR="00DD014F" w:rsidRPr="002436AB" w14:paraId="60BC61D2" w14:textId="77777777" w:rsidTr="009F53FA">
        <w:tc>
          <w:tcPr>
            <w:tcW w:w="2210" w:type="pct"/>
          </w:tcPr>
          <w:p w14:paraId="669CA75F" w14:textId="77777777" w:rsidR="00DD014F" w:rsidRPr="002436AB" w:rsidRDefault="00DD014F" w:rsidP="005375B4">
            <w:pPr>
              <w:widowControl w:val="0"/>
              <w:tabs>
                <w:tab w:val="left" w:pos="7938"/>
              </w:tabs>
              <w:spacing w:line="240" w:lineRule="auto"/>
              <w:ind w:firstLine="0"/>
              <w:jc w:val="center"/>
              <w:rPr>
                <w:b/>
              </w:rPr>
            </w:pPr>
            <w:r w:rsidRPr="002436AB">
              <w:rPr>
                <w:b/>
              </w:rPr>
              <w:t>Фирменный бланк Участника закупки</w:t>
            </w:r>
          </w:p>
          <w:p w14:paraId="22CDD8CE" w14:textId="77777777" w:rsidR="00DD014F" w:rsidRPr="002436AB" w:rsidRDefault="00DD014F" w:rsidP="005375B4">
            <w:pPr>
              <w:widowControl w:val="0"/>
              <w:tabs>
                <w:tab w:val="left" w:pos="7938"/>
              </w:tabs>
              <w:spacing w:line="240" w:lineRule="auto"/>
              <w:ind w:firstLine="0"/>
              <w:jc w:val="center"/>
              <w:rPr>
                <w:b/>
              </w:rPr>
            </w:pPr>
            <w:r w:rsidRPr="002436AB">
              <w:t>«_____»__________года №______</w:t>
            </w:r>
          </w:p>
        </w:tc>
        <w:tc>
          <w:tcPr>
            <w:tcW w:w="2790" w:type="pct"/>
          </w:tcPr>
          <w:p w14:paraId="4E0322E3" w14:textId="77777777" w:rsidR="00DD014F" w:rsidRPr="002436AB" w:rsidRDefault="00DD014F" w:rsidP="005375B4">
            <w:pPr>
              <w:widowControl w:val="0"/>
              <w:spacing w:line="240" w:lineRule="auto"/>
              <w:ind w:left="74" w:firstLine="0"/>
              <w:jc w:val="right"/>
              <w:rPr>
                <w:b/>
                <w:bCs w:val="0"/>
                <w:sz w:val="23"/>
                <w:szCs w:val="23"/>
              </w:rPr>
            </w:pPr>
            <w:r w:rsidRPr="002436AB">
              <w:rPr>
                <w:b/>
                <w:bCs w:val="0"/>
                <w:sz w:val="23"/>
                <w:szCs w:val="23"/>
              </w:rPr>
              <w:t xml:space="preserve">Председателю закупочной комиссии </w:t>
            </w:r>
          </w:p>
          <w:p w14:paraId="695E4650" w14:textId="77777777" w:rsidR="00DD014F" w:rsidRPr="002436AB" w:rsidRDefault="00DD014F" w:rsidP="005375B4">
            <w:pPr>
              <w:widowControl w:val="0"/>
              <w:tabs>
                <w:tab w:val="left" w:pos="7938"/>
              </w:tabs>
              <w:spacing w:line="240" w:lineRule="auto"/>
              <w:ind w:left="72" w:firstLine="0"/>
              <w:rPr>
                <w:b/>
              </w:rPr>
            </w:pPr>
            <w:r w:rsidRPr="002436AB">
              <w:rPr>
                <w:b/>
                <w:bCs w:val="0"/>
                <w:sz w:val="23"/>
                <w:szCs w:val="23"/>
              </w:rPr>
              <w:t>____________________________________</w:t>
            </w:r>
          </w:p>
        </w:tc>
      </w:tr>
    </w:tbl>
    <w:p w14:paraId="3601B1AC" w14:textId="77777777" w:rsidR="00DD014F" w:rsidRPr="00556B64" w:rsidRDefault="00DD014F" w:rsidP="009107FE">
      <w:pPr>
        <w:tabs>
          <w:tab w:val="left" w:pos="1080"/>
        </w:tabs>
        <w:spacing w:line="240" w:lineRule="auto"/>
        <w:ind w:firstLine="540"/>
        <w:rPr>
          <w:color w:val="0070C0"/>
        </w:rPr>
      </w:pPr>
    </w:p>
    <w:p w14:paraId="7A09DB0A" w14:textId="77777777" w:rsidR="00DD014F" w:rsidRPr="00556B64" w:rsidRDefault="00DD014F" w:rsidP="009107FE">
      <w:pPr>
        <w:tabs>
          <w:tab w:val="left" w:pos="1080"/>
        </w:tabs>
        <w:spacing w:line="240" w:lineRule="auto"/>
        <w:ind w:firstLine="540"/>
        <w:rPr>
          <w:color w:val="0070C0"/>
        </w:rPr>
      </w:pPr>
    </w:p>
    <w:p w14:paraId="6724FA61" w14:textId="77777777" w:rsidR="00DD014F" w:rsidRPr="002436AB" w:rsidRDefault="00DD014F" w:rsidP="009107FE">
      <w:pPr>
        <w:tabs>
          <w:tab w:val="left" w:pos="1080"/>
        </w:tabs>
        <w:spacing w:line="240" w:lineRule="auto"/>
        <w:ind w:firstLine="540"/>
      </w:pPr>
      <w:r w:rsidRPr="002436AB">
        <w:t>Изучив Извещение о [</w:t>
      </w:r>
      <w:r w:rsidRPr="002436AB">
        <w:rPr>
          <w:rStyle w:val="FTN-"/>
        </w:rPr>
        <w:t>указывается способ и вид проведения закупки</w:t>
      </w:r>
      <w:r w:rsidRPr="002436AB">
        <w:t>] на право заключения Договора _________ ____________________ [</w:t>
      </w:r>
      <w:r w:rsidRPr="002436AB">
        <w:rPr>
          <w:rStyle w:val="FTN-"/>
        </w:rPr>
        <w:t>указывается предмет закупки</w:t>
      </w:r>
      <w:r w:rsidRPr="002436AB">
        <w:t xml:space="preserve">], опубликованное на официальном сайте и документацию о закупке, и принимая установленные в них требования и условия закупки, </w:t>
      </w:r>
    </w:p>
    <w:p w14:paraId="10A63CE0" w14:textId="77777777" w:rsidR="00DD014F" w:rsidRPr="002436AB" w:rsidRDefault="00DD014F" w:rsidP="009107FE">
      <w:pPr>
        <w:tabs>
          <w:tab w:val="left" w:pos="1080"/>
        </w:tabs>
        <w:spacing w:line="240" w:lineRule="auto"/>
        <w:ind w:firstLine="540"/>
      </w:pPr>
    </w:p>
    <w:p w14:paraId="547A047D" w14:textId="77777777" w:rsidR="00DD014F" w:rsidRPr="002436AB" w:rsidRDefault="00DD014F" w:rsidP="009107FE">
      <w:pPr>
        <w:tabs>
          <w:tab w:val="left" w:pos="1080"/>
        </w:tabs>
        <w:spacing w:line="240" w:lineRule="auto"/>
        <w:ind w:firstLine="540"/>
      </w:pPr>
      <w:r w:rsidRPr="002436AB">
        <w:t xml:space="preserve">____________________________________________________________________, </w:t>
      </w:r>
    </w:p>
    <w:p w14:paraId="680B0234" w14:textId="77777777" w:rsidR="00DD014F" w:rsidRPr="002436AB" w:rsidRDefault="00DD014F" w:rsidP="005F22C8">
      <w:pPr>
        <w:tabs>
          <w:tab w:val="left" w:pos="1080"/>
        </w:tabs>
        <w:spacing w:line="240" w:lineRule="auto"/>
        <w:rPr>
          <w:i/>
          <w:sz w:val="20"/>
          <w:szCs w:val="20"/>
        </w:rPr>
      </w:pPr>
      <w:r w:rsidRPr="002436AB">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09607A15" w14:textId="77777777" w:rsidR="00DD014F" w:rsidRPr="002436AB" w:rsidRDefault="00DD014F" w:rsidP="005F22C8">
      <w:pPr>
        <w:tabs>
          <w:tab w:val="left" w:pos="1080"/>
        </w:tabs>
        <w:spacing w:line="240" w:lineRule="auto"/>
        <w:ind w:firstLine="540"/>
      </w:pPr>
    </w:p>
    <w:p w14:paraId="55382E67" w14:textId="77777777" w:rsidR="00DD014F" w:rsidRPr="002436AB" w:rsidRDefault="00DD014F" w:rsidP="009107FE">
      <w:pPr>
        <w:tabs>
          <w:tab w:val="left" w:pos="1080"/>
        </w:tabs>
        <w:spacing w:line="240" w:lineRule="auto"/>
        <w:ind w:firstLine="540"/>
      </w:pPr>
    </w:p>
    <w:p w14:paraId="6758F6CA" w14:textId="77777777" w:rsidR="00DD014F" w:rsidRPr="002436AB" w:rsidRDefault="00DD014F" w:rsidP="009107FE">
      <w:pPr>
        <w:tabs>
          <w:tab w:val="left" w:pos="1080"/>
        </w:tabs>
        <w:spacing w:line="240" w:lineRule="auto"/>
        <w:ind w:firstLine="540"/>
      </w:pPr>
      <w:proofErr w:type="gramStart"/>
      <w:r w:rsidRPr="002436AB">
        <w:t>зарегистрированное</w:t>
      </w:r>
      <w:proofErr w:type="gramEnd"/>
      <w:r w:rsidRPr="002436AB">
        <w:t xml:space="preserve"> по адресу</w:t>
      </w:r>
    </w:p>
    <w:p w14:paraId="5B008743" w14:textId="77777777" w:rsidR="00DD014F" w:rsidRPr="002436AB" w:rsidRDefault="00DD014F" w:rsidP="009107FE">
      <w:pPr>
        <w:tabs>
          <w:tab w:val="left" w:pos="1080"/>
        </w:tabs>
        <w:spacing w:line="240" w:lineRule="auto"/>
        <w:ind w:firstLine="540"/>
      </w:pPr>
    </w:p>
    <w:p w14:paraId="3E51F40D"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690C60F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w:t>
      </w:r>
      <w:proofErr w:type="gramStart"/>
      <w:r w:rsidRPr="002436AB">
        <w:rPr>
          <w:i/>
          <w:sz w:val="20"/>
          <w:szCs w:val="20"/>
        </w:rPr>
        <w:t>место нахождение</w:t>
      </w:r>
      <w:proofErr w:type="gramEnd"/>
      <w:r w:rsidRPr="002436AB">
        <w:rPr>
          <w:i/>
          <w:sz w:val="20"/>
          <w:szCs w:val="20"/>
        </w:rPr>
        <w:t xml:space="preserve"> Участника закупки)</w:t>
      </w:r>
    </w:p>
    <w:p w14:paraId="1AF130E3" w14:textId="77777777" w:rsidR="00DD014F" w:rsidRPr="002436AB" w:rsidRDefault="00DD014F" w:rsidP="009107FE">
      <w:pPr>
        <w:tabs>
          <w:tab w:val="left" w:pos="1080"/>
        </w:tabs>
        <w:spacing w:line="240" w:lineRule="auto"/>
        <w:ind w:firstLine="540"/>
      </w:pPr>
    </w:p>
    <w:p w14:paraId="31ED34AE" w14:textId="77777777" w:rsidR="00DD014F" w:rsidRPr="002436AB" w:rsidRDefault="00DD014F" w:rsidP="009107FE">
      <w:pPr>
        <w:tabs>
          <w:tab w:val="left" w:pos="1080"/>
        </w:tabs>
        <w:spacing w:line="240" w:lineRule="auto"/>
        <w:ind w:firstLine="540"/>
      </w:pPr>
      <w:r w:rsidRPr="002436AB">
        <w:t xml:space="preserve">предлагает заключить Договор </w:t>
      </w:r>
      <w:proofErr w:type="gramStart"/>
      <w:r w:rsidRPr="002436AB">
        <w:t>на</w:t>
      </w:r>
      <w:proofErr w:type="gramEnd"/>
      <w:r w:rsidRPr="002436AB">
        <w:t>:</w:t>
      </w:r>
    </w:p>
    <w:p w14:paraId="740AC43C" w14:textId="77777777" w:rsidR="00DD014F" w:rsidRPr="002436AB" w:rsidRDefault="00DD014F" w:rsidP="009107FE">
      <w:pPr>
        <w:tabs>
          <w:tab w:val="left" w:pos="1080"/>
        </w:tabs>
        <w:spacing w:line="240" w:lineRule="auto"/>
        <w:ind w:firstLine="540"/>
      </w:pPr>
    </w:p>
    <w:p w14:paraId="5C172782" w14:textId="77777777" w:rsidR="00DD014F" w:rsidRPr="002436AB" w:rsidRDefault="00DD014F" w:rsidP="009107FE">
      <w:pPr>
        <w:tabs>
          <w:tab w:val="left" w:pos="1080"/>
        </w:tabs>
        <w:spacing w:line="240" w:lineRule="auto"/>
        <w:ind w:firstLine="540"/>
      </w:pPr>
      <w:r w:rsidRPr="002436AB">
        <w:t>________________________________________________________________________</w:t>
      </w:r>
    </w:p>
    <w:p w14:paraId="7F538DD9" w14:textId="77777777" w:rsidR="00DD014F" w:rsidRPr="002436AB" w:rsidRDefault="00DD014F" w:rsidP="009107FE">
      <w:pPr>
        <w:tabs>
          <w:tab w:val="left" w:pos="1080"/>
        </w:tabs>
        <w:spacing w:line="240" w:lineRule="auto"/>
        <w:ind w:firstLine="540"/>
        <w:rPr>
          <w:i/>
          <w:sz w:val="20"/>
          <w:szCs w:val="20"/>
        </w:rPr>
      </w:pPr>
      <w:r w:rsidRPr="002436AB">
        <w:rPr>
          <w:i/>
          <w:sz w:val="20"/>
          <w:szCs w:val="20"/>
        </w:rPr>
        <w:t>(наименование закупки, предмет закупки)</w:t>
      </w:r>
    </w:p>
    <w:p w14:paraId="4375C60D" w14:textId="77777777" w:rsidR="00DD014F" w:rsidRPr="002436AB" w:rsidRDefault="00DD014F" w:rsidP="009107FE">
      <w:pPr>
        <w:tabs>
          <w:tab w:val="left" w:pos="1080"/>
        </w:tabs>
        <w:spacing w:line="240" w:lineRule="auto"/>
        <w:ind w:firstLine="540"/>
        <w:rPr>
          <w:i/>
          <w:sz w:val="20"/>
          <w:szCs w:val="20"/>
        </w:rPr>
      </w:pPr>
    </w:p>
    <w:p w14:paraId="183BC342" w14:textId="77777777" w:rsidR="00DD014F" w:rsidRPr="002436AB" w:rsidRDefault="00DD014F" w:rsidP="005F22C8">
      <w:pPr>
        <w:tabs>
          <w:tab w:val="left" w:pos="1080"/>
        </w:tabs>
        <w:spacing w:line="240" w:lineRule="auto"/>
        <w:ind w:firstLine="540"/>
      </w:pPr>
      <w:proofErr w:type="gramStart"/>
      <w:r w:rsidRPr="002436AB">
        <w:t>на условиях и в соответствии с документами, являющимися неотъемлемыми приложениями к</w:t>
      </w:r>
      <w:r w:rsidR="00865BCB" w:rsidRPr="002436AB">
        <w:t> </w:t>
      </w:r>
      <w:r w:rsidRPr="002436AB">
        <w:t>настоящему письму и составляющими вместе с настоящим письмом заявку, на общую сумму</w:t>
      </w:r>
      <w:r w:rsidR="00034E8C" w:rsidRPr="002436AB">
        <w:t xml:space="preserve"> [</w:t>
      </w:r>
      <w:r w:rsidR="00034E8C" w:rsidRPr="002436AB">
        <w:rPr>
          <w:rStyle w:val="FTN-"/>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00034E8C" w:rsidRPr="002436AB">
        <w:t>]</w:t>
      </w:r>
      <w:proofErr w:type="gramEnd"/>
    </w:p>
    <w:p w14:paraId="47BE68FB" w14:textId="77777777" w:rsidR="00DD014F" w:rsidRPr="002436AB" w:rsidRDefault="00DD014F" w:rsidP="00DD014F">
      <w:pPr>
        <w:tabs>
          <w:tab w:val="left" w:pos="1080"/>
        </w:tabs>
        <w:spacing w:line="240" w:lineRule="auto"/>
        <w:ind w:firstLine="540"/>
      </w:pPr>
    </w:p>
    <w:tbl>
      <w:tblPr>
        <w:tblW w:w="9678" w:type="dxa"/>
        <w:tblLayout w:type="fixed"/>
        <w:tblLook w:val="01E0" w:firstRow="1" w:lastRow="1" w:firstColumn="1" w:lastColumn="1" w:noHBand="0" w:noVBand="0"/>
      </w:tblPr>
      <w:tblGrid>
        <w:gridCol w:w="5184"/>
        <w:gridCol w:w="4494"/>
      </w:tblGrid>
      <w:tr w:rsidR="00DD014F" w:rsidRPr="002436AB" w14:paraId="55DFBD8A" w14:textId="77777777" w:rsidTr="009F53FA">
        <w:trPr>
          <w:cantSplit/>
        </w:trPr>
        <w:tc>
          <w:tcPr>
            <w:tcW w:w="5184" w:type="dxa"/>
          </w:tcPr>
          <w:p w14:paraId="6ECE5340" w14:textId="77777777" w:rsidR="00DD014F" w:rsidRPr="002436AB" w:rsidRDefault="00DD014F" w:rsidP="005375B4">
            <w:pPr>
              <w:tabs>
                <w:tab w:val="left" w:pos="1080"/>
              </w:tabs>
              <w:spacing w:line="240" w:lineRule="auto"/>
              <w:ind w:firstLine="0"/>
            </w:pPr>
            <w:r w:rsidRPr="002436AB">
              <w:t>Итоговая стоимость заявки, без НДС, руб.</w:t>
            </w:r>
          </w:p>
        </w:tc>
        <w:tc>
          <w:tcPr>
            <w:tcW w:w="4494" w:type="dxa"/>
          </w:tcPr>
          <w:p w14:paraId="7C5CB7EE" w14:textId="77777777" w:rsidR="00DD014F" w:rsidRPr="002436AB" w:rsidRDefault="00DD014F" w:rsidP="005375B4">
            <w:pPr>
              <w:tabs>
                <w:tab w:val="left" w:pos="1080"/>
              </w:tabs>
              <w:spacing w:line="240" w:lineRule="auto"/>
              <w:ind w:firstLine="0"/>
            </w:pPr>
            <w:r w:rsidRPr="002436AB">
              <w:t>_____________________________</w:t>
            </w:r>
          </w:p>
          <w:p w14:paraId="0C092511" w14:textId="77777777" w:rsidR="00DD014F" w:rsidRPr="002436AB" w:rsidRDefault="00DD014F" w:rsidP="005375B4">
            <w:pPr>
              <w:tabs>
                <w:tab w:val="left" w:pos="1080"/>
              </w:tabs>
              <w:spacing w:line="240" w:lineRule="auto"/>
              <w:ind w:firstLine="0"/>
            </w:pPr>
            <w:r w:rsidRPr="002436AB">
              <w:t>(итоговая стоимость, рублей, без НДС)</w:t>
            </w:r>
          </w:p>
        </w:tc>
      </w:tr>
      <w:tr w:rsidR="00DD014F" w:rsidRPr="002436AB" w14:paraId="40776B81" w14:textId="77777777" w:rsidTr="009F53FA">
        <w:trPr>
          <w:cantSplit/>
        </w:trPr>
        <w:tc>
          <w:tcPr>
            <w:tcW w:w="5184" w:type="dxa"/>
          </w:tcPr>
          <w:p w14:paraId="0377321A" w14:textId="77777777" w:rsidR="00DD014F" w:rsidRPr="002436AB" w:rsidRDefault="00DD014F" w:rsidP="005375B4">
            <w:pPr>
              <w:tabs>
                <w:tab w:val="left" w:pos="1080"/>
              </w:tabs>
              <w:spacing w:line="240" w:lineRule="auto"/>
              <w:ind w:firstLine="0"/>
            </w:pPr>
            <w:r w:rsidRPr="002436AB">
              <w:t>кроме того НДС, руб.</w:t>
            </w:r>
          </w:p>
        </w:tc>
        <w:tc>
          <w:tcPr>
            <w:tcW w:w="4494" w:type="dxa"/>
          </w:tcPr>
          <w:p w14:paraId="0EC9B031" w14:textId="77777777" w:rsidR="00DD014F" w:rsidRPr="002436AB" w:rsidRDefault="00DD014F" w:rsidP="005375B4">
            <w:pPr>
              <w:tabs>
                <w:tab w:val="left" w:pos="1080"/>
              </w:tabs>
              <w:spacing w:line="240" w:lineRule="auto"/>
              <w:ind w:firstLine="0"/>
            </w:pPr>
            <w:r w:rsidRPr="002436AB">
              <w:t>_______________________________</w:t>
            </w:r>
          </w:p>
          <w:p w14:paraId="6A7909BC" w14:textId="77777777" w:rsidR="00DD014F" w:rsidRPr="002436AB" w:rsidRDefault="00DD014F" w:rsidP="005375B4">
            <w:pPr>
              <w:tabs>
                <w:tab w:val="left" w:pos="1080"/>
              </w:tabs>
              <w:spacing w:line="240" w:lineRule="auto"/>
              <w:ind w:firstLine="0"/>
            </w:pPr>
            <w:r w:rsidRPr="002436AB">
              <w:t>(НДС по итоговой стоимости, рублей)</w:t>
            </w:r>
          </w:p>
        </w:tc>
      </w:tr>
      <w:tr w:rsidR="00DD014F" w:rsidRPr="002436AB" w14:paraId="48552010" w14:textId="77777777" w:rsidTr="009F53FA">
        <w:trPr>
          <w:cantSplit/>
        </w:trPr>
        <w:tc>
          <w:tcPr>
            <w:tcW w:w="5184" w:type="dxa"/>
          </w:tcPr>
          <w:p w14:paraId="40641785" w14:textId="77777777" w:rsidR="00DD014F" w:rsidRPr="002436AB" w:rsidRDefault="00DD014F" w:rsidP="005375B4">
            <w:pPr>
              <w:tabs>
                <w:tab w:val="left" w:pos="1080"/>
              </w:tabs>
              <w:spacing w:line="240" w:lineRule="auto"/>
              <w:ind w:firstLine="0"/>
            </w:pPr>
            <w:r w:rsidRPr="002436AB">
              <w:t>Итого,</w:t>
            </w:r>
          </w:p>
          <w:p w14:paraId="5AE7131F" w14:textId="77777777" w:rsidR="00DD014F" w:rsidRPr="002436AB" w:rsidRDefault="00DD014F" w:rsidP="005375B4">
            <w:pPr>
              <w:tabs>
                <w:tab w:val="left" w:pos="1080"/>
              </w:tabs>
              <w:spacing w:line="240" w:lineRule="auto"/>
              <w:ind w:firstLine="0"/>
            </w:pPr>
            <w:r w:rsidRPr="002436AB">
              <w:t>стоимость заявки с НДС, руб.</w:t>
            </w:r>
          </w:p>
        </w:tc>
        <w:tc>
          <w:tcPr>
            <w:tcW w:w="4494" w:type="dxa"/>
          </w:tcPr>
          <w:p w14:paraId="6DD562E0" w14:textId="77777777" w:rsidR="00DD014F" w:rsidRPr="002436AB" w:rsidRDefault="00DD014F" w:rsidP="005375B4">
            <w:pPr>
              <w:tabs>
                <w:tab w:val="left" w:pos="1080"/>
              </w:tabs>
              <w:spacing w:line="240" w:lineRule="auto"/>
              <w:ind w:firstLine="0"/>
            </w:pPr>
            <w:r w:rsidRPr="002436AB">
              <w:t>_______________________________</w:t>
            </w:r>
          </w:p>
          <w:p w14:paraId="2E3F2AAE" w14:textId="77777777" w:rsidR="00DD014F" w:rsidRPr="002436AB" w:rsidRDefault="00DD014F" w:rsidP="005375B4">
            <w:pPr>
              <w:tabs>
                <w:tab w:val="left" w:pos="1080"/>
              </w:tabs>
              <w:spacing w:line="240" w:lineRule="auto"/>
              <w:ind w:firstLine="0"/>
            </w:pPr>
            <w:r w:rsidRPr="002436AB">
              <w:t>(полная итоговая стоимость, рублей, с НДС)</w:t>
            </w:r>
          </w:p>
        </w:tc>
      </w:tr>
    </w:tbl>
    <w:p w14:paraId="04BBF143" w14:textId="77777777" w:rsidR="00DD014F" w:rsidRPr="002436AB" w:rsidRDefault="00DD014F" w:rsidP="00DD014F">
      <w:pPr>
        <w:tabs>
          <w:tab w:val="left" w:pos="1080"/>
        </w:tabs>
        <w:spacing w:line="240" w:lineRule="auto"/>
        <w:ind w:firstLine="540"/>
      </w:pPr>
    </w:p>
    <w:p w14:paraId="39235CF3" w14:textId="77777777" w:rsidR="00DD014F" w:rsidRPr="002436AB" w:rsidRDefault="00DD014F" w:rsidP="00390D6B">
      <w:pPr>
        <w:tabs>
          <w:tab w:val="left" w:pos="1080"/>
        </w:tabs>
        <w:spacing w:line="240" w:lineRule="auto"/>
        <w:ind w:firstLine="540"/>
      </w:pPr>
      <w:r w:rsidRPr="002436AB">
        <w:t xml:space="preserve">Срок выполнения поставок (работ, услуг): </w:t>
      </w:r>
    </w:p>
    <w:p w14:paraId="1AB7CAC1" w14:textId="41DB3F4F" w:rsidR="00DD014F" w:rsidRPr="002436AB" w:rsidRDefault="00556B64" w:rsidP="00390D6B">
      <w:pPr>
        <w:tabs>
          <w:tab w:val="left" w:pos="1080"/>
        </w:tabs>
        <w:spacing w:line="240" w:lineRule="auto"/>
        <w:ind w:firstLine="540"/>
      </w:pPr>
      <w:r w:rsidRPr="002436AB">
        <w:t xml:space="preserve">Условия и сроки оплаты: </w:t>
      </w:r>
    </w:p>
    <w:p w14:paraId="11CEB3FA" w14:textId="77777777" w:rsidR="00556B64" w:rsidRPr="002436AB" w:rsidRDefault="00556B64" w:rsidP="00390D6B">
      <w:pPr>
        <w:tabs>
          <w:tab w:val="left" w:pos="1080"/>
        </w:tabs>
        <w:spacing w:line="240" w:lineRule="auto"/>
        <w:ind w:firstLine="540"/>
      </w:pPr>
    </w:p>
    <w:p w14:paraId="17EA11A0" w14:textId="77777777" w:rsidR="00DD014F" w:rsidRPr="002436AB" w:rsidRDefault="00DD014F" w:rsidP="00390D6B">
      <w:pPr>
        <w:tabs>
          <w:tab w:val="left" w:pos="1080"/>
        </w:tabs>
        <w:spacing w:line="240" w:lineRule="auto"/>
        <w:ind w:firstLine="540"/>
      </w:pPr>
      <w:r w:rsidRPr="002436AB">
        <w:t>Настоящая заявка имеет правовой статус оферты и действует до «____»____________________ года.</w:t>
      </w:r>
    </w:p>
    <w:p w14:paraId="09B2F3DB" w14:textId="77777777" w:rsidR="00DD014F" w:rsidRPr="002436AB" w:rsidRDefault="00DD014F" w:rsidP="00390D6B">
      <w:pPr>
        <w:tabs>
          <w:tab w:val="left" w:pos="1080"/>
        </w:tabs>
        <w:spacing w:line="240" w:lineRule="auto"/>
        <w:ind w:firstLine="540"/>
      </w:pPr>
    </w:p>
    <w:p w14:paraId="3141CC09" w14:textId="77777777" w:rsidR="00DD014F" w:rsidRPr="002436AB" w:rsidRDefault="00DD014F" w:rsidP="00390D6B">
      <w:pPr>
        <w:tabs>
          <w:tab w:val="left" w:pos="1080"/>
        </w:tabs>
        <w:spacing w:line="240" w:lineRule="auto"/>
        <w:ind w:firstLine="540"/>
      </w:pPr>
      <w:r w:rsidRPr="002436AB">
        <w:t>Данная Заявка подается с пониманием того, что:</w:t>
      </w:r>
    </w:p>
    <w:p w14:paraId="443D46F1" w14:textId="77777777" w:rsidR="00DD014F" w:rsidRPr="002436AB" w:rsidRDefault="00DD014F" w:rsidP="00390D6B">
      <w:pPr>
        <w:tabs>
          <w:tab w:val="left" w:pos="1080"/>
        </w:tabs>
        <w:spacing w:line="240" w:lineRule="auto"/>
        <w:ind w:firstLine="540"/>
      </w:pPr>
      <w:r w:rsidRPr="002436AB">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DD764F0" w14:textId="77777777" w:rsidR="00DD014F" w:rsidRPr="002436AB" w:rsidRDefault="00DD014F" w:rsidP="00390D6B">
      <w:pPr>
        <w:tabs>
          <w:tab w:val="left" w:pos="1080"/>
        </w:tabs>
        <w:spacing w:line="240" w:lineRule="auto"/>
        <w:ind w:firstLine="540"/>
      </w:pPr>
      <w:r w:rsidRPr="002436AB">
        <w:t>вы оставляете за собой право:</w:t>
      </w:r>
    </w:p>
    <w:p w14:paraId="4B483FC7" w14:textId="77777777" w:rsidR="00DD014F" w:rsidRPr="002436AB" w:rsidRDefault="00DD014F" w:rsidP="0072397B">
      <w:pPr>
        <w:widowControl w:val="0"/>
        <w:numPr>
          <w:ilvl w:val="0"/>
          <w:numId w:val="8"/>
        </w:numPr>
        <w:tabs>
          <w:tab w:val="left" w:pos="1080"/>
        </w:tabs>
        <w:suppressAutoHyphens w:val="0"/>
        <w:spacing w:line="240" w:lineRule="auto"/>
      </w:pPr>
      <w:r w:rsidRPr="002436AB">
        <w:t>отклонить заявки с ценами, превышающими начальную (максимальную) цену договора (цену лота);</w:t>
      </w:r>
    </w:p>
    <w:p w14:paraId="2DC3810C" w14:textId="77777777" w:rsidR="00DD014F" w:rsidRPr="002436AB" w:rsidRDefault="00DD014F" w:rsidP="0072397B">
      <w:pPr>
        <w:widowControl w:val="0"/>
        <w:numPr>
          <w:ilvl w:val="0"/>
          <w:numId w:val="8"/>
        </w:numPr>
        <w:tabs>
          <w:tab w:val="left" w:pos="1080"/>
        </w:tabs>
        <w:suppressAutoHyphens w:val="0"/>
        <w:spacing w:line="240" w:lineRule="auto"/>
      </w:pPr>
      <w:r w:rsidRPr="002436AB">
        <w:t>принять или отклонить любую заявку в соответствии с условиями документации о закупке;</w:t>
      </w:r>
    </w:p>
    <w:p w14:paraId="403A7556" w14:textId="77777777" w:rsidR="00DD014F" w:rsidRPr="002436AB" w:rsidRDefault="00DD014F" w:rsidP="0072397B">
      <w:pPr>
        <w:widowControl w:val="0"/>
        <w:numPr>
          <w:ilvl w:val="0"/>
          <w:numId w:val="8"/>
        </w:numPr>
        <w:tabs>
          <w:tab w:val="left" w:pos="1080"/>
        </w:tabs>
        <w:suppressAutoHyphens w:val="0"/>
        <w:spacing w:line="240" w:lineRule="auto"/>
      </w:pPr>
      <w:r w:rsidRPr="002436AB">
        <w:lastRenderedPageBreak/>
        <w:t>отклонить все заявки.</w:t>
      </w:r>
    </w:p>
    <w:p w14:paraId="1DB44520" w14:textId="77777777" w:rsidR="00DD014F" w:rsidRPr="002436AB" w:rsidRDefault="00DD014F" w:rsidP="00390D6B">
      <w:pPr>
        <w:tabs>
          <w:tab w:val="left" w:pos="1080"/>
        </w:tabs>
        <w:spacing w:line="240" w:lineRule="auto"/>
        <w:ind w:firstLine="540"/>
      </w:pPr>
      <w:r w:rsidRPr="002436AB">
        <w:t>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при подаче настоящей оферты принимает на себя следующие обязательства, связанные с подачей заявки на участие в закупке:</w:t>
      </w:r>
    </w:p>
    <w:p w14:paraId="27CCB125" w14:textId="77777777" w:rsidR="00DD014F" w:rsidRPr="002436AB" w:rsidRDefault="00DD014F" w:rsidP="0072397B">
      <w:pPr>
        <w:widowControl w:val="0"/>
        <w:numPr>
          <w:ilvl w:val="0"/>
          <w:numId w:val="9"/>
        </w:numPr>
        <w:tabs>
          <w:tab w:val="left" w:pos="1080"/>
        </w:tabs>
        <w:suppressAutoHyphens w:val="0"/>
        <w:spacing w:line="240" w:lineRule="auto"/>
      </w:pPr>
      <w:r w:rsidRPr="002436AB">
        <w:t>не изменять (не вносить изменения) и/или не отзывать свою Заявку в течение срока ее действия после истечения срока окончания подачи Заявок;</w:t>
      </w:r>
    </w:p>
    <w:p w14:paraId="72B4AE15" w14:textId="77777777" w:rsidR="00DD014F" w:rsidRPr="002436AB" w:rsidRDefault="00DD014F" w:rsidP="0072397B">
      <w:pPr>
        <w:widowControl w:val="0"/>
        <w:numPr>
          <w:ilvl w:val="0"/>
          <w:numId w:val="9"/>
        </w:numPr>
        <w:tabs>
          <w:tab w:val="left" w:pos="1080"/>
        </w:tabs>
        <w:suppressAutoHyphens w:val="0"/>
        <w:spacing w:line="240" w:lineRule="auto"/>
      </w:pPr>
      <w:r w:rsidRPr="002436AB">
        <w:t>предоставлять достоверные и неискаженные документы, сведения и/или информацию, приведенные в составе Заявки;</w:t>
      </w:r>
    </w:p>
    <w:p w14:paraId="18874D13" w14:textId="77777777" w:rsidR="00DD014F" w:rsidRPr="002436AB" w:rsidRDefault="00DD014F" w:rsidP="0072397B">
      <w:pPr>
        <w:widowControl w:val="0"/>
        <w:numPr>
          <w:ilvl w:val="0"/>
          <w:numId w:val="9"/>
        </w:numPr>
        <w:tabs>
          <w:tab w:val="left" w:pos="1080"/>
        </w:tabs>
        <w:suppressAutoHyphens w:val="0"/>
        <w:spacing w:line="240" w:lineRule="auto"/>
      </w:pPr>
      <w:proofErr w:type="gramStart"/>
      <w:r w:rsidRPr="002436AB">
        <w:t>заключить договор в установленном в документации о закупке порядке, в случае признания ____________________(</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9A485AE" w14:textId="77777777" w:rsidR="00DD014F" w:rsidRPr="002436AB" w:rsidRDefault="00DD014F" w:rsidP="00DD014F">
      <w:pPr>
        <w:widowControl w:val="0"/>
        <w:tabs>
          <w:tab w:val="left" w:pos="1080"/>
        </w:tabs>
        <w:spacing w:line="240" w:lineRule="auto"/>
        <w:ind w:left="1260"/>
      </w:pPr>
    </w:p>
    <w:p w14:paraId="57A92B64" w14:textId="77777777" w:rsidR="00DD014F" w:rsidRPr="002436AB" w:rsidRDefault="00DD014F" w:rsidP="00390D6B">
      <w:pPr>
        <w:tabs>
          <w:tab w:val="left" w:pos="1080"/>
        </w:tabs>
        <w:spacing w:line="240" w:lineRule="auto"/>
        <w:ind w:firstLine="540"/>
      </w:pPr>
      <w:r w:rsidRPr="002436AB">
        <w:t>Я, нижеподписавшийся, настоящим удостоверяю, что на момент подписания настоящей заявки ______________ (</w:t>
      </w:r>
      <w:r w:rsidRPr="002436AB">
        <w:rPr>
          <w:i/>
        </w:rPr>
        <w:t>Наименование Участника, при подаче заявки коллективным участником указывается лидер и состав коллективного участника</w:t>
      </w:r>
      <w:r w:rsidRPr="002436AB">
        <w:t>) полностью удовлетворяет требованиям к Участникам закупки и в частности:</w:t>
      </w:r>
    </w:p>
    <w:p w14:paraId="0FF28A9A"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является полностью правоспособным;</w:t>
      </w:r>
    </w:p>
    <w:p w14:paraId="66BBDF4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proofErr w:type="gramStart"/>
      <w:r w:rsidRPr="002436AB">
        <w:t>является полностью дееспособным [</w:t>
      </w:r>
      <w:r w:rsidRPr="002436AB">
        <w:rPr>
          <w:rStyle w:val="FTN-"/>
        </w:rPr>
        <w:t>заполняется физическим лицом, подающим Заявку на участие в закупочной процедуре.</w:t>
      </w:r>
      <w:proofErr w:type="gramEnd"/>
      <w:r w:rsidRPr="002436AB">
        <w:rPr>
          <w:rStyle w:val="FTN-"/>
        </w:rPr>
        <w:t xml:space="preserve"> </w:t>
      </w:r>
      <w:proofErr w:type="gramStart"/>
      <w:r w:rsidRPr="002436AB">
        <w:rPr>
          <w:rStyle w:val="FTN-"/>
        </w:rPr>
        <w:t>При подготовке Заявки юридическим лицом – данная формулировка подлежит удалению]</w:t>
      </w:r>
      <w:r w:rsidRPr="002436AB">
        <w:t>;</w:t>
      </w:r>
      <w:proofErr w:type="gramEnd"/>
    </w:p>
    <w:p w14:paraId="5072975D"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725B76E" w14:textId="77777777" w:rsidR="00DD014F" w:rsidRPr="002436AB" w:rsidRDefault="00DD014F" w:rsidP="0072397B">
      <w:pPr>
        <w:widowControl w:val="0"/>
        <w:numPr>
          <w:ilvl w:val="0"/>
          <w:numId w:val="7"/>
        </w:numPr>
        <w:tabs>
          <w:tab w:val="num" w:pos="1080"/>
          <w:tab w:val="num" w:pos="1620"/>
        </w:tabs>
        <w:suppressAutoHyphens w:val="0"/>
        <w:autoSpaceDE w:val="0"/>
        <w:autoSpaceDN w:val="0"/>
        <w:adjustRightInd w:val="0"/>
        <w:spacing w:line="288" w:lineRule="auto"/>
        <w:ind w:left="0" w:firstLine="709"/>
        <w:textAlignment w:val="baseline"/>
      </w:pPr>
      <w:r w:rsidRPr="002436AB">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CFADF56" w14:textId="77777777" w:rsidR="00DD014F" w:rsidRPr="002436AB" w:rsidRDefault="00DB5BB8" w:rsidP="0072397B">
      <w:pPr>
        <w:widowControl w:val="0"/>
        <w:numPr>
          <w:ilvl w:val="0"/>
          <w:numId w:val="7"/>
        </w:numPr>
        <w:tabs>
          <w:tab w:val="num" w:pos="1080"/>
          <w:tab w:val="num" w:pos="1620"/>
        </w:tabs>
        <w:suppressAutoHyphens w:val="0"/>
        <w:autoSpaceDE w:val="0"/>
        <w:autoSpaceDN w:val="0"/>
        <w:adjustRightInd w:val="0"/>
        <w:spacing w:after="120" w:line="240" w:lineRule="auto"/>
        <w:ind w:left="0" w:firstLine="709"/>
        <w:textAlignment w:val="baseline"/>
      </w:pPr>
      <w:proofErr w:type="gramStart"/>
      <w:r w:rsidRPr="002436AB">
        <w:t>не находится</w:t>
      </w:r>
      <w:r w:rsidR="00DD014F" w:rsidRPr="002436AB">
        <w:t xml:space="preserve"> в процессе ликвидации, не имеет вступившего в силу решения арбитражного суда о признании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банкротом и об открытии конкурсного производства, на имущество ________________________(</w:t>
      </w:r>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00DD014F" w:rsidRPr="002436AB">
        <w:t>), в части существенной для исполнения договора, не наложен ар</w:t>
      </w:r>
      <w:r w:rsidRPr="002436AB">
        <w:t>ест, экономическая деятельность</w:t>
      </w:r>
      <w:proofErr w:type="gramEnd"/>
      <w:r w:rsidR="00DD014F" w:rsidRPr="002436AB">
        <w:t xml:space="preserve"> ________________________(</w:t>
      </w:r>
      <w:proofErr w:type="gramStart"/>
      <w:r w:rsidR="00DD014F" w:rsidRPr="002436AB">
        <w:rPr>
          <w:i/>
          <w:iCs/>
        </w:rPr>
        <w:t xml:space="preserve">Наименование Участника, </w:t>
      </w:r>
      <w:r w:rsidR="00DD014F" w:rsidRPr="002436AB">
        <w:rPr>
          <w:i/>
        </w:rPr>
        <w:t>при подаче заявки коллективным участником указывается лидер и состав коллективного участника</w:t>
      </w:r>
      <w:r w:rsidRPr="002436AB">
        <w:t xml:space="preserve">) </w:t>
      </w:r>
      <w:r w:rsidR="00DD014F" w:rsidRPr="002436AB">
        <w:t>не приостановлена.</w:t>
      </w:r>
      <w:proofErr w:type="gramEnd"/>
    </w:p>
    <w:p w14:paraId="1F56C10F" w14:textId="77777777" w:rsidR="00DD014F" w:rsidRPr="002436AB" w:rsidRDefault="00DD014F" w:rsidP="00CF7A11">
      <w:pPr>
        <w:widowControl w:val="0"/>
        <w:tabs>
          <w:tab w:val="left" w:pos="1080"/>
        </w:tabs>
        <w:spacing w:line="240" w:lineRule="auto"/>
        <w:ind w:left="1260"/>
      </w:pPr>
    </w:p>
    <w:p w14:paraId="5E39159E" w14:textId="77777777" w:rsidR="00DD014F" w:rsidRPr="002436AB" w:rsidRDefault="00DD014F" w:rsidP="00CF7A11">
      <w:pPr>
        <w:tabs>
          <w:tab w:val="left" w:pos="1080"/>
        </w:tabs>
        <w:spacing w:line="240" w:lineRule="auto"/>
        <w:ind w:firstLine="540"/>
      </w:pPr>
      <w:r w:rsidRPr="002436AB">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4EFF3EF1" w14:textId="77777777" w:rsidR="00DD014F" w:rsidRPr="002436AB" w:rsidRDefault="00DD014F" w:rsidP="00CF7A11">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7"/>
        <w:gridCol w:w="6994"/>
        <w:gridCol w:w="1256"/>
        <w:gridCol w:w="1075"/>
      </w:tblGrid>
      <w:tr w:rsidR="00DD014F" w:rsidRPr="002436AB" w14:paraId="52F65F0B" w14:textId="77777777" w:rsidTr="005375B4">
        <w:trPr>
          <w:tblHeader/>
        </w:trPr>
        <w:tc>
          <w:tcPr>
            <w:tcW w:w="465" w:type="pct"/>
            <w:vAlign w:val="center"/>
          </w:tcPr>
          <w:p w14:paraId="311E76A6"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3401" w:type="pct"/>
            <w:vAlign w:val="center"/>
          </w:tcPr>
          <w:p w14:paraId="78BA82A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Наименование</w:t>
            </w:r>
          </w:p>
        </w:tc>
        <w:tc>
          <w:tcPr>
            <w:tcW w:w="611" w:type="pct"/>
            <w:vAlign w:val="center"/>
          </w:tcPr>
          <w:p w14:paraId="26329A3B"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p w14:paraId="7E539C60"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страницы</w:t>
            </w:r>
          </w:p>
        </w:tc>
        <w:tc>
          <w:tcPr>
            <w:tcW w:w="523" w:type="pct"/>
            <w:vAlign w:val="center"/>
          </w:tcPr>
          <w:p w14:paraId="68A311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Число страниц</w:t>
            </w:r>
          </w:p>
        </w:tc>
      </w:tr>
      <w:tr w:rsidR="00DD014F" w:rsidRPr="002436AB" w14:paraId="76598D1B" w14:textId="77777777" w:rsidTr="005375B4">
        <w:tc>
          <w:tcPr>
            <w:tcW w:w="465" w:type="pct"/>
            <w:vAlign w:val="center"/>
          </w:tcPr>
          <w:p w14:paraId="50A9090E"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1</w:t>
            </w:r>
          </w:p>
        </w:tc>
        <w:tc>
          <w:tcPr>
            <w:tcW w:w="3401" w:type="pct"/>
            <w:vAlign w:val="center"/>
          </w:tcPr>
          <w:p w14:paraId="7FCD32AD"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E1E19D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3D17A9C"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F47F5F0" w14:textId="77777777" w:rsidTr="005375B4">
        <w:tc>
          <w:tcPr>
            <w:tcW w:w="465" w:type="pct"/>
            <w:vAlign w:val="center"/>
          </w:tcPr>
          <w:p w14:paraId="64874E3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2</w:t>
            </w:r>
          </w:p>
        </w:tc>
        <w:tc>
          <w:tcPr>
            <w:tcW w:w="3401" w:type="pct"/>
            <w:vAlign w:val="center"/>
          </w:tcPr>
          <w:p w14:paraId="35D0E60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2A14938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726C4961"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4DAD936" w14:textId="77777777" w:rsidTr="005375B4">
        <w:tc>
          <w:tcPr>
            <w:tcW w:w="465" w:type="pct"/>
            <w:vAlign w:val="center"/>
          </w:tcPr>
          <w:p w14:paraId="46B2E103"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3</w:t>
            </w:r>
          </w:p>
        </w:tc>
        <w:tc>
          <w:tcPr>
            <w:tcW w:w="3401" w:type="pct"/>
            <w:vAlign w:val="center"/>
          </w:tcPr>
          <w:p w14:paraId="576F0E5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A865980"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6F24764A"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0508A08C" w14:textId="77777777" w:rsidTr="005375B4">
        <w:trPr>
          <w:trHeight w:val="64"/>
        </w:trPr>
        <w:tc>
          <w:tcPr>
            <w:tcW w:w="465" w:type="pct"/>
            <w:vAlign w:val="center"/>
          </w:tcPr>
          <w:p w14:paraId="3ACBCED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4</w:t>
            </w:r>
          </w:p>
        </w:tc>
        <w:tc>
          <w:tcPr>
            <w:tcW w:w="3401" w:type="pct"/>
            <w:vAlign w:val="center"/>
          </w:tcPr>
          <w:p w14:paraId="37CB39B1"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0A71137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F059A99"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7D64290C" w14:textId="77777777" w:rsidTr="005375B4">
        <w:trPr>
          <w:trHeight w:val="64"/>
        </w:trPr>
        <w:tc>
          <w:tcPr>
            <w:tcW w:w="465" w:type="pct"/>
            <w:vAlign w:val="center"/>
          </w:tcPr>
          <w:p w14:paraId="3703E0D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5</w:t>
            </w:r>
          </w:p>
        </w:tc>
        <w:tc>
          <w:tcPr>
            <w:tcW w:w="3401" w:type="pct"/>
            <w:vAlign w:val="center"/>
          </w:tcPr>
          <w:p w14:paraId="2AD58AF9"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5D413764"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9F6D55D"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2E0DBE4C" w14:textId="77777777" w:rsidTr="005375B4">
        <w:tc>
          <w:tcPr>
            <w:tcW w:w="465" w:type="pct"/>
            <w:vAlign w:val="center"/>
          </w:tcPr>
          <w:p w14:paraId="0687B084"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6</w:t>
            </w:r>
          </w:p>
        </w:tc>
        <w:tc>
          <w:tcPr>
            <w:tcW w:w="3401" w:type="pct"/>
            <w:vAlign w:val="center"/>
          </w:tcPr>
          <w:p w14:paraId="1E8B74DF"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670F5C56"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53563A77"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6F553F47" w14:textId="77777777" w:rsidTr="005375B4">
        <w:tc>
          <w:tcPr>
            <w:tcW w:w="465" w:type="pct"/>
            <w:vAlign w:val="center"/>
          </w:tcPr>
          <w:p w14:paraId="604A45FF"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7</w:t>
            </w:r>
          </w:p>
        </w:tc>
        <w:tc>
          <w:tcPr>
            <w:tcW w:w="3401" w:type="pct"/>
            <w:vAlign w:val="center"/>
          </w:tcPr>
          <w:p w14:paraId="1C6C200E" w14:textId="77777777" w:rsidR="00DD014F" w:rsidRPr="002436AB" w:rsidRDefault="00DD014F" w:rsidP="005375B4">
            <w:pPr>
              <w:tabs>
                <w:tab w:val="left" w:pos="1080"/>
              </w:tabs>
              <w:spacing w:line="240" w:lineRule="auto"/>
              <w:ind w:firstLine="0"/>
              <w:jc w:val="center"/>
              <w:rPr>
                <w:sz w:val="20"/>
                <w:szCs w:val="20"/>
              </w:rPr>
            </w:pPr>
          </w:p>
        </w:tc>
        <w:tc>
          <w:tcPr>
            <w:tcW w:w="611" w:type="pct"/>
            <w:vAlign w:val="center"/>
          </w:tcPr>
          <w:p w14:paraId="7B167972"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83E0BBE"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3C34DA36" w14:textId="77777777" w:rsidTr="005375B4">
        <w:tc>
          <w:tcPr>
            <w:tcW w:w="465" w:type="pct"/>
            <w:vAlign w:val="center"/>
          </w:tcPr>
          <w:p w14:paraId="34697D08"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8</w:t>
            </w:r>
          </w:p>
        </w:tc>
        <w:tc>
          <w:tcPr>
            <w:tcW w:w="3401" w:type="pct"/>
            <w:vAlign w:val="center"/>
          </w:tcPr>
          <w:p w14:paraId="4DEE67A9"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4E0B8A5F"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C83F65" w14:textId="77777777" w:rsidR="00DD014F" w:rsidRPr="002436AB" w:rsidRDefault="00DD014F" w:rsidP="005375B4">
            <w:pPr>
              <w:tabs>
                <w:tab w:val="left" w:pos="1080"/>
              </w:tabs>
              <w:spacing w:line="240" w:lineRule="auto"/>
              <w:ind w:firstLine="0"/>
              <w:jc w:val="center"/>
              <w:rPr>
                <w:sz w:val="20"/>
                <w:szCs w:val="20"/>
              </w:rPr>
            </w:pPr>
          </w:p>
        </w:tc>
      </w:tr>
      <w:tr w:rsidR="00DD014F" w:rsidRPr="002436AB" w14:paraId="508D176C" w14:textId="77777777" w:rsidTr="005375B4">
        <w:tc>
          <w:tcPr>
            <w:tcW w:w="465" w:type="pct"/>
            <w:vAlign w:val="center"/>
          </w:tcPr>
          <w:p w14:paraId="52A41F42" w14:textId="77777777" w:rsidR="00DD014F" w:rsidRPr="002436AB" w:rsidRDefault="00DD014F" w:rsidP="005375B4">
            <w:pPr>
              <w:tabs>
                <w:tab w:val="left" w:pos="1080"/>
              </w:tabs>
              <w:spacing w:line="240" w:lineRule="auto"/>
              <w:ind w:firstLine="0"/>
              <w:jc w:val="center"/>
              <w:rPr>
                <w:sz w:val="20"/>
                <w:szCs w:val="20"/>
              </w:rPr>
            </w:pPr>
          </w:p>
        </w:tc>
        <w:tc>
          <w:tcPr>
            <w:tcW w:w="3401" w:type="pct"/>
            <w:vAlign w:val="center"/>
          </w:tcPr>
          <w:p w14:paraId="7D50186A" w14:textId="77777777" w:rsidR="00DD014F" w:rsidRPr="002436AB" w:rsidRDefault="00DD014F" w:rsidP="005375B4">
            <w:pPr>
              <w:tabs>
                <w:tab w:val="left" w:pos="1080"/>
              </w:tabs>
              <w:spacing w:line="240" w:lineRule="auto"/>
              <w:ind w:firstLine="0"/>
              <w:jc w:val="center"/>
              <w:rPr>
                <w:sz w:val="20"/>
                <w:szCs w:val="20"/>
              </w:rPr>
            </w:pPr>
            <w:r w:rsidRPr="002436AB">
              <w:rPr>
                <w:sz w:val="20"/>
                <w:szCs w:val="20"/>
              </w:rPr>
              <w:t>….</w:t>
            </w:r>
          </w:p>
        </w:tc>
        <w:tc>
          <w:tcPr>
            <w:tcW w:w="611" w:type="pct"/>
            <w:vAlign w:val="center"/>
          </w:tcPr>
          <w:p w14:paraId="04C59ADD" w14:textId="77777777" w:rsidR="00DD014F" w:rsidRPr="002436AB" w:rsidRDefault="00DD014F" w:rsidP="005375B4">
            <w:pPr>
              <w:tabs>
                <w:tab w:val="left" w:pos="1080"/>
              </w:tabs>
              <w:spacing w:line="240" w:lineRule="auto"/>
              <w:ind w:firstLine="0"/>
              <w:jc w:val="center"/>
              <w:rPr>
                <w:sz w:val="20"/>
                <w:szCs w:val="20"/>
              </w:rPr>
            </w:pPr>
          </w:p>
        </w:tc>
        <w:tc>
          <w:tcPr>
            <w:tcW w:w="523" w:type="pct"/>
            <w:vAlign w:val="center"/>
          </w:tcPr>
          <w:p w14:paraId="2BD2C99B" w14:textId="77777777" w:rsidR="00DD014F" w:rsidRPr="002436AB" w:rsidRDefault="00DD014F" w:rsidP="005375B4">
            <w:pPr>
              <w:tabs>
                <w:tab w:val="left" w:pos="1080"/>
              </w:tabs>
              <w:spacing w:line="240" w:lineRule="auto"/>
              <w:ind w:firstLine="0"/>
              <w:jc w:val="center"/>
              <w:rPr>
                <w:sz w:val="20"/>
                <w:szCs w:val="20"/>
              </w:rPr>
            </w:pPr>
          </w:p>
        </w:tc>
      </w:tr>
    </w:tbl>
    <w:p w14:paraId="4FC87B73" w14:textId="77777777" w:rsidR="00DD014F" w:rsidRPr="002436AB" w:rsidRDefault="00DD014F" w:rsidP="00CF7A11">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DD014F" w:rsidRPr="002436AB" w14:paraId="4B182256" w14:textId="77777777" w:rsidTr="009F53FA">
        <w:tc>
          <w:tcPr>
            <w:tcW w:w="3960" w:type="dxa"/>
            <w:tcBorders>
              <w:bottom w:val="single" w:sz="4" w:space="0" w:color="auto"/>
            </w:tcBorders>
          </w:tcPr>
          <w:p w14:paraId="5934D639" w14:textId="77777777" w:rsidR="00DD014F" w:rsidRPr="002436AB" w:rsidRDefault="00DD014F" w:rsidP="00CF7A11">
            <w:pPr>
              <w:tabs>
                <w:tab w:val="left" w:pos="1080"/>
              </w:tabs>
              <w:spacing w:line="240" w:lineRule="auto"/>
              <w:ind w:firstLine="540"/>
              <w:rPr>
                <w:sz w:val="20"/>
                <w:szCs w:val="20"/>
              </w:rPr>
            </w:pPr>
          </w:p>
        </w:tc>
        <w:tc>
          <w:tcPr>
            <w:tcW w:w="860" w:type="dxa"/>
          </w:tcPr>
          <w:p w14:paraId="5B0B34AD" w14:textId="77777777" w:rsidR="00DD014F" w:rsidRPr="002436AB" w:rsidRDefault="00DD014F" w:rsidP="00CF7A11">
            <w:pPr>
              <w:tabs>
                <w:tab w:val="left" w:pos="1080"/>
              </w:tabs>
              <w:spacing w:line="240" w:lineRule="auto"/>
              <w:ind w:firstLine="540"/>
              <w:rPr>
                <w:sz w:val="20"/>
                <w:szCs w:val="20"/>
              </w:rPr>
            </w:pPr>
          </w:p>
        </w:tc>
        <w:tc>
          <w:tcPr>
            <w:tcW w:w="5245" w:type="dxa"/>
            <w:tcBorders>
              <w:bottom w:val="single" w:sz="4" w:space="0" w:color="auto"/>
            </w:tcBorders>
          </w:tcPr>
          <w:p w14:paraId="57F0C73C" w14:textId="77777777" w:rsidR="00DD014F" w:rsidRPr="002436AB" w:rsidRDefault="00DD014F" w:rsidP="00CF7A11">
            <w:pPr>
              <w:tabs>
                <w:tab w:val="left" w:pos="1080"/>
              </w:tabs>
              <w:spacing w:line="240" w:lineRule="auto"/>
              <w:ind w:firstLine="540"/>
              <w:rPr>
                <w:sz w:val="20"/>
                <w:szCs w:val="20"/>
              </w:rPr>
            </w:pPr>
          </w:p>
        </w:tc>
      </w:tr>
      <w:tr w:rsidR="00DD014F" w:rsidRPr="002436AB" w14:paraId="7857AD3D" w14:textId="77777777" w:rsidTr="009F53FA">
        <w:tc>
          <w:tcPr>
            <w:tcW w:w="3960" w:type="dxa"/>
            <w:tcBorders>
              <w:top w:val="single" w:sz="4" w:space="0" w:color="auto"/>
            </w:tcBorders>
          </w:tcPr>
          <w:p w14:paraId="77EA1967" w14:textId="77777777" w:rsidR="00DD014F" w:rsidRPr="002436AB" w:rsidRDefault="00DD014F" w:rsidP="00CF7A11">
            <w:pPr>
              <w:tabs>
                <w:tab w:val="left" w:pos="1080"/>
              </w:tabs>
              <w:spacing w:line="240" w:lineRule="auto"/>
              <w:rPr>
                <w:sz w:val="20"/>
                <w:szCs w:val="20"/>
              </w:rPr>
            </w:pPr>
            <w:r w:rsidRPr="002436AB">
              <w:rPr>
                <w:sz w:val="20"/>
                <w:szCs w:val="20"/>
              </w:rPr>
              <w:t>(подпись уполномоченного представителя)</w:t>
            </w:r>
          </w:p>
        </w:tc>
        <w:tc>
          <w:tcPr>
            <w:tcW w:w="860" w:type="dxa"/>
          </w:tcPr>
          <w:p w14:paraId="6ADD6E4A" w14:textId="77777777" w:rsidR="00DD014F" w:rsidRPr="002436AB" w:rsidRDefault="00DD014F" w:rsidP="00CF7A11">
            <w:pPr>
              <w:tabs>
                <w:tab w:val="left" w:pos="1080"/>
              </w:tabs>
              <w:spacing w:line="240" w:lineRule="auto"/>
              <w:ind w:firstLine="540"/>
              <w:rPr>
                <w:sz w:val="20"/>
                <w:szCs w:val="20"/>
              </w:rPr>
            </w:pPr>
          </w:p>
        </w:tc>
        <w:tc>
          <w:tcPr>
            <w:tcW w:w="5245" w:type="dxa"/>
            <w:tcBorders>
              <w:top w:val="single" w:sz="4" w:space="0" w:color="auto"/>
            </w:tcBorders>
          </w:tcPr>
          <w:p w14:paraId="4BDD000C" w14:textId="77777777" w:rsidR="00DD014F" w:rsidRPr="002436AB" w:rsidRDefault="00DD014F" w:rsidP="00CF7A11">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569DF80B" w14:textId="77777777" w:rsidR="00DD014F" w:rsidRPr="00556B64" w:rsidRDefault="00DD014F" w:rsidP="00CF7A11">
      <w:pPr>
        <w:tabs>
          <w:tab w:val="left" w:pos="1080"/>
        </w:tabs>
        <w:spacing w:line="240" w:lineRule="auto"/>
        <w:ind w:firstLine="540"/>
        <w:rPr>
          <w:color w:val="0070C0"/>
        </w:rPr>
      </w:pPr>
    </w:p>
    <w:p w14:paraId="054193A5" w14:textId="77777777" w:rsidR="00DD014F" w:rsidRPr="002436AB" w:rsidRDefault="00CF7A11" w:rsidP="00CF7A11">
      <w:pPr>
        <w:tabs>
          <w:tab w:val="left" w:pos="1080"/>
        </w:tabs>
        <w:spacing w:line="240" w:lineRule="auto"/>
        <w:ind w:firstLine="540"/>
        <w:rPr>
          <w:b/>
        </w:rPr>
      </w:pPr>
      <w:r w:rsidRPr="002436AB">
        <w:rPr>
          <w:b/>
        </w:rPr>
        <w:t>М.П.</w:t>
      </w:r>
    </w:p>
    <w:p w14:paraId="3FC9C5A8" w14:textId="77777777" w:rsidR="00DD014F" w:rsidRPr="002436AB" w:rsidRDefault="00DD014F" w:rsidP="005375B4">
      <w:pPr>
        <w:tabs>
          <w:tab w:val="left" w:pos="1080"/>
        </w:tabs>
        <w:spacing w:line="240" w:lineRule="auto"/>
        <w:ind w:firstLine="0"/>
        <w:rPr>
          <w:b/>
          <w:sz w:val="20"/>
          <w:szCs w:val="20"/>
        </w:rPr>
      </w:pPr>
      <w:r w:rsidRPr="002436AB">
        <w:rPr>
          <w:b/>
          <w:sz w:val="20"/>
          <w:szCs w:val="20"/>
        </w:rPr>
        <w:t>Инструкции по заполнению</w:t>
      </w:r>
    </w:p>
    <w:p w14:paraId="3AB09805"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23C4D76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2436AB">
        <w:rPr>
          <w:sz w:val="20"/>
          <w:szCs w:val="20"/>
        </w:rPr>
        <w:t>,</w:t>
      </w:r>
      <w:proofErr w:type="gramEnd"/>
      <w:r w:rsidRPr="002436AB">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518941BF"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19AC0B5D"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2436AB">
        <w:rPr>
          <w:sz w:val="20"/>
          <w:szCs w:val="20"/>
        </w:rPr>
        <w:t>ХХХ</w:t>
      </w:r>
      <w:proofErr w:type="spellEnd"/>
      <w:r w:rsidRPr="002436AB">
        <w:rPr>
          <w:sz w:val="20"/>
          <w:szCs w:val="20"/>
        </w:rPr>
        <w:t> ХХХ</w:t>
      </w:r>
      <w:proofErr w:type="gramStart"/>
      <w:r w:rsidRPr="002436AB">
        <w:rPr>
          <w:sz w:val="20"/>
          <w:szCs w:val="20"/>
        </w:rPr>
        <w:t>,Х</w:t>
      </w:r>
      <w:proofErr w:type="gramEnd"/>
      <w:r w:rsidRPr="002436AB">
        <w:rPr>
          <w:sz w:val="20"/>
          <w:szCs w:val="20"/>
        </w:rPr>
        <w:t>Х руб., например: «1 234 567,89 руб. (Один миллион двести тридцать четыре тысячи пятьсот шестьдесят семь руб. восемьдесят девять коп.)».</w:t>
      </w:r>
    </w:p>
    <w:p w14:paraId="783CB37E" w14:textId="77777777" w:rsidR="00034E8C" w:rsidRPr="002436AB" w:rsidRDefault="00034E8C"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4BBED84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указать срок действия заявки согласно требованиям документации о закупке.</w:t>
      </w:r>
    </w:p>
    <w:p w14:paraId="737B8D54"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65E9CD8B" w14:textId="77777777" w:rsidR="00DD014F" w:rsidRPr="002436AB" w:rsidRDefault="00DD014F" w:rsidP="0072397B">
      <w:pPr>
        <w:numPr>
          <w:ilvl w:val="0"/>
          <w:numId w:val="10"/>
        </w:numPr>
        <w:tabs>
          <w:tab w:val="clear" w:pos="720"/>
          <w:tab w:val="num" w:pos="0"/>
          <w:tab w:val="num" w:pos="1080"/>
        </w:tabs>
        <w:suppressAutoHyphens w:val="0"/>
        <w:spacing w:line="240" w:lineRule="auto"/>
        <w:ind w:left="0" w:firstLine="600"/>
        <w:rPr>
          <w:sz w:val="20"/>
          <w:szCs w:val="20"/>
        </w:rPr>
      </w:pPr>
      <w:r w:rsidRPr="002436AB">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77777777" w:rsidR="00DE06FA" w:rsidRPr="00556B64" w:rsidRDefault="00DD014F" w:rsidP="00604784">
      <w:pPr>
        <w:pStyle w:val="7-"/>
        <w:rPr>
          <w:snapToGrid w:val="0"/>
          <w:color w:val="0070C0"/>
        </w:rPr>
      </w:pPr>
      <w:bookmarkStart w:id="257" w:name="_Ref429411246"/>
      <w:bookmarkStart w:id="258" w:name="_Ref34763774"/>
      <w:r w:rsidRPr="002436AB">
        <w:rPr>
          <w:sz w:val="20"/>
        </w:rPr>
        <w:br w:type="page"/>
      </w:r>
      <w:r w:rsidR="00604784" w:rsidRPr="00556B64">
        <w:rPr>
          <w:snapToGrid w:val="0"/>
          <w:color w:val="0070C0"/>
        </w:rPr>
        <w:lastRenderedPageBreak/>
        <w:t xml:space="preserve"> </w:t>
      </w:r>
      <w:bookmarkEnd w:id="257"/>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72397B">
      <w:pPr>
        <w:numPr>
          <w:ilvl w:val="0"/>
          <w:numId w:val="18"/>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spellStart"/>
            <w:r w:rsidRPr="002436AB">
              <w:rPr>
                <w:sz w:val="20"/>
                <w:szCs w:val="20"/>
              </w:rPr>
              <w:t>п.п</w:t>
            </w:r>
            <w:proofErr w:type="spellEnd"/>
            <w:r w:rsidRPr="002436AB">
              <w:rPr>
                <w:sz w:val="20"/>
                <w:szCs w:val="20"/>
              </w:rPr>
              <w:t xml:space="preserve">. </w:t>
            </w:r>
            <w:proofErr w:type="gramStart"/>
            <w:r w:rsidRPr="002436AB">
              <w:rPr>
                <w:sz w:val="20"/>
                <w:szCs w:val="20"/>
              </w:rPr>
              <w:t>ТТ</w:t>
            </w:r>
            <w:proofErr w:type="gramEnd"/>
            <w:r w:rsidRPr="002436AB">
              <w:rPr>
                <w:sz w:val="20"/>
                <w:szCs w:val="20"/>
              </w:rPr>
              <w:t>:</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xml:space="preserve">№ </w:t>
            </w:r>
            <w:proofErr w:type="gramStart"/>
            <w:r w:rsidRPr="002436AB">
              <w:rPr>
                <w:sz w:val="20"/>
                <w:szCs w:val="20"/>
              </w:rPr>
              <w:t>п</w:t>
            </w:r>
            <w:proofErr w:type="gramEnd"/>
            <w:r w:rsidRPr="002436AB">
              <w:rPr>
                <w:sz w:val="20"/>
                <w:szCs w:val="20"/>
              </w:rPr>
              <w:t>/п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proofErr w:type="gramStart"/>
            <w:r w:rsidRPr="002436AB">
              <w:rPr>
                <w:sz w:val="20"/>
                <w:szCs w:val="20"/>
              </w:rPr>
              <w:t>Предлагаемое</w:t>
            </w:r>
            <w:proofErr w:type="gramEnd"/>
            <w:r w:rsidRPr="002436AB">
              <w:rPr>
                <w:sz w:val="20"/>
                <w:szCs w:val="20"/>
              </w:rPr>
              <w:t xml:space="preserve">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72397B">
      <w:pPr>
        <w:numPr>
          <w:ilvl w:val="0"/>
          <w:numId w:val="18"/>
        </w:numPr>
        <w:tabs>
          <w:tab w:val="clear" w:pos="720"/>
          <w:tab w:val="num" w:pos="1080"/>
        </w:tabs>
        <w:suppressAutoHyphens w:val="0"/>
        <w:spacing w:line="240" w:lineRule="auto"/>
        <w:ind w:left="0" w:firstLine="540"/>
        <w:rPr>
          <w:sz w:val="20"/>
          <w:szCs w:val="20"/>
        </w:rPr>
      </w:pPr>
      <w:r w:rsidRPr="002436AB">
        <w:rPr>
          <w:sz w:val="20"/>
          <w:szCs w:val="20"/>
        </w:rPr>
        <w:t xml:space="preserve">Участник к Техническому предложению должен приложить файл технического предложения, выполненный в формате MS </w:t>
      </w:r>
      <w:proofErr w:type="spellStart"/>
      <w:r w:rsidRPr="002436AB">
        <w:rPr>
          <w:sz w:val="20"/>
          <w:szCs w:val="20"/>
        </w:rPr>
        <w:t>Word</w:t>
      </w:r>
      <w:proofErr w:type="spellEnd"/>
      <w:r w:rsidRPr="002436AB">
        <w:rPr>
          <w:sz w:val="20"/>
          <w:szCs w:val="20"/>
        </w:rPr>
        <w:t>.</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2436AB" w:rsidRDefault="00556B64" w:rsidP="00556B64">
      <w:pPr>
        <w:spacing w:line="240" w:lineRule="auto"/>
        <w:jc w:val="right"/>
        <w:rPr>
          <w:bCs w:val="0"/>
          <w:snapToGrid w:val="0"/>
        </w:rPr>
      </w:pPr>
      <w:r w:rsidRPr="002436AB">
        <w:rPr>
          <w:bCs w:val="0"/>
          <w:snapToGrid w:val="0"/>
        </w:rPr>
        <w:t>Приложение № ___ к заявке на участие</w:t>
      </w:r>
    </w:p>
    <w:p w14:paraId="04C6F410" w14:textId="77777777" w:rsidR="00556B64" w:rsidRPr="002436AB" w:rsidRDefault="00556B64" w:rsidP="00556B64">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F8DAC81" w14:textId="77777777" w:rsidR="00556B64" w:rsidRPr="002436AB" w:rsidRDefault="00556B64" w:rsidP="00556B64">
      <w:pPr>
        <w:tabs>
          <w:tab w:val="left" w:pos="1080"/>
        </w:tabs>
        <w:spacing w:line="240" w:lineRule="auto"/>
        <w:ind w:firstLine="540"/>
        <w:jc w:val="right"/>
      </w:pPr>
    </w:p>
    <w:p w14:paraId="591FAE86" w14:textId="77777777" w:rsidR="00556B64" w:rsidRPr="002436AB" w:rsidRDefault="00556B64" w:rsidP="00556B64">
      <w:pPr>
        <w:tabs>
          <w:tab w:val="left" w:pos="1080"/>
        </w:tabs>
        <w:spacing w:line="240" w:lineRule="auto"/>
        <w:ind w:firstLine="540"/>
        <w:jc w:val="right"/>
      </w:pPr>
    </w:p>
    <w:p w14:paraId="5D84267A" w14:textId="77777777" w:rsidR="00556B64" w:rsidRPr="002436AB" w:rsidRDefault="00556B64" w:rsidP="00556B64">
      <w:pPr>
        <w:pStyle w:val="2"/>
        <w:numPr>
          <w:ilvl w:val="0"/>
          <w:numId w:val="0"/>
        </w:numPr>
        <w:spacing w:before="0" w:after="0"/>
        <w:jc w:val="center"/>
      </w:pPr>
      <w:bookmarkStart w:id="267" w:name="_Toc367190486"/>
      <w:r w:rsidRPr="002436AB">
        <w:t xml:space="preserve">Сводная таблица стоимости поставок, работ (услуг) </w:t>
      </w:r>
      <w:bookmarkEnd w:id="267"/>
    </w:p>
    <w:p w14:paraId="31C50298" w14:textId="77777777" w:rsidR="00556B64" w:rsidRPr="002436AB" w:rsidRDefault="00556B64" w:rsidP="00556B64">
      <w:pPr>
        <w:spacing w:line="240" w:lineRule="auto"/>
        <w:rPr>
          <w:b/>
          <w:i/>
        </w:rPr>
      </w:pPr>
      <w:bookmarkStart w:id="268" w:name="_Toc247081511"/>
      <w:r w:rsidRPr="002436AB">
        <w:rPr>
          <w:b/>
        </w:rPr>
        <w:t>Участник: ________________________________</w:t>
      </w:r>
      <w:bookmarkEnd w:id="268"/>
      <w:r w:rsidRPr="002436AB">
        <w:rPr>
          <w:b/>
        </w:rPr>
        <w:t xml:space="preserve">                    </w:t>
      </w:r>
    </w:p>
    <w:p w14:paraId="6E0146C0" w14:textId="77777777" w:rsidR="00556B64" w:rsidRPr="002436AB" w:rsidRDefault="00556B64" w:rsidP="00556B64">
      <w:pPr>
        <w:spacing w:line="240" w:lineRule="auto"/>
        <w:jc w:val="right"/>
        <w:rPr>
          <w:sz w:val="20"/>
          <w:szCs w:val="20"/>
        </w:rPr>
      </w:pPr>
      <w:r w:rsidRPr="002436AB">
        <w:rPr>
          <w:sz w:val="20"/>
        </w:rPr>
        <w:t>Таблица 1</w:t>
      </w:r>
    </w:p>
    <w:tbl>
      <w:tblPr>
        <w:tblW w:w="45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
        <w:gridCol w:w="3498"/>
        <w:gridCol w:w="1076"/>
        <w:gridCol w:w="760"/>
        <w:gridCol w:w="1153"/>
        <w:gridCol w:w="749"/>
        <w:gridCol w:w="1594"/>
      </w:tblGrid>
      <w:tr w:rsidR="002436AB" w:rsidRPr="002436AB" w14:paraId="45B9C273" w14:textId="77777777" w:rsidTr="00C22442">
        <w:trPr>
          <w:jc w:val="center"/>
        </w:trPr>
        <w:tc>
          <w:tcPr>
            <w:tcW w:w="330" w:type="pct"/>
            <w:vMerge w:val="restart"/>
            <w:tcBorders>
              <w:top w:val="single" w:sz="4" w:space="0" w:color="auto"/>
              <w:left w:val="single" w:sz="4" w:space="0" w:color="auto"/>
              <w:right w:val="single" w:sz="4" w:space="0" w:color="auto"/>
            </w:tcBorders>
            <w:shd w:val="clear" w:color="auto" w:fill="D9D9D9"/>
            <w:vAlign w:val="center"/>
            <w:hideMark/>
          </w:tcPr>
          <w:p w14:paraId="4204232B" w14:textId="77777777" w:rsidR="00556B64" w:rsidRPr="002436AB" w:rsidRDefault="00556B64" w:rsidP="00C22442">
            <w:pPr>
              <w:widowControl w:val="0"/>
              <w:spacing w:line="240" w:lineRule="auto"/>
              <w:ind w:firstLine="0"/>
              <w:jc w:val="center"/>
              <w:rPr>
                <w:b/>
                <w:sz w:val="20"/>
              </w:rPr>
            </w:pPr>
            <w:r w:rsidRPr="002436AB">
              <w:rPr>
                <w:b/>
                <w:sz w:val="20"/>
              </w:rPr>
              <w:t xml:space="preserve">№ </w:t>
            </w:r>
            <w:proofErr w:type="gramStart"/>
            <w:r w:rsidRPr="002436AB">
              <w:rPr>
                <w:b/>
                <w:sz w:val="20"/>
              </w:rPr>
              <w:t>п</w:t>
            </w:r>
            <w:proofErr w:type="gramEnd"/>
            <w:r w:rsidRPr="002436AB">
              <w:rPr>
                <w:b/>
                <w:sz w:val="20"/>
              </w:rPr>
              <w:t>/п</w:t>
            </w:r>
          </w:p>
        </w:tc>
        <w:tc>
          <w:tcPr>
            <w:tcW w:w="1850" w:type="pct"/>
            <w:vMerge w:val="restart"/>
            <w:tcBorders>
              <w:top w:val="single" w:sz="4" w:space="0" w:color="auto"/>
              <w:left w:val="single" w:sz="4" w:space="0" w:color="auto"/>
              <w:bottom w:val="single" w:sz="4" w:space="0" w:color="auto"/>
              <w:right w:val="single" w:sz="4" w:space="0" w:color="auto"/>
            </w:tcBorders>
            <w:shd w:val="clear" w:color="auto" w:fill="D9D9D9"/>
            <w:vAlign w:val="center"/>
            <w:hideMark/>
          </w:tcPr>
          <w:p w14:paraId="33C6065C" w14:textId="77777777" w:rsidR="00556B64" w:rsidRPr="002436AB" w:rsidRDefault="00556B64" w:rsidP="00C22442">
            <w:pPr>
              <w:widowControl w:val="0"/>
              <w:spacing w:line="240" w:lineRule="auto"/>
              <w:ind w:firstLine="0"/>
              <w:jc w:val="center"/>
              <w:rPr>
                <w:b/>
                <w:sz w:val="20"/>
              </w:rPr>
            </w:pPr>
            <w:r w:rsidRPr="002436AB">
              <w:rPr>
                <w:b/>
                <w:sz w:val="20"/>
              </w:rPr>
              <w:t>Наименование этапа работ, этапа услуг, оборудования</w:t>
            </w:r>
          </w:p>
        </w:tc>
        <w:tc>
          <w:tcPr>
            <w:tcW w:w="1977" w:type="pct"/>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EEEB3D0" w14:textId="77777777" w:rsidR="00556B64" w:rsidRPr="002436AB" w:rsidRDefault="00556B64" w:rsidP="00C22442">
            <w:pPr>
              <w:widowControl w:val="0"/>
              <w:spacing w:line="240" w:lineRule="auto"/>
              <w:jc w:val="center"/>
              <w:rPr>
                <w:b/>
                <w:sz w:val="20"/>
              </w:rPr>
            </w:pPr>
            <w:r w:rsidRPr="002436AB">
              <w:rPr>
                <w:b/>
                <w:sz w:val="20"/>
              </w:rPr>
              <w:t>Стоимость,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6751BD6" w14:textId="77777777" w:rsidR="00556B64" w:rsidRPr="002436AB" w:rsidRDefault="00556B64" w:rsidP="00C22442">
            <w:pPr>
              <w:widowControl w:val="0"/>
              <w:spacing w:line="240" w:lineRule="auto"/>
              <w:jc w:val="center"/>
              <w:rPr>
                <w:b/>
                <w:sz w:val="20"/>
              </w:rPr>
            </w:pPr>
          </w:p>
        </w:tc>
      </w:tr>
      <w:tr w:rsidR="002436AB" w:rsidRPr="002436AB" w14:paraId="084BF265" w14:textId="77777777" w:rsidTr="00C22442">
        <w:trPr>
          <w:trHeight w:val="700"/>
          <w:jc w:val="center"/>
        </w:trPr>
        <w:tc>
          <w:tcPr>
            <w:tcW w:w="330" w:type="pct"/>
            <w:vMerge/>
            <w:tcBorders>
              <w:left w:val="single" w:sz="4" w:space="0" w:color="auto"/>
              <w:right w:val="single" w:sz="4" w:space="0" w:color="auto"/>
            </w:tcBorders>
            <w:shd w:val="clear" w:color="auto" w:fill="D9D9D9"/>
            <w:vAlign w:val="center"/>
            <w:hideMark/>
          </w:tcPr>
          <w:p w14:paraId="02658A3A" w14:textId="77777777" w:rsidR="00556B64" w:rsidRPr="002436AB" w:rsidRDefault="00556B64" w:rsidP="00C22442">
            <w:pPr>
              <w:spacing w:line="240" w:lineRule="auto"/>
              <w:ind w:firstLine="0"/>
              <w:rPr>
                <w:b/>
                <w:sz w:val="20"/>
              </w:rPr>
            </w:pPr>
          </w:p>
        </w:tc>
        <w:tc>
          <w:tcPr>
            <w:tcW w:w="1850"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0C747B63" w14:textId="77777777" w:rsidR="00556B64" w:rsidRPr="002436AB" w:rsidRDefault="00556B64" w:rsidP="00C22442">
            <w:pPr>
              <w:spacing w:line="240" w:lineRule="auto"/>
              <w:rPr>
                <w:b/>
                <w:sz w:val="20"/>
              </w:rPr>
            </w:pPr>
          </w:p>
        </w:tc>
        <w:tc>
          <w:tcPr>
            <w:tcW w:w="569" w:type="pct"/>
            <w:tcBorders>
              <w:top w:val="single" w:sz="4" w:space="0" w:color="auto"/>
              <w:left w:val="single" w:sz="4" w:space="0" w:color="auto"/>
              <w:right w:val="single" w:sz="4" w:space="0" w:color="auto"/>
            </w:tcBorders>
            <w:shd w:val="clear" w:color="auto" w:fill="D9D9D9"/>
            <w:vAlign w:val="center"/>
            <w:hideMark/>
          </w:tcPr>
          <w:p w14:paraId="6BAE2DCD" w14:textId="77777777" w:rsidR="00556B64" w:rsidRPr="002436AB" w:rsidRDefault="00556B64" w:rsidP="00C22442">
            <w:pPr>
              <w:widowControl w:val="0"/>
              <w:spacing w:line="240" w:lineRule="auto"/>
              <w:ind w:hanging="73"/>
              <w:jc w:val="left"/>
              <w:rPr>
                <w:b/>
                <w:sz w:val="20"/>
              </w:rPr>
            </w:pPr>
            <w:r w:rsidRPr="002436AB">
              <w:rPr>
                <w:sz w:val="20"/>
              </w:rPr>
              <w:t>Ед. изм.</w:t>
            </w:r>
          </w:p>
        </w:tc>
        <w:tc>
          <w:tcPr>
            <w:tcW w:w="402" w:type="pct"/>
            <w:tcBorders>
              <w:top w:val="single" w:sz="4" w:space="0" w:color="auto"/>
              <w:left w:val="single" w:sz="4" w:space="0" w:color="auto"/>
              <w:right w:val="single" w:sz="4" w:space="0" w:color="auto"/>
            </w:tcBorders>
            <w:shd w:val="clear" w:color="auto" w:fill="D9D9D9"/>
            <w:vAlign w:val="center"/>
          </w:tcPr>
          <w:p w14:paraId="14200215" w14:textId="77777777" w:rsidR="00556B64" w:rsidRPr="002436AB" w:rsidRDefault="00556B64" w:rsidP="00C22442">
            <w:pPr>
              <w:widowControl w:val="0"/>
              <w:spacing w:line="240" w:lineRule="auto"/>
              <w:ind w:hanging="73"/>
              <w:jc w:val="left"/>
              <w:rPr>
                <w:b/>
                <w:sz w:val="20"/>
              </w:rPr>
            </w:pPr>
            <w:r w:rsidRPr="002436AB">
              <w:rPr>
                <w:sz w:val="20"/>
              </w:rPr>
              <w:t>Объём</w:t>
            </w:r>
          </w:p>
        </w:tc>
        <w:tc>
          <w:tcPr>
            <w:tcW w:w="610" w:type="pct"/>
            <w:tcBorders>
              <w:top w:val="single" w:sz="4" w:space="0" w:color="auto"/>
              <w:left w:val="single" w:sz="4" w:space="0" w:color="auto"/>
              <w:right w:val="single" w:sz="4" w:space="0" w:color="auto"/>
            </w:tcBorders>
            <w:shd w:val="clear" w:color="auto" w:fill="D9D9D9"/>
            <w:vAlign w:val="center"/>
          </w:tcPr>
          <w:p w14:paraId="2AFCAA7C" w14:textId="77777777" w:rsidR="00556B64" w:rsidRPr="002436AB" w:rsidRDefault="00556B64" w:rsidP="00C22442">
            <w:pPr>
              <w:widowControl w:val="0"/>
              <w:spacing w:line="240" w:lineRule="auto"/>
              <w:ind w:hanging="73"/>
              <w:jc w:val="left"/>
              <w:rPr>
                <w:b/>
                <w:sz w:val="20"/>
              </w:rPr>
            </w:pPr>
            <w:r w:rsidRPr="002436AB">
              <w:rPr>
                <w:sz w:val="20"/>
              </w:rPr>
              <w:t xml:space="preserve">Стоимость </w:t>
            </w:r>
            <w:proofErr w:type="spellStart"/>
            <w:r w:rsidRPr="002436AB">
              <w:rPr>
                <w:sz w:val="20"/>
                <w:lang w:val="en-US"/>
              </w:rPr>
              <w:t>ед</w:t>
            </w:r>
            <w:proofErr w:type="spellEnd"/>
            <w:r w:rsidRPr="002436AB">
              <w:rPr>
                <w:sz w:val="20"/>
                <w:lang w:val="en-US"/>
              </w:rPr>
              <w:t xml:space="preserve">., </w:t>
            </w:r>
            <w:proofErr w:type="spellStart"/>
            <w:r w:rsidRPr="002436AB">
              <w:rPr>
                <w:sz w:val="20"/>
                <w:lang w:val="en-US"/>
              </w:rPr>
              <w:t>руб</w:t>
            </w:r>
            <w:proofErr w:type="spellEnd"/>
            <w:r w:rsidRPr="002436AB">
              <w:rPr>
                <w:sz w:val="20"/>
              </w:rPr>
              <w:t>.</w:t>
            </w:r>
          </w:p>
        </w:tc>
        <w:tc>
          <w:tcPr>
            <w:tcW w:w="395" w:type="pct"/>
            <w:tcBorders>
              <w:top w:val="single" w:sz="4" w:space="0" w:color="auto"/>
              <w:left w:val="single" w:sz="4" w:space="0" w:color="auto"/>
              <w:right w:val="single" w:sz="4" w:space="0" w:color="auto"/>
            </w:tcBorders>
            <w:shd w:val="clear" w:color="auto" w:fill="D9D9D9"/>
            <w:vAlign w:val="center"/>
          </w:tcPr>
          <w:p w14:paraId="3A251C22" w14:textId="77777777" w:rsidR="00556B64" w:rsidRPr="002436AB" w:rsidRDefault="00556B64" w:rsidP="00C22442">
            <w:pPr>
              <w:widowControl w:val="0"/>
              <w:spacing w:line="240" w:lineRule="auto"/>
              <w:ind w:hanging="73"/>
              <w:jc w:val="left"/>
              <w:rPr>
                <w:b/>
                <w:sz w:val="20"/>
              </w:rPr>
            </w:pPr>
            <w:r w:rsidRPr="002436AB">
              <w:rPr>
                <w:sz w:val="20"/>
              </w:rPr>
              <w:t>Всего, руб.</w:t>
            </w:r>
          </w:p>
        </w:tc>
        <w:tc>
          <w:tcPr>
            <w:tcW w:w="844" w:type="pct"/>
            <w:tcBorders>
              <w:top w:val="single" w:sz="4" w:space="0" w:color="auto"/>
              <w:left w:val="single" w:sz="4" w:space="0" w:color="auto"/>
              <w:bottom w:val="single" w:sz="4" w:space="0" w:color="auto"/>
              <w:right w:val="single" w:sz="4" w:space="0" w:color="auto"/>
            </w:tcBorders>
            <w:shd w:val="clear" w:color="auto" w:fill="D9D9D9"/>
            <w:vAlign w:val="center"/>
          </w:tcPr>
          <w:p w14:paraId="3CB509F6" w14:textId="77777777" w:rsidR="00556B64" w:rsidRPr="002436AB" w:rsidRDefault="00556B64" w:rsidP="00C22442">
            <w:pPr>
              <w:widowControl w:val="0"/>
              <w:spacing w:line="240" w:lineRule="auto"/>
              <w:ind w:firstLine="0"/>
              <w:jc w:val="center"/>
              <w:rPr>
                <w:b/>
                <w:sz w:val="20"/>
              </w:rPr>
            </w:pPr>
            <w:r w:rsidRPr="002436AB">
              <w:rPr>
                <w:b/>
                <w:sz w:val="20"/>
              </w:rPr>
              <w:t>Примечание</w:t>
            </w:r>
          </w:p>
        </w:tc>
      </w:tr>
      <w:tr w:rsidR="002436AB" w:rsidRPr="002436AB" w14:paraId="6484823E"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49EBFDE" w14:textId="77777777" w:rsidR="00556B64" w:rsidRPr="002436AB" w:rsidRDefault="00556B64" w:rsidP="00C22442">
            <w:pPr>
              <w:widowControl w:val="0"/>
              <w:spacing w:line="240" w:lineRule="auto"/>
              <w:ind w:firstLine="0"/>
              <w:jc w:val="center"/>
              <w:rPr>
                <w:sz w:val="20"/>
              </w:rPr>
            </w:pPr>
          </w:p>
        </w:tc>
        <w:tc>
          <w:tcPr>
            <w:tcW w:w="1850" w:type="pct"/>
            <w:tcBorders>
              <w:top w:val="single" w:sz="4" w:space="0" w:color="auto"/>
              <w:left w:val="single" w:sz="4" w:space="0" w:color="auto"/>
              <w:bottom w:val="single" w:sz="4" w:space="0" w:color="auto"/>
              <w:right w:val="single" w:sz="4" w:space="0" w:color="auto"/>
            </w:tcBorders>
          </w:tcPr>
          <w:p w14:paraId="393383D0" w14:textId="77777777" w:rsidR="00556B64" w:rsidRPr="002436AB" w:rsidRDefault="00556B64" w:rsidP="00C22442">
            <w:pPr>
              <w:widowControl w:val="0"/>
              <w:spacing w:line="240" w:lineRule="auto"/>
              <w:jc w:val="center"/>
              <w:rPr>
                <w:sz w:val="20"/>
              </w:rPr>
            </w:pPr>
          </w:p>
        </w:tc>
        <w:tc>
          <w:tcPr>
            <w:tcW w:w="569" w:type="pct"/>
            <w:tcBorders>
              <w:top w:val="single" w:sz="4" w:space="0" w:color="auto"/>
              <w:left w:val="single" w:sz="4" w:space="0" w:color="auto"/>
              <w:bottom w:val="single" w:sz="4" w:space="0" w:color="auto"/>
              <w:right w:val="single" w:sz="4" w:space="0" w:color="auto"/>
            </w:tcBorders>
          </w:tcPr>
          <w:p w14:paraId="08548614"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2DA853A1"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D9D2154"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00146531"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297ABBD4" w14:textId="77777777" w:rsidR="00556B64" w:rsidRPr="002436AB" w:rsidRDefault="00556B64" w:rsidP="00C22442">
            <w:pPr>
              <w:widowControl w:val="0"/>
              <w:spacing w:line="240" w:lineRule="auto"/>
              <w:jc w:val="center"/>
              <w:rPr>
                <w:sz w:val="20"/>
              </w:rPr>
            </w:pPr>
          </w:p>
        </w:tc>
      </w:tr>
      <w:tr w:rsidR="002436AB" w:rsidRPr="002436AB" w14:paraId="7A0EB81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4A855DEA"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7970A83B"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71F2D18C"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0B5DDA47"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A8B975B"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483A556D"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0EC0880" w14:textId="77777777" w:rsidR="00556B64" w:rsidRPr="002436AB" w:rsidRDefault="00556B64" w:rsidP="00C22442">
            <w:pPr>
              <w:widowControl w:val="0"/>
              <w:spacing w:line="240" w:lineRule="auto"/>
              <w:rPr>
                <w:sz w:val="20"/>
              </w:rPr>
            </w:pPr>
          </w:p>
        </w:tc>
      </w:tr>
      <w:tr w:rsidR="002436AB" w:rsidRPr="002436AB" w14:paraId="4D0F5CB1"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1B84C68"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3657E3E9"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4CF28F9"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7A63D5A9"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6308A23D"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D44E316"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36C8B688" w14:textId="77777777" w:rsidR="00556B64" w:rsidRPr="002436AB" w:rsidRDefault="00556B64" w:rsidP="00C22442">
            <w:pPr>
              <w:widowControl w:val="0"/>
              <w:spacing w:line="240" w:lineRule="auto"/>
              <w:rPr>
                <w:sz w:val="20"/>
              </w:rPr>
            </w:pPr>
          </w:p>
        </w:tc>
      </w:tr>
      <w:tr w:rsidR="002436AB" w:rsidRPr="002436AB" w14:paraId="63E3A7F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6163D19C" w14:textId="77777777" w:rsidR="00556B64" w:rsidRPr="002436AB" w:rsidRDefault="00556B64" w:rsidP="00C22442">
            <w:pPr>
              <w:widowControl w:val="0"/>
              <w:spacing w:line="240" w:lineRule="auto"/>
              <w:ind w:firstLine="0"/>
              <w:rPr>
                <w:sz w:val="20"/>
              </w:rPr>
            </w:pPr>
          </w:p>
        </w:tc>
        <w:tc>
          <w:tcPr>
            <w:tcW w:w="1850" w:type="pct"/>
            <w:tcBorders>
              <w:top w:val="single" w:sz="4" w:space="0" w:color="auto"/>
              <w:left w:val="single" w:sz="4" w:space="0" w:color="auto"/>
              <w:bottom w:val="single" w:sz="4" w:space="0" w:color="auto"/>
              <w:right w:val="single" w:sz="4" w:space="0" w:color="auto"/>
            </w:tcBorders>
          </w:tcPr>
          <w:p w14:paraId="4D6D294F" w14:textId="77777777" w:rsidR="00556B64" w:rsidRPr="002436AB" w:rsidRDefault="00556B64" w:rsidP="00C22442">
            <w:pPr>
              <w:widowControl w:val="0"/>
              <w:spacing w:line="240" w:lineRule="auto"/>
              <w:rPr>
                <w:sz w:val="20"/>
              </w:rPr>
            </w:pPr>
          </w:p>
        </w:tc>
        <w:tc>
          <w:tcPr>
            <w:tcW w:w="569" w:type="pct"/>
            <w:tcBorders>
              <w:top w:val="single" w:sz="4" w:space="0" w:color="auto"/>
              <w:left w:val="single" w:sz="4" w:space="0" w:color="auto"/>
              <w:bottom w:val="single" w:sz="4" w:space="0" w:color="auto"/>
              <w:right w:val="single" w:sz="4" w:space="0" w:color="auto"/>
            </w:tcBorders>
          </w:tcPr>
          <w:p w14:paraId="6FD69B28" w14:textId="77777777" w:rsidR="00556B64" w:rsidRPr="002436AB" w:rsidRDefault="00556B64" w:rsidP="00C22442">
            <w:pPr>
              <w:widowControl w:val="0"/>
              <w:spacing w:line="240" w:lineRule="auto"/>
              <w:ind w:hanging="73"/>
              <w:jc w:val="left"/>
              <w:rPr>
                <w:sz w:val="20"/>
              </w:rPr>
            </w:pPr>
          </w:p>
        </w:tc>
        <w:tc>
          <w:tcPr>
            <w:tcW w:w="402" w:type="pct"/>
            <w:tcBorders>
              <w:top w:val="single" w:sz="4" w:space="0" w:color="auto"/>
              <w:left w:val="single" w:sz="4" w:space="0" w:color="auto"/>
              <w:bottom w:val="single" w:sz="4" w:space="0" w:color="auto"/>
              <w:right w:val="single" w:sz="4" w:space="0" w:color="auto"/>
            </w:tcBorders>
          </w:tcPr>
          <w:p w14:paraId="170B371C" w14:textId="77777777" w:rsidR="00556B64" w:rsidRPr="002436AB" w:rsidRDefault="00556B64" w:rsidP="00C22442">
            <w:pPr>
              <w:widowControl w:val="0"/>
              <w:spacing w:line="240" w:lineRule="auto"/>
              <w:ind w:hanging="73"/>
              <w:jc w:val="left"/>
              <w:rPr>
                <w:sz w:val="20"/>
              </w:rPr>
            </w:pPr>
          </w:p>
        </w:tc>
        <w:tc>
          <w:tcPr>
            <w:tcW w:w="610" w:type="pct"/>
            <w:tcBorders>
              <w:top w:val="single" w:sz="4" w:space="0" w:color="auto"/>
              <w:left w:val="single" w:sz="4" w:space="0" w:color="auto"/>
              <w:bottom w:val="single" w:sz="4" w:space="0" w:color="auto"/>
              <w:right w:val="single" w:sz="4" w:space="0" w:color="auto"/>
            </w:tcBorders>
          </w:tcPr>
          <w:p w14:paraId="244DDE1A" w14:textId="77777777" w:rsidR="00556B64" w:rsidRPr="002436AB" w:rsidRDefault="00556B64" w:rsidP="00C22442">
            <w:pPr>
              <w:widowControl w:val="0"/>
              <w:spacing w:line="240" w:lineRule="auto"/>
              <w:ind w:hanging="73"/>
              <w:jc w:val="left"/>
              <w:rPr>
                <w:sz w:val="20"/>
              </w:rPr>
            </w:pPr>
          </w:p>
        </w:tc>
        <w:tc>
          <w:tcPr>
            <w:tcW w:w="395" w:type="pct"/>
            <w:tcBorders>
              <w:top w:val="single" w:sz="4" w:space="0" w:color="auto"/>
              <w:left w:val="single" w:sz="4" w:space="0" w:color="auto"/>
              <w:bottom w:val="single" w:sz="4" w:space="0" w:color="auto"/>
              <w:right w:val="single" w:sz="4" w:space="0" w:color="auto"/>
            </w:tcBorders>
          </w:tcPr>
          <w:p w14:paraId="5A4E565F" w14:textId="77777777" w:rsidR="00556B64" w:rsidRPr="002436AB" w:rsidRDefault="00556B64" w:rsidP="00C22442">
            <w:pPr>
              <w:widowControl w:val="0"/>
              <w:spacing w:line="240" w:lineRule="auto"/>
              <w:ind w:hanging="73"/>
              <w:jc w:val="left"/>
              <w:rPr>
                <w:sz w:val="20"/>
              </w:rPr>
            </w:pPr>
          </w:p>
        </w:tc>
        <w:tc>
          <w:tcPr>
            <w:tcW w:w="844" w:type="pct"/>
            <w:tcBorders>
              <w:top w:val="single" w:sz="4" w:space="0" w:color="auto"/>
              <w:left w:val="single" w:sz="4" w:space="0" w:color="auto"/>
              <w:bottom w:val="single" w:sz="4" w:space="0" w:color="auto"/>
              <w:right w:val="single" w:sz="4" w:space="0" w:color="auto"/>
            </w:tcBorders>
          </w:tcPr>
          <w:p w14:paraId="0A546CEE" w14:textId="77777777" w:rsidR="00556B64" w:rsidRPr="002436AB" w:rsidRDefault="00556B64" w:rsidP="00C22442">
            <w:pPr>
              <w:widowControl w:val="0"/>
              <w:spacing w:line="240" w:lineRule="auto"/>
              <w:rPr>
                <w:sz w:val="20"/>
              </w:rPr>
            </w:pPr>
          </w:p>
        </w:tc>
      </w:tr>
      <w:tr w:rsidR="002436AB" w:rsidRPr="002436AB" w14:paraId="2A5CF0A2" w14:textId="77777777" w:rsidTr="00C22442">
        <w:trPr>
          <w:jc w:val="center"/>
        </w:trPr>
        <w:tc>
          <w:tcPr>
            <w:tcW w:w="330" w:type="pct"/>
            <w:tcBorders>
              <w:top w:val="single" w:sz="4" w:space="0" w:color="auto"/>
              <w:left w:val="single" w:sz="4" w:space="0" w:color="auto"/>
              <w:bottom w:val="single" w:sz="4" w:space="0" w:color="auto"/>
              <w:right w:val="single" w:sz="4" w:space="0" w:color="auto"/>
            </w:tcBorders>
          </w:tcPr>
          <w:p w14:paraId="2FAEE5AD" w14:textId="77777777" w:rsidR="00556B64" w:rsidRPr="002436AB" w:rsidRDefault="00556B64" w:rsidP="00C22442">
            <w:pPr>
              <w:widowControl w:val="0"/>
              <w:spacing w:line="240" w:lineRule="auto"/>
              <w:ind w:firstLine="0"/>
              <w:rPr>
                <w:b/>
                <w:sz w:val="20"/>
              </w:rPr>
            </w:pPr>
          </w:p>
        </w:tc>
        <w:tc>
          <w:tcPr>
            <w:tcW w:w="1850" w:type="pct"/>
            <w:tcBorders>
              <w:top w:val="single" w:sz="4" w:space="0" w:color="auto"/>
              <w:left w:val="single" w:sz="4" w:space="0" w:color="auto"/>
              <w:bottom w:val="single" w:sz="4" w:space="0" w:color="auto"/>
              <w:right w:val="single" w:sz="4" w:space="0" w:color="auto"/>
            </w:tcBorders>
            <w:hideMark/>
          </w:tcPr>
          <w:p w14:paraId="63ADF3DD" w14:textId="77777777" w:rsidR="00556B64" w:rsidRPr="002436AB" w:rsidRDefault="00556B64" w:rsidP="00C22442">
            <w:pPr>
              <w:widowControl w:val="0"/>
              <w:spacing w:line="240" w:lineRule="auto"/>
              <w:rPr>
                <w:b/>
                <w:sz w:val="20"/>
              </w:rPr>
            </w:pPr>
            <w:r w:rsidRPr="002436AB">
              <w:rPr>
                <w:b/>
                <w:sz w:val="20"/>
              </w:rPr>
              <w:t>Итого</w:t>
            </w:r>
          </w:p>
        </w:tc>
        <w:tc>
          <w:tcPr>
            <w:tcW w:w="569" w:type="pct"/>
            <w:tcBorders>
              <w:top w:val="single" w:sz="4" w:space="0" w:color="auto"/>
              <w:left w:val="single" w:sz="4" w:space="0" w:color="auto"/>
              <w:bottom w:val="single" w:sz="4" w:space="0" w:color="auto"/>
              <w:right w:val="single" w:sz="4" w:space="0" w:color="auto"/>
            </w:tcBorders>
          </w:tcPr>
          <w:p w14:paraId="23715335" w14:textId="77777777" w:rsidR="00556B64" w:rsidRPr="002436AB" w:rsidRDefault="00556B64" w:rsidP="00C22442">
            <w:pPr>
              <w:widowControl w:val="0"/>
              <w:spacing w:line="240" w:lineRule="auto"/>
              <w:ind w:hanging="73"/>
              <w:jc w:val="left"/>
              <w:rPr>
                <w:b/>
                <w:sz w:val="20"/>
              </w:rPr>
            </w:pPr>
          </w:p>
        </w:tc>
        <w:tc>
          <w:tcPr>
            <w:tcW w:w="402" w:type="pct"/>
            <w:tcBorders>
              <w:top w:val="single" w:sz="4" w:space="0" w:color="auto"/>
              <w:left w:val="single" w:sz="4" w:space="0" w:color="auto"/>
              <w:bottom w:val="single" w:sz="4" w:space="0" w:color="auto"/>
              <w:right w:val="single" w:sz="4" w:space="0" w:color="auto"/>
            </w:tcBorders>
          </w:tcPr>
          <w:p w14:paraId="4D91DDA3" w14:textId="77777777" w:rsidR="00556B64" w:rsidRPr="002436AB" w:rsidRDefault="00556B64" w:rsidP="00C22442">
            <w:pPr>
              <w:widowControl w:val="0"/>
              <w:spacing w:line="240" w:lineRule="auto"/>
              <w:ind w:hanging="73"/>
              <w:jc w:val="left"/>
              <w:rPr>
                <w:b/>
                <w:sz w:val="20"/>
              </w:rPr>
            </w:pPr>
          </w:p>
        </w:tc>
        <w:tc>
          <w:tcPr>
            <w:tcW w:w="610" w:type="pct"/>
            <w:tcBorders>
              <w:top w:val="single" w:sz="4" w:space="0" w:color="auto"/>
              <w:left w:val="single" w:sz="4" w:space="0" w:color="auto"/>
              <w:bottom w:val="single" w:sz="4" w:space="0" w:color="auto"/>
              <w:right w:val="single" w:sz="4" w:space="0" w:color="auto"/>
            </w:tcBorders>
          </w:tcPr>
          <w:p w14:paraId="6FF097B2" w14:textId="77777777" w:rsidR="00556B64" w:rsidRPr="002436AB" w:rsidRDefault="00556B64" w:rsidP="00C22442">
            <w:pPr>
              <w:widowControl w:val="0"/>
              <w:spacing w:line="240" w:lineRule="auto"/>
              <w:ind w:hanging="73"/>
              <w:jc w:val="left"/>
              <w:rPr>
                <w:b/>
                <w:sz w:val="20"/>
              </w:rPr>
            </w:pPr>
          </w:p>
        </w:tc>
        <w:tc>
          <w:tcPr>
            <w:tcW w:w="395" w:type="pct"/>
            <w:tcBorders>
              <w:top w:val="single" w:sz="4" w:space="0" w:color="auto"/>
              <w:left w:val="single" w:sz="4" w:space="0" w:color="auto"/>
              <w:bottom w:val="single" w:sz="4" w:space="0" w:color="auto"/>
              <w:right w:val="single" w:sz="4" w:space="0" w:color="auto"/>
            </w:tcBorders>
          </w:tcPr>
          <w:p w14:paraId="7BF86D90" w14:textId="77777777" w:rsidR="00556B64" w:rsidRPr="002436AB" w:rsidRDefault="00556B64" w:rsidP="00C22442">
            <w:pPr>
              <w:widowControl w:val="0"/>
              <w:spacing w:line="240" w:lineRule="auto"/>
              <w:ind w:hanging="73"/>
              <w:jc w:val="left"/>
              <w:rPr>
                <w:b/>
                <w:sz w:val="20"/>
              </w:rPr>
            </w:pPr>
          </w:p>
        </w:tc>
        <w:tc>
          <w:tcPr>
            <w:tcW w:w="844" w:type="pct"/>
            <w:tcBorders>
              <w:top w:val="single" w:sz="4" w:space="0" w:color="auto"/>
              <w:left w:val="single" w:sz="4" w:space="0" w:color="auto"/>
              <w:bottom w:val="single" w:sz="4" w:space="0" w:color="auto"/>
              <w:right w:val="single" w:sz="4" w:space="0" w:color="auto"/>
            </w:tcBorders>
          </w:tcPr>
          <w:p w14:paraId="04902EB8" w14:textId="77777777" w:rsidR="00556B64" w:rsidRPr="002436AB" w:rsidRDefault="00556B64" w:rsidP="00C22442">
            <w:pPr>
              <w:widowControl w:val="0"/>
              <w:spacing w:line="240" w:lineRule="auto"/>
              <w:rPr>
                <w:b/>
                <w:sz w:val="20"/>
              </w:rPr>
            </w:pPr>
          </w:p>
        </w:tc>
      </w:tr>
    </w:tbl>
    <w:p w14:paraId="4A883BA3" w14:textId="77777777" w:rsidR="00556B64" w:rsidRPr="002436AB" w:rsidRDefault="00556B64" w:rsidP="00556B64">
      <w:pPr>
        <w:spacing w:line="240" w:lineRule="auto"/>
        <w:jc w:val="right"/>
        <w:rPr>
          <w:sz w:val="20"/>
          <w:szCs w:val="20"/>
        </w:rPr>
      </w:pPr>
    </w:p>
    <w:tbl>
      <w:tblPr>
        <w:tblW w:w="3192" w:type="pct"/>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1189"/>
        <w:gridCol w:w="2920"/>
      </w:tblGrid>
      <w:tr w:rsidR="002436AB" w:rsidRPr="002436AB" w14:paraId="1228FF84" w14:textId="77777777" w:rsidTr="00C22442">
        <w:tc>
          <w:tcPr>
            <w:tcW w:w="1870" w:type="pct"/>
            <w:tcBorders>
              <w:top w:val="nil"/>
              <w:left w:val="nil"/>
              <w:bottom w:val="single" w:sz="4" w:space="0" w:color="auto"/>
              <w:right w:val="nil"/>
            </w:tcBorders>
          </w:tcPr>
          <w:p w14:paraId="6764AC50" w14:textId="77777777" w:rsidR="00556B64" w:rsidRPr="002436AB" w:rsidRDefault="00556B64" w:rsidP="00C22442">
            <w:pPr>
              <w:spacing w:line="240" w:lineRule="auto"/>
              <w:ind w:firstLine="0"/>
              <w:jc w:val="left"/>
            </w:pPr>
          </w:p>
        </w:tc>
        <w:tc>
          <w:tcPr>
            <w:tcW w:w="906" w:type="pct"/>
            <w:tcBorders>
              <w:top w:val="nil"/>
              <w:left w:val="nil"/>
              <w:bottom w:val="nil"/>
              <w:right w:val="nil"/>
            </w:tcBorders>
          </w:tcPr>
          <w:p w14:paraId="1C335993" w14:textId="77777777" w:rsidR="00556B64" w:rsidRPr="002436AB" w:rsidRDefault="00556B64" w:rsidP="00C22442">
            <w:pPr>
              <w:widowControl w:val="0"/>
              <w:spacing w:line="240" w:lineRule="auto"/>
            </w:pPr>
          </w:p>
        </w:tc>
        <w:tc>
          <w:tcPr>
            <w:tcW w:w="2224" w:type="pct"/>
            <w:tcBorders>
              <w:top w:val="nil"/>
              <w:left w:val="nil"/>
              <w:bottom w:val="single" w:sz="4" w:space="0" w:color="auto"/>
              <w:right w:val="nil"/>
            </w:tcBorders>
          </w:tcPr>
          <w:p w14:paraId="79000E14" w14:textId="77777777" w:rsidR="00556B64" w:rsidRPr="002436AB" w:rsidRDefault="00556B64" w:rsidP="00C22442">
            <w:pPr>
              <w:widowControl w:val="0"/>
              <w:spacing w:line="240" w:lineRule="auto"/>
            </w:pPr>
          </w:p>
        </w:tc>
      </w:tr>
      <w:tr w:rsidR="002436AB" w:rsidRPr="002436AB" w14:paraId="17043EF6" w14:textId="77777777" w:rsidTr="00C22442">
        <w:tc>
          <w:tcPr>
            <w:tcW w:w="1870" w:type="pct"/>
            <w:tcBorders>
              <w:top w:val="single" w:sz="4" w:space="0" w:color="auto"/>
              <w:left w:val="nil"/>
              <w:bottom w:val="nil"/>
              <w:right w:val="nil"/>
            </w:tcBorders>
            <w:hideMark/>
          </w:tcPr>
          <w:p w14:paraId="49DF344F" w14:textId="77777777" w:rsidR="00556B64" w:rsidRPr="002436AB" w:rsidRDefault="00556B64" w:rsidP="00C22442">
            <w:pPr>
              <w:widowControl w:val="0"/>
              <w:spacing w:line="240" w:lineRule="auto"/>
              <w:jc w:val="center"/>
            </w:pPr>
            <w:r w:rsidRPr="002436AB">
              <w:rPr>
                <w:vertAlign w:val="superscript"/>
              </w:rPr>
              <w:t>(подпись уполномоченного представителя)</w:t>
            </w:r>
          </w:p>
        </w:tc>
        <w:tc>
          <w:tcPr>
            <w:tcW w:w="906" w:type="pct"/>
            <w:tcBorders>
              <w:top w:val="nil"/>
              <w:left w:val="nil"/>
              <w:bottom w:val="nil"/>
              <w:right w:val="nil"/>
            </w:tcBorders>
          </w:tcPr>
          <w:p w14:paraId="12E68DDF" w14:textId="77777777" w:rsidR="00556B64" w:rsidRPr="002436AB" w:rsidRDefault="00556B64" w:rsidP="00C22442">
            <w:pPr>
              <w:widowControl w:val="0"/>
              <w:spacing w:line="240" w:lineRule="auto"/>
              <w:jc w:val="center"/>
            </w:pPr>
          </w:p>
        </w:tc>
        <w:tc>
          <w:tcPr>
            <w:tcW w:w="2224" w:type="pct"/>
            <w:tcBorders>
              <w:top w:val="single" w:sz="4" w:space="0" w:color="auto"/>
              <w:left w:val="nil"/>
              <w:bottom w:val="nil"/>
              <w:right w:val="nil"/>
            </w:tcBorders>
            <w:hideMark/>
          </w:tcPr>
          <w:p w14:paraId="31DD6F51" w14:textId="77777777" w:rsidR="00556B64" w:rsidRPr="002436AB" w:rsidRDefault="00556B64" w:rsidP="00C22442">
            <w:pPr>
              <w:widowControl w:val="0"/>
              <w:spacing w:line="240" w:lineRule="auto"/>
              <w:jc w:val="center"/>
            </w:pPr>
            <w:r w:rsidRPr="002436AB">
              <w:rPr>
                <w:vertAlign w:val="superscript"/>
              </w:rPr>
              <w:t xml:space="preserve">(фамилия, имя, отчество </w:t>
            </w:r>
            <w:proofErr w:type="gramStart"/>
            <w:r w:rsidRPr="002436AB">
              <w:rPr>
                <w:vertAlign w:val="superscript"/>
              </w:rPr>
              <w:t>подписавшего</w:t>
            </w:r>
            <w:proofErr w:type="gramEnd"/>
            <w:r w:rsidRPr="002436AB">
              <w:rPr>
                <w:vertAlign w:val="superscript"/>
              </w:rPr>
              <w:t>, должность)</w:t>
            </w:r>
          </w:p>
        </w:tc>
      </w:tr>
    </w:tbl>
    <w:p w14:paraId="18F01040" w14:textId="77777777" w:rsidR="00556B64" w:rsidRPr="002436AB" w:rsidRDefault="00556B64" w:rsidP="00556B64">
      <w:pPr>
        <w:spacing w:line="240" w:lineRule="auto"/>
        <w:rPr>
          <w:b/>
          <w:sz w:val="20"/>
          <w:szCs w:val="20"/>
        </w:rPr>
      </w:pPr>
      <w:r w:rsidRPr="002436AB">
        <w:rPr>
          <w:b/>
          <w:sz w:val="20"/>
          <w:szCs w:val="20"/>
        </w:rPr>
        <w:t>М.П.</w:t>
      </w:r>
    </w:p>
    <w:p w14:paraId="4CAC3985" w14:textId="77777777" w:rsidR="00556B64" w:rsidRPr="002436AB" w:rsidRDefault="00556B64" w:rsidP="00556B64">
      <w:pPr>
        <w:spacing w:line="240" w:lineRule="auto"/>
        <w:rPr>
          <w:sz w:val="20"/>
          <w:szCs w:val="20"/>
        </w:rPr>
      </w:pPr>
      <w:r w:rsidRPr="002436AB">
        <w:rPr>
          <w:sz w:val="20"/>
          <w:szCs w:val="20"/>
        </w:rPr>
        <w:tab/>
      </w:r>
      <w:bookmarkStart w:id="269" w:name="_Toc247081513"/>
    </w:p>
    <w:p w14:paraId="06278E18" w14:textId="77777777" w:rsidR="00556B64" w:rsidRPr="002436AB" w:rsidRDefault="00556B64" w:rsidP="00556B64">
      <w:pPr>
        <w:spacing w:line="240" w:lineRule="auto"/>
        <w:rPr>
          <w:b/>
          <w:sz w:val="20"/>
          <w:szCs w:val="20"/>
        </w:rPr>
      </w:pPr>
      <w:r w:rsidRPr="002436AB">
        <w:rPr>
          <w:b/>
          <w:sz w:val="20"/>
        </w:rPr>
        <w:t>Инструкции по заполнени</w:t>
      </w:r>
      <w:bookmarkEnd w:id="269"/>
      <w:r w:rsidRPr="002436AB">
        <w:rPr>
          <w:b/>
          <w:sz w:val="20"/>
        </w:rPr>
        <w:t>ю</w:t>
      </w:r>
    </w:p>
    <w:p w14:paraId="3682DBFA" w14:textId="77777777" w:rsidR="00556B64" w:rsidRPr="002436AB" w:rsidRDefault="00556B64" w:rsidP="00556B64">
      <w:pPr>
        <w:spacing w:line="240" w:lineRule="auto"/>
      </w:pPr>
    </w:p>
    <w:p w14:paraId="553DD492" w14:textId="77777777" w:rsidR="00556B64" w:rsidRPr="002436AB" w:rsidRDefault="00556B64" w:rsidP="00556B64">
      <w:pPr>
        <w:spacing w:line="240" w:lineRule="auto"/>
        <w:ind w:firstLine="709"/>
        <w:rPr>
          <w:sz w:val="20"/>
          <w:szCs w:val="20"/>
        </w:rPr>
      </w:pPr>
      <w:r w:rsidRPr="002436AB">
        <w:rPr>
          <w:sz w:val="20"/>
          <w:szCs w:val="20"/>
        </w:rPr>
        <w:t>Таблица</w:t>
      </w:r>
      <w:proofErr w:type="gramStart"/>
      <w:r w:rsidRPr="002436AB">
        <w:rPr>
          <w:sz w:val="20"/>
          <w:szCs w:val="20"/>
        </w:rPr>
        <w:t>1</w:t>
      </w:r>
      <w:proofErr w:type="gramEnd"/>
      <w:r w:rsidRPr="002436AB">
        <w:rPr>
          <w:sz w:val="20"/>
          <w:szCs w:val="20"/>
        </w:rPr>
        <w:t>:</w:t>
      </w:r>
    </w:p>
    <w:p w14:paraId="4010BB3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Данные инструкции не следует воспроизводить в документах, подготовленных Участником.</w:t>
      </w:r>
    </w:p>
    <w:p w14:paraId="5CEAB5B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приводит номер и дату письма о подаче оферты, приложением к которому является данное коммерческое предложение.</w:t>
      </w:r>
    </w:p>
    <w:p w14:paraId="334B43E5"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r w:rsidRPr="002436AB">
        <w:rPr>
          <w:spacing w:val="-2"/>
          <w:sz w:val="20"/>
        </w:rPr>
        <w:t>.</w:t>
      </w:r>
    </w:p>
    <w:p w14:paraId="6978640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Участник конкурса указывает дату, на которую он рассчитывал Сводную таблицу стоимости поставок, работ и услуг.</w:t>
      </w:r>
    </w:p>
    <w:p w14:paraId="4AA3724F"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Сводной таблице стоимости поставок, работ и услуг приводятся соответственно наименование выполняемых поставок, работ и услуг, общая стоимость выполнения поставок, работ и услуг и стоимость СМР в соответствии с томом 2 «Техническая часть». Также могут быть приведены примечания и комментарии.</w:t>
      </w:r>
    </w:p>
    <w:p w14:paraId="7B6518E3"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В случае выявления арифметических ошибок при подсчете общих сумм в конкурсной заявке Заказчик (Организатор) конкурса оставляет за собой право с письменного согласия Участника пересчитать общую сумму.</w:t>
      </w:r>
    </w:p>
    <w:p w14:paraId="7078B4A6"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Сводная таблица стоимости поставок, работ и услуг будет служить основой для подготовки Приложения  к Договору. В этой связи в целях снижения общих затрат сил и времени Заказчика и Участника конкурса на подготовку Договора данную Сводную таблицу стоимости работ следует подготовить так, чтобы ее можно было с минимальными изменениями включить в Договор в виде сметы.</w:t>
      </w:r>
    </w:p>
    <w:p w14:paraId="61B72BA1"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В объем затрат на строительство и техническую реконструкцию включаются: цена строительных материалов и конструкций, необходимого оборудования жизнеобеспечения, водоснабжения, канализации и </w:t>
      </w:r>
      <w:proofErr w:type="spellStart"/>
      <w:r w:rsidRPr="002436AB">
        <w:rPr>
          <w:spacing w:val="-2"/>
          <w:sz w:val="20"/>
        </w:rPr>
        <w:t>т.д</w:t>
      </w:r>
      <w:proofErr w:type="spellEnd"/>
      <w:r w:rsidRPr="002436AB">
        <w:rPr>
          <w:spacing w:val="-2"/>
          <w:sz w:val="20"/>
        </w:rPr>
        <w:t>, запасных частей, расходных материалов и проверочных устройств для эксплуатации в течение гарантийного срока, все расходы и риски, связанные с транспортировкой строительных материалов и конструкций к месту производства работ, погрузочно-разгрузочными работами, упаковкой, страхованием и прочими расходами, связанными с доставкой и хранением оборудования, строительных материалов и конструкций, строительно-монтажные работы, выполнение в полном объеме всех своих обязательств, предусмотренных в Договоре.</w:t>
      </w:r>
    </w:p>
    <w:p w14:paraId="4B11ABE9" w14:textId="77777777" w:rsidR="00556B64" w:rsidRPr="002436AB" w:rsidRDefault="00556B64" w:rsidP="00556B64">
      <w:pPr>
        <w:pStyle w:val="3a"/>
        <w:numPr>
          <w:ilvl w:val="0"/>
          <w:numId w:val="47"/>
        </w:numPr>
        <w:tabs>
          <w:tab w:val="num" w:pos="1070"/>
          <w:tab w:val="num" w:pos="1260"/>
        </w:tabs>
        <w:overflowPunct w:val="0"/>
        <w:autoSpaceDE w:val="0"/>
        <w:autoSpaceDN w:val="0"/>
        <w:spacing w:after="0" w:line="240" w:lineRule="auto"/>
        <w:ind w:left="0" w:firstLine="709"/>
        <w:rPr>
          <w:spacing w:val="-2"/>
          <w:sz w:val="20"/>
        </w:rPr>
      </w:pPr>
      <w:r w:rsidRPr="002436AB">
        <w:rPr>
          <w:spacing w:val="-2"/>
          <w:sz w:val="20"/>
        </w:rPr>
        <w:t xml:space="preserve">Участник должен указать в соответствующем столбце  графы «Исполнитель работ» наименование организации (Участника, субподрядчика, члена коллективного участника), выполняющей указанный вид работ (по каждой строке таблицы), и процент выполнения данной организацией данного вида работ. </w:t>
      </w:r>
    </w:p>
    <w:p w14:paraId="5C60466F" w14:textId="74D6613B" w:rsidR="00556B64" w:rsidRPr="002436AB" w:rsidRDefault="00556B64" w:rsidP="002436AB">
      <w:pPr>
        <w:tabs>
          <w:tab w:val="left" w:pos="1080"/>
        </w:tabs>
        <w:spacing w:line="240" w:lineRule="auto"/>
        <w:ind w:firstLine="0"/>
        <w:rPr>
          <w:b/>
        </w:rPr>
      </w:pPr>
      <w:r w:rsidRPr="002436AB">
        <w:rPr>
          <w:snapToGrid w:val="0"/>
          <w:sz w:val="24"/>
          <w:szCs w:val="20"/>
        </w:rPr>
        <w:br w:type="page"/>
      </w:r>
    </w:p>
    <w:p w14:paraId="32E5ADEB" w14:textId="77777777" w:rsidR="00DD014F" w:rsidRPr="002436AB" w:rsidRDefault="00604784" w:rsidP="00604784">
      <w:pPr>
        <w:pStyle w:val="7-"/>
        <w:rPr>
          <w:snapToGrid w:val="0"/>
        </w:rPr>
      </w:pPr>
      <w:r w:rsidRPr="002436AB">
        <w:rPr>
          <w:snapToGrid w:val="0"/>
        </w:rPr>
        <w:lastRenderedPageBreak/>
        <w:t xml:space="preserve"> </w:t>
      </w:r>
      <w:bookmarkEnd w:id="266"/>
    </w:p>
    <w:p w14:paraId="304DD083" w14:textId="77777777" w:rsidR="00DD014F" w:rsidRPr="002436AB" w:rsidRDefault="00DD014F" w:rsidP="004657D0">
      <w:pPr>
        <w:spacing w:line="240" w:lineRule="auto"/>
        <w:jc w:val="right"/>
        <w:rPr>
          <w:bCs w:val="0"/>
          <w:snapToGrid w:val="0"/>
        </w:rPr>
      </w:pPr>
      <w:r w:rsidRPr="002436AB">
        <w:rPr>
          <w:bCs w:val="0"/>
          <w:snapToGrid w:val="0"/>
        </w:rPr>
        <w:t>Приложение № ___ к заявке на участие</w:t>
      </w:r>
    </w:p>
    <w:p w14:paraId="3444F7A6" w14:textId="77777777" w:rsidR="00DD014F" w:rsidRPr="002436AB" w:rsidRDefault="00DD014F" w:rsidP="004657D0">
      <w:pPr>
        <w:spacing w:line="240" w:lineRule="auto"/>
        <w:jc w:val="right"/>
        <w:rPr>
          <w:bCs w:val="0"/>
          <w:snapToGrid w:val="0"/>
        </w:rPr>
      </w:pPr>
      <w:r w:rsidRPr="002436AB">
        <w:rPr>
          <w:bCs w:val="0"/>
          <w:snapToGrid w:val="0"/>
        </w:rPr>
        <w:t>от «____»_____________ </w:t>
      </w:r>
      <w:proofErr w:type="gramStart"/>
      <w:r w:rsidRPr="002436AB">
        <w:rPr>
          <w:bCs w:val="0"/>
          <w:snapToGrid w:val="0"/>
        </w:rPr>
        <w:t>г</w:t>
      </w:r>
      <w:proofErr w:type="gramEnd"/>
      <w:r w:rsidRPr="002436AB">
        <w:rPr>
          <w:bCs w:val="0"/>
          <w:snapToGrid w:val="0"/>
        </w:rPr>
        <w:t>. №__________</w:t>
      </w:r>
    </w:p>
    <w:p w14:paraId="54DD6EC6" w14:textId="77777777" w:rsidR="00DD014F" w:rsidRPr="002436AB" w:rsidRDefault="00DD014F" w:rsidP="004657D0">
      <w:pPr>
        <w:tabs>
          <w:tab w:val="left" w:pos="1080"/>
        </w:tabs>
        <w:spacing w:line="240" w:lineRule="auto"/>
        <w:ind w:firstLine="540"/>
        <w:jc w:val="right"/>
      </w:pPr>
    </w:p>
    <w:p w14:paraId="4DEF891B" w14:textId="77777777" w:rsidR="00DD014F" w:rsidRPr="002436AB" w:rsidRDefault="00DD014F" w:rsidP="004657D0">
      <w:pPr>
        <w:tabs>
          <w:tab w:val="left" w:pos="1080"/>
        </w:tabs>
        <w:spacing w:line="240" w:lineRule="auto"/>
        <w:ind w:firstLine="540"/>
        <w:jc w:val="right"/>
      </w:pPr>
    </w:p>
    <w:p w14:paraId="796BAF37" w14:textId="77777777" w:rsidR="00DD014F" w:rsidRPr="002436AB" w:rsidRDefault="00DD014F" w:rsidP="00DD014F">
      <w:pPr>
        <w:keepNext/>
        <w:tabs>
          <w:tab w:val="num" w:pos="1134"/>
        </w:tabs>
        <w:spacing w:line="240" w:lineRule="auto"/>
        <w:jc w:val="center"/>
        <w:outlineLvl w:val="1"/>
        <w:rPr>
          <w:b/>
        </w:rPr>
      </w:pPr>
      <w:bookmarkStart w:id="270" w:name="_Анкета_Участника_конкурса"/>
      <w:bookmarkStart w:id="271" w:name="_Toc298234715"/>
      <w:bookmarkStart w:id="272" w:name="_Toc255987077"/>
      <w:bookmarkStart w:id="273" w:name="_Toc307936269"/>
      <w:bookmarkEnd w:id="270"/>
      <w:r w:rsidRPr="002436AB">
        <w:rPr>
          <w:b/>
        </w:rPr>
        <w:t>Анкета Участника закупки</w:t>
      </w:r>
      <w:bookmarkEnd w:id="271"/>
      <w:bookmarkEnd w:id="272"/>
      <w:bookmarkEnd w:id="273"/>
    </w:p>
    <w:p w14:paraId="332DCC17" w14:textId="77777777" w:rsidR="00DD014F" w:rsidRPr="002436AB" w:rsidRDefault="00DD014F" w:rsidP="004657D0">
      <w:pPr>
        <w:tabs>
          <w:tab w:val="left" w:pos="1080"/>
        </w:tabs>
        <w:spacing w:line="240" w:lineRule="auto"/>
        <w:ind w:firstLine="540"/>
        <w:rPr>
          <w:b/>
        </w:rPr>
      </w:pPr>
      <w:bookmarkStart w:id="274" w:name="_Toc247081589"/>
      <w:r w:rsidRPr="002436AB">
        <w:rPr>
          <w:b/>
        </w:rPr>
        <w:t xml:space="preserve">Способ и наименование закупки _______________________________________ </w:t>
      </w:r>
    </w:p>
    <w:p w14:paraId="7EFB529D" w14:textId="77777777" w:rsidR="00DD014F" w:rsidRPr="002436AB" w:rsidRDefault="00DD014F" w:rsidP="004657D0">
      <w:pPr>
        <w:tabs>
          <w:tab w:val="left" w:pos="1080"/>
        </w:tabs>
        <w:spacing w:line="240" w:lineRule="auto"/>
        <w:ind w:firstLine="540"/>
        <w:rPr>
          <w:b/>
        </w:rPr>
      </w:pPr>
      <w:r w:rsidRPr="002436AB">
        <w:rPr>
          <w:b/>
        </w:rPr>
        <w:t>Лот ___</w:t>
      </w:r>
    </w:p>
    <w:p w14:paraId="0A9D3D16" w14:textId="77777777" w:rsidR="00DD014F" w:rsidRPr="002436AB" w:rsidRDefault="00DD014F" w:rsidP="004657D0">
      <w:pPr>
        <w:tabs>
          <w:tab w:val="left" w:pos="1080"/>
        </w:tabs>
        <w:spacing w:line="240" w:lineRule="auto"/>
        <w:ind w:firstLine="540"/>
        <w:rPr>
          <w:b/>
        </w:rPr>
      </w:pPr>
      <w:r w:rsidRPr="002436AB">
        <w:rPr>
          <w:b/>
        </w:rPr>
        <w:t xml:space="preserve">Участник закупки: ________________________________ </w:t>
      </w:r>
    </w:p>
    <w:bookmarkEnd w:id="274"/>
    <w:p w14:paraId="4D3D25C5" w14:textId="77777777" w:rsidR="00DD014F" w:rsidRPr="002436AB" w:rsidRDefault="00DD014F" w:rsidP="004657D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4657D0" w:rsidRPr="002436AB" w14:paraId="66EC5761" w14:textId="77777777" w:rsidTr="005375B4">
        <w:trPr>
          <w:cantSplit/>
          <w:trHeight w:val="240"/>
        </w:trPr>
        <w:tc>
          <w:tcPr>
            <w:tcW w:w="418" w:type="pct"/>
            <w:vAlign w:val="center"/>
          </w:tcPr>
          <w:p w14:paraId="3DDED9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w:t>
            </w:r>
          </w:p>
        </w:tc>
        <w:tc>
          <w:tcPr>
            <w:tcW w:w="2771" w:type="pct"/>
            <w:vAlign w:val="center"/>
          </w:tcPr>
          <w:p w14:paraId="295B070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Наименование</w:t>
            </w:r>
          </w:p>
        </w:tc>
        <w:tc>
          <w:tcPr>
            <w:tcW w:w="1811" w:type="pct"/>
            <w:vAlign w:val="center"/>
          </w:tcPr>
          <w:p w14:paraId="24297EA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Сведения об Участнике закупки</w:t>
            </w:r>
          </w:p>
        </w:tc>
      </w:tr>
      <w:tr w:rsidR="004657D0" w:rsidRPr="002436AB" w14:paraId="484E272C" w14:textId="77777777" w:rsidTr="005375B4">
        <w:trPr>
          <w:cantSplit/>
          <w:trHeight w:val="64"/>
        </w:trPr>
        <w:tc>
          <w:tcPr>
            <w:tcW w:w="418" w:type="pct"/>
            <w:vAlign w:val="center"/>
          </w:tcPr>
          <w:p w14:paraId="13E1237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w:t>
            </w:r>
          </w:p>
        </w:tc>
        <w:tc>
          <w:tcPr>
            <w:tcW w:w="2771" w:type="pct"/>
            <w:vAlign w:val="center"/>
          </w:tcPr>
          <w:p w14:paraId="3F1A766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Полное фирменное наименование</w:t>
            </w:r>
          </w:p>
        </w:tc>
        <w:tc>
          <w:tcPr>
            <w:tcW w:w="1811" w:type="pct"/>
            <w:vAlign w:val="center"/>
          </w:tcPr>
          <w:p w14:paraId="753D3604"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AAD519E" w14:textId="77777777" w:rsidTr="005375B4">
        <w:trPr>
          <w:cantSplit/>
        </w:trPr>
        <w:tc>
          <w:tcPr>
            <w:tcW w:w="418" w:type="pct"/>
            <w:vAlign w:val="center"/>
          </w:tcPr>
          <w:p w14:paraId="794196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w:t>
            </w:r>
          </w:p>
        </w:tc>
        <w:tc>
          <w:tcPr>
            <w:tcW w:w="2771" w:type="pct"/>
            <w:vAlign w:val="center"/>
          </w:tcPr>
          <w:p w14:paraId="642D27B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3590F50"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1E6A62F" w14:textId="77777777" w:rsidTr="005375B4">
        <w:trPr>
          <w:cantSplit/>
        </w:trPr>
        <w:tc>
          <w:tcPr>
            <w:tcW w:w="418" w:type="pct"/>
            <w:vAlign w:val="center"/>
          </w:tcPr>
          <w:p w14:paraId="6621074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3.</w:t>
            </w:r>
          </w:p>
        </w:tc>
        <w:tc>
          <w:tcPr>
            <w:tcW w:w="2771" w:type="pct"/>
            <w:vAlign w:val="center"/>
          </w:tcPr>
          <w:p w14:paraId="1C20B910"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Стоимость основных фондов (по балансу последнего завершенного периода)</w:t>
            </w:r>
          </w:p>
        </w:tc>
        <w:tc>
          <w:tcPr>
            <w:tcW w:w="1811" w:type="pct"/>
            <w:vAlign w:val="center"/>
          </w:tcPr>
          <w:p w14:paraId="2E6849D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1AB22FF7" w14:textId="77777777" w:rsidTr="005375B4">
        <w:trPr>
          <w:cantSplit/>
        </w:trPr>
        <w:tc>
          <w:tcPr>
            <w:tcW w:w="418" w:type="pct"/>
            <w:vAlign w:val="center"/>
          </w:tcPr>
          <w:p w14:paraId="38823F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4.</w:t>
            </w:r>
          </w:p>
        </w:tc>
        <w:tc>
          <w:tcPr>
            <w:tcW w:w="2771" w:type="pct"/>
            <w:vAlign w:val="center"/>
          </w:tcPr>
          <w:p w14:paraId="77C8173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w:t>
            </w:r>
          </w:p>
        </w:tc>
        <w:tc>
          <w:tcPr>
            <w:tcW w:w="1811" w:type="pct"/>
            <w:vAlign w:val="center"/>
          </w:tcPr>
          <w:p w14:paraId="52301C1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Дата и номер, кем выдано.</w:t>
            </w:r>
          </w:p>
        </w:tc>
      </w:tr>
      <w:tr w:rsidR="004657D0" w:rsidRPr="002436AB" w14:paraId="13F98DCF" w14:textId="77777777" w:rsidTr="005375B4">
        <w:trPr>
          <w:cantSplit/>
        </w:trPr>
        <w:tc>
          <w:tcPr>
            <w:tcW w:w="418" w:type="pct"/>
            <w:vAlign w:val="center"/>
          </w:tcPr>
          <w:p w14:paraId="40E6E48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5.</w:t>
            </w:r>
          </w:p>
        </w:tc>
        <w:tc>
          <w:tcPr>
            <w:tcW w:w="2771" w:type="pct"/>
            <w:vAlign w:val="center"/>
          </w:tcPr>
          <w:p w14:paraId="74D917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Код субъекта РФ</w:t>
            </w:r>
          </w:p>
        </w:tc>
        <w:tc>
          <w:tcPr>
            <w:tcW w:w="1811" w:type="pct"/>
            <w:vAlign w:val="center"/>
          </w:tcPr>
          <w:p w14:paraId="4768A11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674336C3" w14:textId="77777777" w:rsidTr="005375B4">
        <w:trPr>
          <w:cantSplit/>
        </w:trPr>
        <w:tc>
          <w:tcPr>
            <w:tcW w:w="418" w:type="pct"/>
            <w:vAlign w:val="center"/>
          </w:tcPr>
          <w:p w14:paraId="67C2017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6.</w:t>
            </w:r>
          </w:p>
        </w:tc>
        <w:tc>
          <w:tcPr>
            <w:tcW w:w="2771" w:type="pct"/>
            <w:vAlign w:val="center"/>
          </w:tcPr>
          <w:p w14:paraId="18BFD03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ОКТМО</w:t>
            </w:r>
          </w:p>
        </w:tc>
        <w:tc>
          <w:tcPr>
            <w:tcW w:w="1811" w:type="pct"/>
            <w:vAlign w:val="center"/>
          </w:tcPr>
          <w:p w14:paraId="11A44D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1FD8EA60" w14:textId="77777777" w:rsidTr="005375B4">
        <w:trPr>
          <w:cantSplit/>
        </w:trPr>
        <w:tc>
          <w:tcPr>
            <w:tcW w:w="418" w:type="pct"/>
            <w:vAlign w:val="center"/>
          </w:tcPr>
          <w:p w14:paraId="1898BAC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7.</w:t>
            </w:r>
          </w:p>
        </w:tc>
        <w:tc>
          <w:tcPr>
            <w:tcW w:w="2771" w:type="pct"/>
            <w:vAlign w:val="center"/>
          </w:tcPr>
          <w:p w14:paraId="3642E36D"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ОКВЭД</w:t>
            </w:r>
          </w:p>
        </w:tc>
        <w:tc>
          <w:tcPr>
            <w:tcW w:w="1811" w:type="pct"/>
            <w:vAlign w:val="center"/>
          </w:tcPr>
          <w:p w14:paraId="3F1B92B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47408E4C" w14:textId="77777777" w:rsidTr="005375B4">
        <w:trPr>
          <w:cantSplit/>
        </w:trPr>
        <w:tc>
          <w:tcPr>
            <w:tcW w:w="418" w:type="pct"/>
            <w:vAlign w:val="center"/>
          </w:tcPr>
          <w:p w14:paraId="5FA4219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8.</w:t>
            </w:r>
          </w:p>
        </w:tc>
        <w:tc>
          <w:tcPr>
            <w:tcW w:w="2771" w:type="pct"/>
            <w:vAlign w:val="center"/>
          </w:tcPr>
          <w:p w14:paraId="36A8967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ИНН</w:t>
            </w:r>
          </w:p>
        </w:tc>
        <w:tc>
          <w:tcPr>
            <w:tcW w:w="1811" w:type="pct"/>
            <w:vAlign w:val="center"/>
          </w:tcPr>
          <w:p w14:paraId="7CA0FE1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00BE588A" w14:textId="77777777" w:rsidTr="005375B4">
        <w:trPr>
          <w:cantSplit/>
        </w:trPr>
        <w:tc>
          <w:tcPr>
            <w:tcW w:w="418" w:type="pct"/>
            <w:vAlign w:val="center"/>
          </w:tcPr>
          <w:p w14:paraId="129FE0A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9.</w:t>
            </w:r>
          </w:p>
        </w:tc>
        <w:tc>
          <w:tcPr>
            <w:tcW w:w="2771" w:type="pct"/>
            <w:vAlign w:val="center"/>
          </w:tcPr>
          <w:p w14:paraId="1A799DB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КПП</w:t>
            </w:r>
          </w:p>
        </w:tc>
        <w:tc>
          <w:tcPr>
            <w:tcW w:w="1811" w:type="pct"/>
            <w:vAlign w:val="center"/>
          </w:tcPr>
          <w:p w14:paraId="46A345E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744D2174" w14:textId="77777777" w:rsidTr="005375B4">
        <w:trPr>
          <w:cantSplit/>
        </w:trPr>
        <w:tc>
          <w:tcPr>
            <w:tcW w:w="418" w:type="pct"/>
            <w:vAlign w:val="center"/>
          </w:tcPr>
          <w:p w14:paraId="2157458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10.</w:t>
            </w:r>
          </w:p>
        </w:tc>
        <w:tc>
          <w:tcPr>
            <w:tcW w:w="2771" w:type="pct"/>
            <w:vAlign w:val="center"/>
          </w:tcPr>
          <w:p w14:paraId="2C132A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ОГРН</w:t>
            </w:r>
          </w:p>
        </w:tc>
        <w:tc>
          <w:tcPr>
            <w:tcW w:w="1811" w:type="pct"/>
            <w:vAlign w:val="center"/>
          </w:tcPr>
          <w:p w14:paraId="763F4529"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599653F1" w14:textId="77777777" w:rsidTr="005375B4">
        <w:trPr>
          <w:cantSplit/>
        </w:trPr>
        <w:tc>
          <w:tcPr>
            <w:tcW w:w="418" w:type="pct"/>
            <w:vAlign w:val="center"/>
          </w:tcPr>
          <w:p w14:paraId="4E09426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11.</w:t>
            </w:r>
          </w:p>
        </w:tc>
        <w:tc>
          <w:tcPr>
            <w:tcW w:w="2771" w:type="pct"/>
            <w:vAlign w:val="center"/>
          </w:tcPr>
          <w:p w14:paraId="5445F6A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ОКПО</w:t>
            </w:r>
          </w:p>
        </w:tc>
        <w:tc>
          <w:tcPr>
            <w:tcW w:w="1811" w:type="pct"/>
            <w:vAlign w:val="center"/>
          </w:tcPr>
          <w:p w14:paraId="1B13970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36960B56" w14:textId="77777777" w:rsidTr="005375B4">
        <w:trPr>
          <w:cantSplit/>
        </w:trPr>
        <w:tc>
          <w:tcPr>
            <w:tcW w:w="418" w:type="pct"/>
            <w:vAlign w:val="center"/>
          </w:tcPr>
          <w:p w14:paraId="771F21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12.</w:t>
            </w:r>
          </w:p>
        </w:tc>
        <w:tc>
          <w:tcPr>
            <w:tcW w:w="2771" w:type="pct"/>
            <w:vAlign w:val="center"/>
          </w:tcPr>
          <w:p w14:paraId="004DCEF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ОКОПФ</w:t>
            </w:r>
          </w:p>
        </w:tc>
        <w:tc>
          <w:tcPr>
            <w:tcW w:w="1811" w:type="pct"/>
            <w:vAlign w:val="center"/>
          </w:tcPr>
          <w:p w14:paraId="44095F3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0E44973" w14:textId="77777777" w:rsidTr="005375B4">
        <w:trPr>
          <w:cantSplit/>
        </w:trPr>
        <w:tc>
          <w:tcPr>
            <w:tcW w:w="418" w:type="pct"/>
            <w:vAlign w:val="center"/>
          </w:tcPr>
          <w:p w14:paraId="353DA20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13.</w:t>
            </w:r>
          </w:p>
        </w:tc>
        <w:tc>
          <w:tcPr>
            <w:tcW w:w="2771" w:type="pct"/>
            <w:vAlign w:val="center"/>
          </w:tcPr>
          <w:p w14:paraId="187CF04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ОКФОС</w:t>
            </w:r>
          </w:p>
        </w:tc>
        <w:tc>
          <w:tcPr>
            <w:tcW w:w="1811" w:type="pct"/>
            <w:vAlign w:val="center"/>
          </w:tcPr>
          <w:p w14:paraId="0C1BC86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Указать код</w:t>
            </w:r>
          </w:p>
        </w:tc>
      </w:tr>
      <w:tr w:rsidR="004657D0" w:rsidRPr="002436AB" w14:paraId="2341C4A2" w14:textId="77777777" w:rsidTr="005375B4">
        <w:trPr>
          <w:cantSplit/>
        </w:trPr>
        <w:tc>
          <w:tcPr>
            <w:tcW w:w="418" w:type="pct"/>
            <w:vAlign w:val="center"/>
          </w:tcPr>
          <w:p w14:paraId="70E28A6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14.</w:t>
            </w:r>
          </w:p>
        </w:tc>
        <w:tc>
          <w:tcPr>
            <w:tcW w:w="2771" w:type="pct"/>
            <w:vAlign w:val="center"/>
          </w:tcPr>
          <w:p w14:paraId="3DE58D0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Полный юридический адрес</w:t>
            </w:r>
          </w:p>
        </w:tc>
        <w:tc>
          <w:tcPr>
            <w:tcW w:w="1811" w:type="pct"/>
            <w:vAlign w:val="center"/>
          </w:tcPr>
          <w:p w14:paraId="2A5F40B2"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индекс, субъект РФ, город, улица, номер дома, квартира/офис.</w:t>
            </w:r>
          </w:p>
        </w:tc>
      </w:tr>
      <w:tr w:rsidR="004657D0" w:rsidRPr="002436AB" w14:paraId="62D03CDD" w14:textId="77777777" w:rsidTr="005375B4">
        <w:trPr>
          <w:cantSplit/>
        </w:trPr>
        <w:tc>
          <w:tcPr>
            <w:tcW w:w="418" w:type="pct"/>
            <w:vAlign w:val="center"/>
          </w:tcPr>
          <w:p w14:paraId="2D2137C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15.</w:t>
            </w:r>
          </w:p>
        </w:tc>
        <w:tc>
          <w:tcPr>
            <w:tcW w:w="2771" w:type="pct"/>
            <w:vAlign w:val="center"/>
          </w:tcPr>
          <w:p w14:paraId="6E654DE4"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Почтовый адрес</w:t>
            </w:r>
          </w:p>
        </w:tc>
        <w:tc>
          <w:tcPr>
            <w:tcW w:w="1811" w:type="pct"/>
            <w:vAlign w:val="center"/>
          </w:tcPr>
          <w:p w14:paraId="3F6A0F0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14CD9FA" w14:textId="77777777" w:rsidTr="005375B4">
        <w:trPr>
          <w:cantSplit/>
        </w:trPr>
        <w:tc>
          <w:tcPr>
            <w:tcW w:w="418" w:type="pct"/>
            <w:vAlign w:val="center"/>
          </w:tcPr>
          <w:p w14:paraId="69BBCDA3"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16.</w:t>
            </w:r>
          </w:p>
        </w:tc>
        <w:tc>
          <w:tcPr>
            <w:tcW w:w="2771" w:type="pct"/>
            <w:vAlign w:val="center"/>
          </w:tcPr>
          <w:p w14:paraId="64CCE0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Фактическое местоположение</w:t>
            </w:r>
          </w:p>
        </w:tc>
        <w:tc>
          <w:tcPr>
            <w:tcW w:w="1811" w:type="pct"/>
            <w:vAlign w:val="center"/>
          </w:tcPr>
          <w:p w14:paraId="22DBB21D"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4A3ED43" w14:textId="77777777" w:rsidTr="005375B4">
        <w:trPr>
          <w:cantSplit/>
        </w:trPr>
        <w:tc>
          <w:tcPr>
            <w:tcW w:w="418" w:type="pct"/>
            <w:vAlign w:val="center"/>
          </w:tcPr>
          <w:p w14:paraId="5C5324A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17.</w:t>
            </w:r>
          </w:p>
        </w:tc>
        <w:tc>
          <w:tcPr>
            <w:tcW w:w="2771" w:type="pct"/>
            <w:vAlign w:val="center"/>
          </w:tcPr>
          <w:p w14:paraId="7CB337B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Филиалы: перечислить наименования и почтовые адреса</w:t>
            </w:r>
          </w:p>
        </w:tc>
        <w:tc>
          <w:tcPr>
            <w:tcW w:w="1811" w:type="pct"/>
            <w:vAlign w:val="center"/>
          </w:tcPr>
          <w:p w14:paraId="026E82FE"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69869FB3" w14:textId="77777777" w:rsidTr="005375B4">
        <w:trPr>
          <w:cantSplit/>
        </w:trPr>
        <w:tc>
          <w:tcPr>
            <w:tcW w:w="418" w:type="pct"/>
            <w:vAlign w:val="center"/>
          </w:tcPr>
          <w:p w14:paraId="7FD21C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18.</w:t>
            </w:r>
          </w:p>
        </w:tc>
        <w:tc>
          <w:tcPr>
            <w:tcW w:w="2771" w:type="pct"/>
            <w:vAlign w:val="center"/>
          </w:tcPr>
          <w:p w14:paraId="3AAA9FA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3EBCBC0A"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39144E12" w14:textId="77777777" w:rsidTr="005375B4">
        <w:trPr>
          <w:cantSplit/>
        </w:trPr>
        <w:tc>
          <w:tcPr>
            <w:tcW w:w="418" w:type="pct"/>
            <w:vAlign w:val="center"/>
          </w:tcPr>
          <w:p w14:paraId="6CA98E9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19.</w:t>
            </w:r>
          </w:p>
        </w:tc>
        <w:tc>
          <w:tcPr>
            <w:tcW w:w="2771" w:type="pct"/>
            <w:vAlign w:val="center"/>
          </w:tcPr>
          <w:p w14:paraId="3FCFF44C"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Телефоны Участника закупки</w:t>
            </w:r>
          </w:p>
        </w:tc>
        <w:tc>
          <w:tcPr>
            <w:tcW w:w="1811" w:type="pct"/>
            <w:vAlign w:val="center"/>
          </w:tcPr>
          <w:p w14:paraId="27DBDF5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4176CF17" w14:textId="77777777" w:rsidTr="005375B4">
        <w:trPr>
          <w:cantSplit/>
          <w:trHeight w:val="116"/>
        </w:trPr>
        <w:tc>
          <w:tcPr>
            <w:tcW w:w="418" w:type="pct"/>
            <w:vAlign w:val="center"/>
          </w:tcPr>
          <w:p w14:paraId="5B03E23A"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20.</w:t>
            </w:r>
          </w:p>
        </w:tc>
        <w:tc>
          <w:tcPr>
            <w:tcW w:w="2771" w:type="pct"/>
            <w:vAlign w:val="center"/>
          </w:tcPr>
          <w:p w14:paraId="3F0AB52B"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Факс Участника закупки</w:t>
            </w:r>
          </w:p>
        </w:tc>
        <w:tc>
          <w:tcPr>
            <w:tcW w:w="1811" w:type="pct"/>
            <w:vAlign w:val="center"/>
          </w:tcPr>
          <w:p w14:paraId="18D51441"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С указанием кода города.</w:t>
            </w:r>
          </w:p>
        </w:tc>
      </w:tr>
      <w:tr w:rsidR="004657D0" w:rsidRPr="002436AB" w14:paraId="277E5485" w14:textId="77777777" w:rsidTr="005375B4">
        <w:trPr>
          <w:cantSplit/>
        </w:trPr>
        <w:tc>
          <w:tcPr>
            <w:tcW w:w="418" w:type="pct"/>
            <w:vAlign w:val="center"/>
          </w:tcPr>
          <w:p w14:paraId="05F37828"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21.</w:t>
            </w:r>
          </w:p>
        </w:tc>
        <w:tc>
          <w:tcPr>
            <w:tcW w:w="2771" w:type="pct"/>
            <w:vAlign w:val="center"/>
          </w:tcPr>
          <w:p w14:paraId="68553EFE"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Адрес электронной почты Участника закупки</w:t>
            </w:r>
          </w:p>
        </w:tc>
        <w:tc>
          <w:tcPr>
            <w:tcW w:w="1811" w:type="pct"/>
            <w:vAlign w:val="center"/>
          </w:tcPr>
          <w:p w14:paraId="295E7369"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06688BBD" w14:textId="77777777" w:rsidTr="005375B4">
        <w:trPr>
          <w:cantSplit/>
        </w:trPr>
        <w:tc>
          <w:tcPr>
            <w:tcW w:w="418" w:type="pct"/>
            <w:vAlign w:val="center"/>
          </w:tcPr>
          <w:p w14:paraId="347D2FD5"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22.</w:t>
            </w:r>
          </w:p>
        </w:tc>
        <w:tc>
          <w:tcPr>
            <w:tcW w:w="2771" w:type="pct"/>
            <w:vAlign w:val="center"/>
          </w:tcPr>
          <w:p w14:paraId="41A0DD17"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34E859C" w14:textId="77777777" w:rsidR="004657D0" w:rsidRPr="002436AB" w:rsidRDefault="004657D0" w:rsidP="005375B4">
            <w:pPr>
              <w:tabs>
                <w:tab w:val="left" w:pos="1080"/>
              </w:tabs>
              <w:spacing w:line="240" w:lineRule="auto"/>
              <w:ind w:firstLine="0"/>
              <w:jc w:val="center"/>
              <w:rPr>
                <w:sz w:val="20"/>
                <w:szCs w:val="20"/>
              </w:rPr>
            </w:pPr>
          </w:p>
        </w:tc>
      </w:tr>
      <w:tr w:rsidR="004657D0" w:rsidRPr="002436AB" w14:paraId="79926FD3" w14:textId="77777777" w:rsidTr="005375B4">
        <w:trPr>
          <w:cantSplit/>
        </w:trPr>
        <w:tc>
          <w:tcPr>
            <w:tcW w:w="418" w:type="pct"/>
            <w:vAlign w:val="center"/>
          </w:tcPr>
          <w:p w14:paraId="73C591DF"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23.</w:t>
            </w:r>
          </w:p>
        </w:tc>
        <w:tc>
          <w:tcPr>
            <w:tcW w:w="2771" w:type="pct"/>
            <w:vAlign w:val="center"/>
          </w:tcPr>
          <w:p w14:paraId="7D7A0B66" w14:textId="77777777" w:rsidR="004657D0" w:rsidRPr="002436AB" w:rsidRDefault="004657D0" w:rsidP="005375B4">
            <w:pPr>
              <w:tabs>
                <w:tab w:val="left" w:pos="1080"/>
              </w:tabs>
              <w:spacing w:line="240" w:lineRule="auto"/>
              <w:ind w:firstLine="0"/>
              <w:jc w:val="center"/>
              <w:rPr>
                <w:sz w:val="20"/>
                <w:szCs w:val="20"/>
              </w:rPr>
            </w:pPr>
            <w:r w:rsidRPr="002436AB">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4E143DC4" w14:textId="77777777" w:rsidR="004657D0" w:rsidRPr="002436AB" w:rsidRDefault="004657D0" w:rsidP="005375B4">
            <w:pPr>
              <w:tabs>
                <w:tab w:val="left" w:pos="1080"/>
              </w:tabs>
              <w:spacing w:line="240" w:lineRule="auto"/>
              <w:ind w:firstLine="0"/>
              <w:jc w:val="center"/>
              <w:rPr>
                <w:sz w:val="20"/>
                <w:szCs w:val="20"/>
              </w:rPr>
            </w:pPr>
          </w:p>
        </w:tc>
      </w:tr>
    </w:tbl>
    <w:p w14:paraId="01D8F9E0" w14:textId="77777777" w:rsidR="004657D0" w:rsidRPr="002436AB" w:rsidRDefault="004657D0" w:rsidP="004657D0">
      <w:pPr>
        <w:tabs>
          <w:tab w:val="left" w:pos="1080"/>
        </w:tabs>
        <w:spacing w:line="240" w:lineRule="auto"/>
        <w:ind w:firstLine="540"/>
      </w:pPr>
    </w:p>
    <w:p w14:paraId="7BF6C28A" w14:textId="77777777" w:rsidR="004657D0" w:rsidRPr="002436AB" w:rsidRDefault="004657D0"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5F61BCCD" w14:textId="77777777" w:rsidTr="004657D0">
        <w:tc>
          <w:tcPr>
            <w:tcW w:w="3960" w:type="dxa"/>
            <w:tcBorders>
              <w:bottom w:val="single" w:sz="4" w:space="0" w:color="auto"/>
            </w:tcBorders>
          </w:tcPr>
          <w:p w14:paraId="449222DE" w14:textId="77777777" w:rsidR="004657D0" w:rsidRPr="002436AB" w:rsidRDefault="004657D0" w:rsidP="004657D0">
            <w:pPr>
              <w:tabs>
                <w:tab w:val="left" w:pos="1080"/>
              </w:tabs>
              <w:spacing w:line="240" w:lineRule="auto"/>
              <w:ind w:firstLine="540"/>
              <w:rPr>
                <w:sz w:val="20"/>
                <w:szCs w:val="20"/>
              </w:rPr>
            </w:pPr>
          </w:p>
        </w:tc>
        <w:tc>
          <w:tcPr>
            <w:tcW w:w="1002" w:type="dxa"/>
          </w:tcPr>
          <w:p w14:paraId="35507D6F" w14:textId="77777777" w:rsidR="004657D0" w:rsidRPr="002436AB" w:rsidRDefault="004657D0" w:rsidP="004657D0">
            <w:pPr>
              <w:tabs>
                <w:tab w:val="left" w:pos="1080"/>
              </w:tabs>
              <w:spacing w:line="240" w:lineRule="auto"/>
              <w:ind w:firstLine="540"/>
              <w:rPr>
                <w:sz w:val="20"/>
                <w:szCs w:val="20"/>
              </w:rPr>
            </w:pPr>
          </w:p>
        </w:tc>
        <w:tc>
          <w:tcPr>
            <w:tcW w:w="4677" w:type="dxa"/>
            <w:tcBorders>
              <w:bottom w:val="single" w:sz="4" w:space="0" w:color="auto"/>
            </w:tcBorders>
          </w:tcPr>
          <w:p w14:paraId="6BE8DC8B" w14:textId="77777777" w:rsidR="004657D0" w:rsidRPr="002436AB" w:rsidRDefault="004657D0" w:rsidP="004657D0">
            <w:pPr>
              <w:tabs>
                <w:tab w:val="left" w:pos="1080"/>
              </w:tabs>
              <w:spacing w:line="240" w:lineRule="auto"/>
              <w:ind w:firstLine="540"/>
              <w:rPr>
                <w:sz w:val="20"/>
                <w:szCs w:val="20"/>
              </w:rPr>
            </w:pPr>
          </w:p>
        </w:tc>
      </w:tr>
      <w:tr w:rsidR="004657D0" w:rsidRPr="002436AB" w14:paraId="362B36DA" w14:textId="77777777" w:rsidTr="004657D0">
        <w:tc>
          <w:tcPr>
            <w:tcW w:w="3960" w:type="dxa"/>
            <w:tcBorders>
              <w:top w:val="single" w:sz="4" w:space="0" w:color="auto"/>
            </w:tcBorders>
          </w:tcPr>
          <w:p w14:paraId="4394EB80" w14:textId="77777777" w:rsidR="004657D0" w:rsidRPr="002436AB" w:rsidRDefault="004657D0"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002" w:type="dxa"/>
          </w:tcPr>
          <w:p w14:paraId="431B5DF9" w14:textId="77777777" w:rsidR="004657D0" w:rsidRPr="002436AB" w:rsidRDefault="004657D0" w:rsidP="004657D0">
            <w:pPr>
              <w:tabs>
                <w:tab w:val="left" w:pos="1080"/>
              </w:tabs>
              <w:spacing w:line="240" w:lineRule="auto"/>
              <w:ind w:firstLine="540"/>
              <w:rPr>
                <w:sz w:val="20"/>
                <w:szCs w:val="20"/>
              </w:rPr>
            </w:pPr>
          </w:p>
        </w:tc>
        <w:tc>
          <w:tcPr>
            <w:tcW w:w="4677" w:type="dxa"/>
            <w:tcBorders>
              <w:top w:val="single" w:sz="4" w:space="0" w:color="auto"/>
            </w:tcBorders>
          </w:tcPr>
          <w:p w14:paraId="0BF0F672" w14:textId="77777777" w:rsidR="004657D0" w:rsidRPr="002436AB" w:rsidRDefault="004657D0" w:rsidP="004657D0">
            <w:pPr>
              <w:tabs>
                <w:tab w:val="left" w:pos="1080"/>
              </w:tabs>
              <w:spacing w:line="240" w:lineRule="auto"/>
              <w:rPr>
                <w:sz w:val="20"/>
                <w:szCs w:val="20"/>
              </w:rPr>
            </w:pPr>
            <w:r w:rsidRPr="002436AB">
              <w:rPr>
                <w:sz w:val="20"/>
                <w:szCs w:val="20"/>
              </w:rPr>
              <w:t xml:space="preserve">(фамилия, имя, отчество </w:t>
            </w:r>
            <w:proofErr w:type="gramStart"/>
            <w:r w:rsidRPr="002436AB">
              <w:rPr>
                <w:sz w:val="20"/>
                <w:szCs w:val="20"/>
              </w:rPr>
              <w:t>подписавшего</w:t>
            </w:r>
            <w:proofErr w:type="gramEnd"/>
            <w:r w:rsidRPr="002436AB">
              <w:rPr>
                <w:sz w:val="20"/>
                <w:szCs w:val="20"/>
              </w:rPr>
              <w:t>, должность)</w:t>
            </w:r>
          </w:p>
        </w:tc>
      </w:tr>
    </w:tbl>
    <w:p w14:paraId="32E40EF4" w14:textId="77777777" w:rsidR="004657D0" w:rsidRPr="002436AB" w:rsidRDefault="004657D0" w:rsidP="004657D0">
      <w:pPr>
        <w:tabs>
          <w:tab w:val="left" w:pos="1080"/>
        </w:tabs>
        <w:spacing w:line="240" w:lineRule="auto"/>
        <w:ind w:firstLine="540"/>
        <w:rPr>
          <w:b/>
        </w:rPr>
      </w:pPr>
      <w:r w:rsidRPr="002436AB">
        <w:rPr>
          <w:b/>
        </w:rPr>
        <w:t>М.П.</w:t>
      </w:r>
    </w:p>
    <w:p w14:paraId="721E8499" w14:textId="77777777" w:rsidR="00604784" w:rsidRPr="002436AB" w:rsidRDefault="00604784">
      <w:pPr>
        <w:suppressAutoHyphens w:val="0"/>
        <w:spacing w:line="240" w:lineRule="auto"/>
        <w:ind w:firstLine="0"/>
        <w:jc w:val="left"/>
        <w:rPr>
          <w:b/>
        </w:rPr>
      </w:pPr>
      <w:bookmarkStart w:id="275" w:name="_Протокол_разногласий_к"/>
      <w:bookmarkEnd w:id="258"/>
      <w:bookmarkEnd w:id="275"/>
      <w:r w:rsidRPr="002436AB">
        <w:rPr>
          <w:b/>
        </w:rPr>
        <w:br w:type="page"/>
      </w:r>
    </w:p>
    <w:p w14:paraId="17D1D93F" w14:textId="77777777" w:rsidR="004657D0" w:rsidRPr="00556B64" w:rsidRDefault="00604784" w:rsidP="00604784">
      <w:pPr>
        <w:pStyle w:val="7-"/>
        <w:rPr>
          <w:color w:val="0070C0"/>
        </w:rPr>
      </w:pPr>
      <w:bookmarkStart w:id="276" w:name="_Ref429411261"/>
      <w:r w:rsidRPr="00556B64">
        <w:rPr>
          <w:color w:val="0070C0"/>
        </w:rPr>
        <w:lastRenderedPageBreak/>
        <w:t xml:space="preserve"> </w:t>
      </w:r>
      <w:bookmarkEnd w:id="276"/>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w:t>
      </w:r>
      <w:proofErr w:type="gramStart"/>
      <w:r w:rsidRPr="002436AB">
        <w:rPr>
          <w:snapToGrid w:val="0"/>
          <w:sz w:val="24"/>
          <w:szCs w:val="20"/>
          <w:lang w:eastAsia="ru-RU"/>
        </w:rPr>
        <w:t>г</w:t>
      </w:r>
      <w:proofErr w:type="gramEnd"/>
      <w:r w:rsidRPr="002436AB">
        <w:rPr>
          <w:snapToGrid w:val="0"/>
          <w:sz w:val="24"/>
          <w:szCs w:val="20"/>
          <w:lang w:eastAsia="ru-RU"/>
        </w:rPr>
        <w:t>.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7" w:name="_Toc368934346"/>
      <w:bookmarkStart w:id="278" w:name="_Toc369092710"/>
      <w:bookmarkStart w:id="279" w:name="_Toc399504259"/>
      <w:r w:rsidRPr="002436AB">
        <w:rPr>
          <w:b/>
          <w:bCs w:val="0"/>
          <w:sz w:val="24"/>
          <w:szCs w:val="20"/>
          <w:lang w:eastAsia="ru-RU"/>
        </w:rPr>
        <w:t>Справка</w:t>
      </w:r>
      <w:r w:rsidRPr="002436AB">
        <w:rPr>
          <w:b/>
          <w:bCs w:val="0"/>
          <w:sz w:val="24"/>
          <w:szCs w:val="20"/>
          <w:lang w:eastAsia="ru-RU"/>
        </w:rPr>
        <w:br/>
        <w:t>о налич</w:t>
      </w:r>
      <w:proofErr w:type="gramStart"/>
      <w:r w:rsidRPr="002436AB">
        <w:rPr>
          <w:b/>
          <w:bCs w:val="0"/>
          <w:sz w:val="24"/>
          <w:szCs w:val="20"/>
          <w:lang w:eastAsia="ru-RU"/>
        </w:rPr>
        <w:t>ии у У</w:t>
      </w:r>
      <w:proofErr w:type="gramEnd"/>
      <w:r w:rsidRPr="002436AB">
        <w:rPr>
          <w:b/>
          <w:bCs w:val="0"/>
          <w:sz w:val="24"/>
          <w:szCs w:val="20"/>
          <w:lang w:eastAsia="ru-RU"/>
        </w:rPr>
        <w:t xml:space="preserve">частника закупки связей, носящих характер </w:t>
      </w:r>
      <w:proofErr w:type="spellStart"/>
      <w:r w:rsidRPr="002436AB">
        <w:rPr>
          <w:b/>
          <w:bCs w:val="0"/>
          <w:sz w:val="24"/>
          <w:szCs w:val="20"/>
          <w:lang w:eastAsia="ru-RU"/>
        </w:rPr>
        <w:t>аффилированности</w:t>
      </w:r>
      <w:proofErr w:type="spellEnd"/>
      <w:r w:rsidRPr="002436AB">
        <w:rPr>
          <w:b/>
          <w:bCs w:val="0"/>
          <w:sz w:val="24"/>
          <w:szCs w:val="20"/>
          <w:lang w:eastAsia="ru-RU"/>
        </w:rPr>
        <w:t xml:space="preserve"> с сотрудниками Заказчика или Организатора закупки</w:t>
      </w:r>
      <w:bookmarkEnd w:id="277"/>
      <w:bookmarkEnd w:id="278"/>
      <w:bookmarkEnd w:id="279"/>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xml:space="preserve">] связей, носящих характер </w:t>
      </w:r>
      <w:proofErr w:type="spellStart"/>
      <w:r w:rsidRPr="002436AB">
        <w:rPr>
          <w:bCs w:val="0"/>
          <w:sz w:val="24"/>
          <w:szCs w:val="20"/>
          <w:lang w:eastAsia="ru-RU"/>
        </w:rPr>
        <w:t>аффилированности</w:t>
      </w:r>
      <w:proofErr w:type="spellEnd"/>
      <w:r w:rsidRPr="002436AB">
        <w:rPr>
          <w:bCs w:val="0"/>
          <w:sz w:val="24"/>
          <w:szCs w:val="20"/>
          <w:lang w:eastAsia="ru-RU"/>
        </w:rPr>
        <w:t xml:space="preserve"> с лицами, являющимися [</w:t>
      </w:r>
      <w:proofErr w:type="gramStart"/>
      <w:r w:rsidRPr="002436AB">
        <w:rPr>
          <w:bCs w:val="0"/>
          <w:sz w:val="24"/>
          <w:szCs w:val="20"/>
          <w:lang w:eastAsia="ru-RU"/>
        </w:rPr>
        <w:t>у</w:t>
      </w:r>
      <w:r w:rsidRPr="002436AB">
        <w:rPr>
          <w:b/>
          <w:i/>
          <w:iCs/>
          <w:szCs w:val="20"/>
          <w:shd w:val="clear" w:color="auto" w:fill="FFFF99"/>
          <w:lang w:eastAsia="ru-RU"/>
        </w:rPr>
        <w:t>казывается</w:t>
      </w:r>
      <w:proofErr w:type="gramEnd"/>
      <w:r w:rsidRPr="002436AB">
        <w:rPr>
          <w:b/>
          <w:i/>
          <w:iCs/>
          <w:szCs w:val="20"/>
          <w:shd w:val="clear" w:color="auto" w:fill="FFFF99"/>
          <w:lang w:eastAsia="ru-RU"/>
        </w:rPr>
        <w:t xml:space="preserve">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место работы,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 xml:space="preserve">{указывается Ф.И.О. лица, его должность, кратко </w:t>
      </w:r>
      <w:proofErr w:type="gramStart"/>
      <w:r w:rsidRPr="002436AB">
        <w:rPr>
          <w:bCs w:val="0"/>
          <w:sz w:val="24"/>
          <w:szCs w:val="20"/>
          <w:lang w:eastAsia="ru-RU"/>
        </w:rPr>
        <w:t>описывается</w:t>
      </w:r>
      <w:proofErr w:type="gramEnd"/>
      <w:r w:rsidRPr="002436AB">
        <w:rPr>
          <w:bCs w:val="0"/>
          <w:sz w:val="24"/>
          <w:szCs w:val="20"/>
          <w:lang w:eastAsia="ru-RU"/>
        </w:rPr>
        <w:t xml:space="preserve"> почему связи между данным лицом и Участником закупки могут быть расценены как </w:t>
      </w:r>
      <w:proofErr w:type="spellStart"/>
      <w:r w:rsidRPr="002436AB">
        <w:rPr>
          <w:bCs w:val="0"/>
          <w:sz w:val="24"/>
          <w:szCs w:val="20"/>
          <w:lang w:eastAsia="ru-RU"/>
        </w:rPr>
        <w:t>аффилированность</w:t>
      </w:r>
      <w:proofErr w:type="spellEnd"/>
      <w:r w:rsidRPr="002436AB">
        <w:rPr>
          <w:bCs w:val="0"/>
          <w:sz w:val="24"/>
          <w:szCs w:val="20"/>
          <w:lang w:eastAsia="ru-RU"/>
        </w:rPr>
        <w:t>};</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 xml:space="preserve">(фамилия, имя, отчество </w:t>
            </w:r>
            <w:proofErr w:type="gramStart"/>
            <w:r w:rsidRPr="002436AB">
              <w:rPr>
                <w:bCs w:val="0"/>
                <w:sz w:val="20"/>
                <w:szCs w:val="20"/>
                <w:lang w:eastAsia="ru-RU"/>
              </w:rPr>
              <w:t>подписавшего</w:t>
            </w:r>
            <w:proofErr w:type="gramEnd"/>
            <w:r w:rsidRPr="002436AB">
              <w:rPr>
                <w:bCs w:val="0"/>
                <w:sz w:val="20"/>
                <w:szCs w:val="20"/>
                <w:lang w:eastAsia="ru-RU"/>
              </w:rPr>
              <w:t>,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DC82B2E"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w:t>
      </w:r>
      <w:proofErr w:type="gramStart"/>
      <w:r w:rsidRPr="002436AB">
        <w:rPr>
          <w:bCs w:val="0"/>
          <w:sz w:val="20"/>
          <w:szCs w:val="20"/>
          <w:lang w:eastAsia="ru-RU"/>
        </w:rPr>
        <w:t>лиц</w:t>
      </w:r>
      <w:proofErr w:type="gramEnd"/>
      <w:r w:rsidRPr="002436AB">
        <w:rPr>
          <w:bCs w:val="0"/>
          <w:sz w:val="20"/>
          <w:szCs w:val="20"/>
          <w:lang w:eastAsia="ru-RU"/>
        </w:rPr>
        <w:t xml:space="preserve">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xml:space="preserve">] НЕТ связей, которые могут быть признаны носящими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с лицами так или иначе связанными с Заказчиком, Организатором закупки.</w:t>
      </w:r>
    </w:p>
    <w:p w14:paraId="532D34B7" w14:textId="77777777" w:rsidR="004657D0" w:rsidRPr="002436AB" w:rsidRDefault="004657D0" w:rsidP="0072397B">
      <w:pPr>
        <w:widowControl w:val="0"/>
        <w:numPr>
          <w:ilvl w:val="0"/>
          <w:numId w:val="11"/>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2436AB">
        <w:rPr>
          <w:bCs w:val="0"/>
          <w:sz w:val="20"/>
          <w:szCs w:val="20"/>
          <w:lang w:eastAsia="ru-RU"/>
        </w:rPr>
        <w:t>аффилированности</w:t>
      </w:r>
      <w:proofErr w:type="spellEnd"/>
      <w:r w:rsidRPr="002436AB">
        <w:rPr>
          <w:bCs w:val="0"/>
          <w:sz w:val="20"/>
          <w:szCs w:val="20"/>
          <w:lang w:eastAsia="ru-RU"/>
        </w:rPr>
        <w:t xml:space="preserve">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28"/>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80" w:name="_Ref429411386"/>
      <w:r w:rsidRPr="002436AB">
        <w:rPr>
          <w:snapToGrid w:val="0"/>
        </w:rPr>
        <w:lastRenderedPageBreak/>
        <w:t xml:space="preserve"> </w:t>
      </w:r>
      <w:bookmarkEnd w:id="280"/>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w:t>
      </w:r>
      <w:proofErr w:type="gramStart"/>
      <w:r w:rsidRPr="002436AB">
        <w:rPr>
          <w:bCs w:val="0"/>
          <w:snapToGrid w:val="0"/>
          <w:sz w:val="24"/>
          <w:szCs w:val="24"/>
        </w:rPr>
        <w:t>г</w:t>
      </w:r>
      <w:proofErr w:type="gramEnd"/>
      <w:r w:rsidRPr="002436AB">
        <w:rPr>
          <w:bCs w:val="0"/>
          <w:snapToGrid w:val="0"/>
          <w:sz w:val="24"/>
          <w:szCs w:val="24"/>
        </w:rPr>
        <w:t>.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xml:space="preserve">№ </w:t>
            </w:r>
            <w:proofErr w:type="gramStart"/>
            <w:r w:rsidRPr="002436AB">
              <w:t>п</w:t>
            </w:r>
            <w:proofErr w:type="gramEnd"/>
            <w:r w:rsidRPr="002436AB">
              <w:t>/п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 xml:space="preserve">(фамилия, имя, отчество </w:t>
            </w:r>
            <w:proofErr w:type="gramStart"/>
            <w:r w:rsidRPr="002436AB">
              <w:rPr>
                <w:sz w:val="20"/>
              </w:rPr>
              <w:t>подписавшего</w:t>
            </w:r>
            <w:proofErr w:type="gramEnd"/>
            <w:r w:rsidRPr="002436AB">
              <w:rPr>
                <w:sz w:val="20"/>
              </w:rPr>
              <w:t>,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2436AB">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CC31E70" w14:textId="77777777" w:rsidR="004657D0" w:rsidRPr="002436AB" w:rsidRDefault="004657D0" w:rsidP="00CC002D">
      <w:pPr>
        <w:numPr>
          <w:ilvl w:val="0"/>
          <w:numId w:val="19"/>
        </w:numPr>
        <w:tabs>
          <w:tab w:val="clear" w:pos="540"/>
          <w:tab w:val="left" w:pos="1080"/>
        </w:tabs>
        <w:suppressAutoHyphens w:val="0"/>
        <w:spacing w:line="240" w:lineRule="auto"/>
        <w:ind w:left="0" w:firstLine="540"/>
        <w:rPr>
          <w:sz w:val="20"/>
        </w:rPr>
      </w:pPr>
      <w:proofErr w:type="gramStart"/>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w:t>
      </w:r>
      <w:proofErr w:type="gramEnd"/>
      <w:r w:rsidR="00CC002D" w:rsidRPr="002436AB">
        <w:rPr>
          <w:sz w:val="20"/>
        </w:rPr>
        <w:t xml:space="preserve">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2436AB">
        <w:rPr>
          <w:sz w:val="20"/>
        </w:rPr>
        <w:t>,</w:t>
      </w:r>
      <w:proofErr w:type="gramEnd"/>
      <w:r w:rsidRPr="002436AB">
        <w:rPr>
          <w:sz w:val="20"/>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72397B">
      <w:pPr>
        <w:numPr>
          <w:ilvl w:val="0"/>
          <w:numId w:val="19"/>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AD422D">
      <w:pPr>
        <w:numPr>
          <w:ilvl w:val="0"/>
          <w:numId w:val="19"/>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72397B">
      <w:pPr>
        <w:numPr>
          <w:ilvl w:val="0"/>
          <w:numId w:val="19"/>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81" w:name="_Ref429411272"/>
      <w:r w:rsidRPr="00556B64">
        <w:rPr>
          <w:color w:val="0070C0"/>
        </w:rPr>
        <w:lastRenderedPageBreak/>
        <w:t xml:space="preserve"> </w:t>
      </w:r>
      <w:bookmarkEnd w:id="281"/>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w:t>
      </w:r>
      <w:proofErr w:type="gramStart"/>
      <w:r w:rsidRPr="00FF264F">
        <w:rPr>
          <w:snapToGrid w:val="0"/>
        </w:rPr>
        <w:t>г</w:t>
      </w:r>
      <w:proofErr w:type="gramEnd"/>
      <w:r w:rsidRPr="00FF264F">
        <w:rPr>
          <w:snapToGrid w:val="0"/>
        </w:rPr>
        <w:t>.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29"/>
          <w:headerReference w:type="default" r:id="rId30"/>
          <w:type w:val="nextColumn"/>
          <w:pgSz w:w="16834" w:h="11909" w:orient="landscape"/>
          <w:pgMar w:top="851" w:right="709" w:bottom="851" w:left="1134" w:header="720" w:footer="567" w:gutter="0"/>
          <w:cols w:space="60"/>
          <w:noEndnote/>
          <w:docGrid w:linePitch="326"/>
        </w:sectPr>
      </w:pPr>
      <w:proofErr w:type="gramStart"/>
      <w:r w:rsidRPr="00FF264F">
        <w:rPr>
          <w:sz w:val="28"/>
          <w:szCs w:val="28"/>
        </w:rPr>
        <w:t>Согласно приложения</w:t>
      </w:r>
      <w:proofErr w:type="gramEnd"/>
      <w:r w:rsidRPr="00FF264F">
        <w:rPr>
          <w:sz w:val="28"/>
          <w:szCs w:val="28"/>
        </w:rPr>
        <w:t xml:space="preserve">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1"/>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1"/>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proofErr w:type="gramStart"/>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АО «</w:t>
      </w:r>
      <w:proofErr w:type="spellStart"/>
      <w:r w:rsidRPr="00FF264F">
        <w:rPr>
          <w:b/>
          <w:szCs w:val="24"/>
        </w:rPr>
        <w:t>Россети</w:t>
      </w:r>
      <w:proofErr w:type="spellEnd"/>
      <w:r w:rsidRPr="00FF264F">
        <w:rPr>
          <w:b/>
          <w:szCs w:val="24"/>
        </w:rPr>
        <w:t xml:space="preserve">»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w:t>
      </w:r>
      <w:proofErr w:type="spellStart"/>
      <w:r w:rsidRPr="00FF264F">
        <w:rPr>
          <w:spacing w:val="-1"/>
          <w:szCs w:val="24"/>
        </w:rPr>
        <w:t>субконтрагентов</w:t>
      </w:r>
      <w:proofErr w:type="spellEnd"/>
      <w:r w:rsidRPr="00FF264F">
        <w:rPr>
          <w:spacing w:val="-1"/>
          <w:szCs w:val="24"/>
        </w:rPr>
        <w:t xml:space="preserve"> и</w:t>
      </w:r>
      <w:proofErr w:type="gramEnd"/>
      <w:r w:rsidRPr="00FF264F">
        <w:rPr>
          <w:spacing w:val="-1"/>
          <w:szCs w:val="24"/>
        </w:rPr>
        <w:t xml:space="preserve"> </w:t>
      </w:r>
      <w:proofErr w:type="gramStart"/>
      <w:r w:rsidRPr="00FF264F">
        <w:rPr>
          <w:spacing w:val="-1"/>
          <w:szCs w:val="24"/>
        </w:rPr>
        <w:t xml:space="preserve">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w:t>
      </w:r>
      <w:proofErr w:type="gramEnd"/>
      <w:r w:rsidRPr="00FF264F">
        <w:rPr>
          <w:szCs w:val="24"/>
        </w:rPr>
        <w:t xml:space="preserve">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FF264F">
        <w:rPr>
          <w:szCs w:val="24"/>
        </w:rPr>
        <w:t>Росфинмониторинг</w:t>
      </w:r>
      <w:proofErr w:type="spellEnd"/>
      <w:r w:rsidRPr="00FF264F">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proofErr w:type="gramStart"/>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roofErr w:type="gramEnd"/>
    </w:p>
    <w:p w14:paraId="43C92FE1" w14:textId="77777777" w:rsidR="004526BC" w:rsidRPr="00FF264F" w:rsidRDefault="004526BC" w:rsidP="004526BC">
      <w:pPr>
        <w:shd w:val="clear" w:color="auto" w:fill="FFFFFF"/>
        <w:spacing w:line="295" w:lineRule="exact"/>
        <w:ind w:left="7" w:right="14" w:firstLine="713"/>
        <w:rPr>
          <w:szCs w:val="24"/>
        </w:rPr>
      </w:pPr>
      <w:proofErr w:type="gramStart"/>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proofErr w:type="gramStart"/>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w:t>
      </w:r>
      <w:proofErr w:type="spellStart"/>
      <w:r w:rsidRPr="00FF264F">
        <w:rPr>
          <w:spacing w:val="-9"/>
        </w:rPr>
        <w:t>субконтрагентов</w:t>
      </w:r>
      <w:proofErr w:type="spellEnd"/>
      <w:r w:rsidRPr="00FF264F">
        <w:rPr>
          <w:spacing w:val="-9"/>
        </w:rPr>
        <w:t xml:space="preserve">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roofErr w:type="gramEnd"/>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proofErr w:type="gramStart"/>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w:t>
      </w:r>
      <w:proofErr w:type="spellStart"/>
      <w:r w:rsidRPr="00FF264F">
        <w:rPr>
          <w:spacing w:val="-9"/>
        </w:rPr>
        <w:t>субконтрагентов</w:t>
      </w:r>
      <w:proofErr w:type="spellEnd"/>
      <w:r w:rsidRPr="00FF264F">
        <w:rPr>
          <w:spacing w:val="-9"/>
        </w:rPr>
        <w:t xml:space="preserve"> </w:t>
      </w:r>
      <w:r w:rsidRPr="00FF264F">
        <w:rPr>
          <w:spacing w:val="-10"/>
        </w:rPr>
        <w:t xml:space="preserve">за предоставление Обществу данных о своих собственниках (участниках, учредителях, </w:t>
      </w:r>
      <w:r w:rsidRPr="00FF264F">
        <w:t>акционерах), в том числе бенефициарах и</w:t>
      </w:r>
      <w:proofErr w:type="gramEnd"/>
      <w:r w:rsidRPr="00FF264F">
        <w:t xml:space="preserve"> </w:t>
      </w:r>
      <w:proofErr w:type="gramStart"/>
      <w:r w:rsidRPr="00FF264F">
        <w:t>бенефициарах</w:t>
      </w:r>
      <w:proofErr w:type="gramEnd"/>
      <w:r w:rsidRPr="00FF264F">
        <w:t xml:space="preserve"> своего </w:t>
      </w:r>
      <w:proofErr w:type="spellStart"/>
      <w:r w:rsidRPr="00FF264F">
        <w:t>субконтрагента</w:t>
      </w:r>
      <w:proofErr w:type="spellEnd"/>
      <w:r w:rsidRPr="00FF264F">
        <w:t xml:space="preserve">,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w:t>
      </w:r>
      <w:proofErr w:type="spellStart"/>
      <w:r w:rsidRPr="00FF264F">
        <w:rPr>
          <w:spacing w:val="-9"/>
        </w:rPr>
        <w:t>субконтрагентов</w:t>
      </w:r>
      <w:proofErr w:type="spellEnd"/>
      <w:r w:rsidRPr="00FF264F">
        <w:rPr>
          <w:spacing w:val="-9"/>
        </w:rPr>
        <w:t xml:space="preserve">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1. </w:t>
      </w:r>
      <w:proofErr w:type="gramStart"/>
      <w:r w:rsidRPr="00FF264F">
        <w:rPr>
          <w:sz w:val="28"/>
          <w:szCs w:val="28"/>
        </w:rPr>
        <w:t xml:space="preserve">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с контрагентами, которые гарантируют добросовестность своих партнеров</w:t>
      </w:r>
      <w:proofErr w:type="gramEnd"/>
      <w:r w:rsidRPr="00FF264F">
        <w:rPr>
          <w:sz w:val="28"/>
          <w:szCs w:val="28"/>
        </w:rPr>
        <w:t xml:space="preserve">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2. </w:t>
      </w:r>
      <w:proofErr w:type="gramStart"/>
      <w:r w:rsidRPr="00FF264F">
        <w:rPr>
          <w:sz w:val="28"/>
          <w:szCs w:val="28"/>
        </w:rPr>
        <w:t xml:space="preserve">Контрагент настоящим подтверждает, что он ознакомился </w:t>
      </w:r>
      <w:r w:rsidRPr="00FF264F">
        <w:rPr>
          <w:sz w:val="28"/>
          <w:szCs w:val="28"/>
        </w:rPr>
        <w:br/>
        <w:t>с Антикоррупционной хартией российского бизнеса и Антикоррупционной политикой 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(представленных в разделе «Антикоррупционная политика» на официальном сайте ПАО «</w:t>
      </w:r>
      <w:proofErr w:type="spellStart"/>
      <w:r w:rsidRPr="00FF264F">
        <w:rPr>
          <w:sz w:val="28"/>
          <w:szCs w:val="28"/>
        </w:rPr>
        <w:t>Россети</w:t>
      </w:r>
      <w:proofErr w:type="spellEnd"/>
      <w:r w:rsidRPr="00FF264F">
        <w:rPr>
          <w:sz w:val="28"/>
          <w:szCs w:val="28"/>
        </w:rPr>
        <w:t xml:space="preserve">» </w:t>
      </w:r>
      <w:r w:rsidRPr="00FF264F">
        <w:rPr>
          <w:sz w:val="28"/>
          <w:szCs w:val="28"/>
        </w:rPr>
        <w:br/>
        <w:t xml:space="preserve">по адресу: </w:t>
      </w:r>
      <w:hyperlink r:id="rId31"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w:t>
      </w:r>
      <w:proofErr w:type="spellStart"/>
      <w:r w:rsidRPr="00FF264F">
        <w:rPr>
          <w:sz w:val="28"/>
          <w:szCs w:val="28"/>
        </w:rPr>
        <w:t>Россети</w:t>
      </w:r>
      <w:proofErr w:type="spellEnd"/>
      <w:r w:rsidRPr="00FF264F">
        <w:rPr>
          <w:sz w:val="28"/>
          <w:szCs w:val="28"/>
        </w:rPr>
        <w:t>» и ДЗО «ПАО «</w:t>
      </w:r>
      <w:proofErr w:type="spellStart"/>
      <w:r w:rsidRPr="00FF264F">
        <w:rPr>
          <w:sz w:val="28"/>
          <w:szCs w:val="28"/>
        </w:rPr>
        <w:t>Россети</w:t>
      </w:r>
      <w:proofErr w:type="spellEnd"/>
      <w:r w:rsidRPr="00FF264F">
        <w:rPr>
          <w:sz w:val="28"/>
          <w:szCs w:val="28"/>
        </w:rPr>
        <w:t>» и обязуется обеспечивать соблюдение ее требований как со</w:t>
      </w:r>
      <w:proofErr w:type="gramEnd"/>
      <w:r w:rsidRPr="00FF264F">
        <w:rPr>
          <w:sz w:val="28"/>
          <w:szCs w:val="28"/>
        </w:rPr>
        <w:t xml:space="preserve">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3. </w:t>
      </w:r>
      <w:proofErr w:type="gramStart"/>
      <w:r w:rsidRPr="00FF264F">
        <w:rPr>
          <w:sz w:val="28"/>
          <w:szCs w:val="28"/>
        </w:rPr>
        <w:t xml:space="preserve">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roofErr w:type="gramEnd"/>
    </w:p>
    <w:p w14:paraId="54AD88E0" w14:textId="77777777" w:rsidR="005F0AAB" w:rsidRPr="00FF264F" w:rsidRDefault="005F0AAB" w:rsidP="005F0AAB">
      <w:pPr>
        <w:autoSpaceDE w:val="0"/>
        <w:autoSpaceDN w:val="0"/>
        <w:adjustRightInd w:val="0"/>
        <w:spacing w:line="240" w:lineRule="auto"/>
        <w:ind w:firstLine="709"/>
        <w:rPr>
          <w:sz w:val="28"/>
          <w:szCs w:val="28"/>
        </w:rPr>
      </w:pPr>
      <w:proofErr w:type="gramStart"/>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roofErr w:type="gramEnd"/>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r>
      <w:r w:rsidRPr="00FF264F">
        <w:rPr>
          <w:sz w:val="28"/>
          <w:szCs w:val="28"/>
        </w:rPr>
        <w:lastRenderedPageBreak/>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 xml:space="preserve">рабочих дней </w:t>
      </w:r>
      <w:proofErr w:type="gramStart"/>
      <w:r w:rsidRPr="00ED1CFF">
        <w:rPr>
          <w:sz w:val="28"/>
          <w:szCs w:val="28"/>
        </w:rPr>
        <w:t>с даты направления</w:t>
      </w:r>
      <w:proofErr w:type="gramEnd"/>
      <w:r w:rsidRPr="00ED1CFF">
        <w:rPr>
          <w:sz w:val="28"/>
          <w:szCs w:val="28"/>
        </w:rPr>
        <w:t xml:space="preserve">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5. </w:t>
      </w:r>
      <w:proofErr w:type="gramStart"/>
      <w:r w:rsidRPr="00E3611A">
        <w:rPr>
          <w:sz w:val="28"/>
          <w:szCs w:val="28"/>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настоящий Договор в одностороннем порядке, полностью или в части</w:t>
      </w:r>
      <w:proofErr w:type="gramEnd"/>
      <w:r w:rsidRPr="00DA7A18">
        <w:rPr>
          <w:sz w:val="28"/>
          <w:szCs w:val="28"/>
        </w:rPr>
        <w:t xml:space="preserve">, направив письменное уведомление о расторжении. Сторона, </w:t>
      </w:r>
      <w:r w:rsidRPr="00ED1CFF">
        <w:rPr>
          <w:sz w:val="28"/>
          <w:szCs w:val="28"/>
        </w:rPr>
        <w:t xml:space="preserve">по чьей инициативе </w:t>
      </w:r>
      <w:proofErr w:type="gramStart"/>
      <w:r w:rsidRPr="00ED1CFF">
        <w:rPr>
          <w:sz w:val="28"/>
          <w:szCs w:val="28"/>
        </w:rPr>
        <w:t>был</w:t>
      </w:r>
      <w:proofErr w:type="gramEnd"/>
      <w:r w:rsidRPr="00ED1CFF">
        <w:rPr>
          <w:sz w:val="28"/>
          <w:szCs w:val="28"/>
        </w:rPr>
        <w:t xml:space="preserve">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C53E73">
      <w:pPr>
        <w:pStyle w:val="7-"/>
        <w:numPr>
          <w:ilvl w:val="6"/>
          <w:numId w:val="44"/>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2"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proofErr w:type="gramStart"/>
      <w:r w:rsidRPr="00837624">
        <w:rPr>
          <w:rFonts w:ascii="Times New Roman" w:hAnsi="Times New Roman" w:cs="Times New Roman"/>
          <w:sz w:val="24"/>
          <w:szCs w:val="24"/>
        </w:rPr>
        <w:t>работах</w:t>
      </w:r>
      <w:proofErr w:type="gramEnd"/>
      <w:r w:rsidRPr="00837624">
        <w:rPr>
          <w:rFonts w:ascii="Times New Roman" w:hAnsi="Times New Roman" w:cs="Times New Roman"/>
          <w:sz w:val="24"/>
          <w:szCs w:val="24"/>
        </w:rPr>
        <w:t xml:space="preserve">,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N </w:t>
            </w:r>
            <w:proofErr w:type="gramStart"/>
            <w:r w:rsidRPr="00837624">
              <w:rPr>
                <w:rFonts w:ascii="Times New Roman" w:hAnsi="Times New Roman" w:cs="Times New Roman"/>
                <w:sz w:val="24"/>
                <w:szCs w:val="24"/>
              </w:rPr>
              <w:t>п</w:t>
            </w:r>
            <w:proofErr w:type="gramEnd"/>
            <w:r w:rsidRPr="00837624">
              <w:rPr>
                <w:rFonts w:ascii="Times New Roman" w:hAnsi="Times New Roman" w:cs="Times New Roman"/>
                <w:sz w:val="24"/>
                <w:szCs w:val="24"/>
              </w:rPr>
              <w:t>/п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2" w:name="P248"/>
            <w:bookmarkEnd w:id="282"/>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высокотехнологичного (инновационного) </w:t>
            </w:r>
            <w:r w:rsidRPr="00837624">
              <w:rPr>
                <w:rFonts w:ascii="Times New Roman" w:hAnsi="Times New Roman" w:cs="Times New Roman"/>
                <w:sz w:val="24"/>
                <w:szCs w:val="24"/>
              </w:rPr>
              <w:lastRenderedPageBreak/>
              <w:t>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3"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w:t>
            </w:r>
            <w:proofErr w:type="spellStart"/>
            <w:r w:rsidRPr="00837624">
              <w:rPr>
                <w:rFonts w:ascii="Times New Roman" w:hAnsi="Times New Roman" w:cs="Times New Roman"/>
                <w:sz w:val="24"/>
                <w:szCs w:val="24"/>
              </w:rPr>
              <w:t>Сколково</w:t>
            </w:r>
            <w:proofErr w:type="spellEnd"/>
            <w:r w:rsidRPr="00837624">
              <w:rPr>
                <w:rFonts w:ascii="Times New Roman" w:hAnsi="Times New Roman" w:cs="Times New Roman"/>
                <w:sz w:val="24"/>
                <w:szCs w:val="24"/>
              </w:rPr>
              <w:t>"</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4"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roofErr w:type="gramEnd"/>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3" w:name="P268"/>
            <w:bookmarkEnd w:id="283"/>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до 15 -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4" w:name="P275"/>
            <w:bookmarkEnd w:id="284"/>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законодательством Российской Федерации о налогах и сборах, суммируется по всем </w:t>
            </w:r>
            <w:r w:rsidRPr="00837624">
              <w:rPr>
                <w:rFonts w:ascii="Times New Roman" w:hAnsi="Times New Roman" w:cs="Times New Roman"/>
                <w:sz w:val="24"/>
                <w:szCs w:val="24"/>
              </w:rPr>
              <w:lastRenderedPageBreak/>
              <w:t>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предшествующий </w:t>
            </w:r>
            <w:r w:rsidRPr="00837624">
              <w:rPr>
                <w:rFonts w:ascii="Times New Roman" w:hAnsi="Times New Roman" w:cs="Times New Roman"/>
                <w:sz w:val="24"/>
                <w:szCs w:val="24"/>
              </w:rPr>
              <w:lastRenderedPageBreak/>
              <w:t>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proofErr w:type="spellStart"/>
            <w:r w:rsidRPr="00837624">
              <w:rPr>
                <w:rFonts w:ascii="Times New Roman" w:hAnsi="Times New Roman" w:cs="Times New Roman"/>
                <w:sz w:val="24"/>
                <w:szCs w:val="24"/>
              </w:rPr>
              <w:t>микропредприятие</w:t>
            </w:r>
            <w:proofErr w:type="spellEnd"/>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5"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6"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5" w:name="P290"/>
            <w:bookmarkEnd w:id="285"/>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7" w:history="1">
              <w:r w:rsidRPr="00837624">
                <w:rPr>
                  <w:rFonts w:ascii="Times New Roman" w:hAnsi="Times New Roman" w:cs="Times New Roman"/>
                  <w:sz w:val="24"/>
                  <w:szCs w:val="24"/>
                </w:rPr>
                <w:t>ОКВЭД</w:t>
              </w:r>
              <w:proofErr w:type="gramStart"/>
              <w:r w:rsidRPr="00837624">
                <w:rPr>
                  <w:rFonts w:ascii="Times New Roman" w:hAnsi="Times New Roman" w:cs="Times New Roman"/>
                  <w:sz w:val="24"/>
                  <w:szCs w:val="24"/>
                </w:rPr>
                <w:t>2</w:t>
              </w:r>
              <w:proofErr w:type="gramEnd"/>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9"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0"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roofErr w:type="gramEnd"/>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proofErr w:type="gramStart"/>
            <w:r w:rsidRPr="00837624">
              <w:rPr>
                <w:rFonts w:ascii="Times New Roman" w:hAnsi="Times New Roman" w:cs="Times New Roman"/>
                <w:sz w:val="24"/>
                <w:szCs w:val="24"/>
              </w:rPr>
              <w:t xml:space="preserve">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w:t>
            </w:r>
            <w:r w:rsidRPr="00837624">
              <w:rPr>
                <w:rFonts w:ascii="Times New Roman" w:hAnsi="Times New Roman" w:cs="Times New Roman"/>
                <w:sz w:val="24"/>
                <w:szCs w:val="24"/>
              </w:rPr>
              <w:lastRenderedPageBreak/>
              <w:t>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837624">
              <w:rPr>
                <w:rFonts w:ascii="Times New Roman" w:hAnsi="Times New Roman" w:cs="Times New Roman"/>
                <w:sz w:val="24"/>
                <w:szCs w:val="24"/>
              </w:rPr>
              <w:t xml:space="preserve"> </w:t>
            </w:r>
            <w:proofErr w:type="gramStart"/>
            <w:r w:rsidRPr="00837624">
              <w:rPr>
                <w:rFonts w:ascii="Times New Roman" w:hAnsi="Times New Roman" w:cs="Times New Roman"/>
                <w:sz w:val="24"/>
                <w:szCs w:val="24"/>
              </w:rPr>
              <w:t>виде</w:t>
            </w:r>
            <w:proofErr w:type="gramEnd"/>
            <w:r w:rsidRPr="00837624">
              <w:rPr>
                <w:rFonts w:ascii="Times New Roman" w:hAnsi="Times New Roman" w:cs="Times New Roman"/>
                <w:sz w:val="24"/>
                <w:szCs w:val="24"/>
              </w:rPr>
              <w:t xml:space="preserve">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lastRenderedPageBreak/>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1"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2"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w:t>
      </w:r>
      <w:proofErr w:type="gramStart"/>
      <w:r w:rsidRPr="00837624">
        <w:rPr>
          <w:rFonts w:ascii="Times New Roman" w:hAnsi="Times New Roman" w:cs="Times New Roman"/>
          <w:sz w:val="24"/>
          <w:szCs w:val="24"/>
        </w:rPr>
        <w:t>подписавшего</w:t>
      </w:r>
      <w:proofErr w:type="gramEnd"/>
      <w:r w:rsidRPr="00837624">
        <w:rPr>
          <w:rFonts w:ascii="Times New Roman" w:hAnsi="Times New Roman" w:cs="Times New Roman"/>
          <w:sz w:val="24"/>
          <w:szCs w:val="24"/>
        </w:rPr>
        <w:t>, должность)</w:t>
      </w:r>
    </w:p>
    <w:p w14:paraId="1A047178" w14:textId="77777777" w:rsidR="00F567DB" w:rsidRPr="00837624" w:rsidRDefault="00F567DB" w:rsidP="00F567DB">
      <w:pPr>
        <w:rPr>
          <w:sz w:val="24"/>
          <w:szCs w:val="24"/>
        </w:rPr>
        <w:sectPr w:rsidR="00F567DB" w:rsidRPr="00837624" w:rsidSect="000764D4">
          <w:type w:val="nextColumn"/>
          <w:pgSz w:w="11905" w:h="16838"/>
          <w:pgMar w:top="709"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0"/>
      <w:bookmarkEnd w:id="286"/>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7" w:name="P321"/>
      <w:bookmarkEnd w:id="287"/>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8" w:name="P322"/>
      <w:bookmarkEnd w:id="288"/>
      <w:proofErr w:type="gramStart"/>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3"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4"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roofErr w:type="gramEnd"/>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proofErr w:type="gramStart"/>
            <w:r w:rsidRPr="00837624">
              <w:rPr>
                <w:bCs w:val="0"/>
                <w:sz w:val="16"/>
                <w:szCs w:val="16"/>
                <w:lang w:eastAsia="ru-RU"/>
              </w:rPr>
              <w:t>п</w:t>
            </w:r>
            <w:proofErr w:type="gramEnd"/>
            <w:r w:rsidRPr="00837624">
              <w:rPr>
                <w:bCs w:val="0"/>
                <w:sz w:val="16"/>
                <w:szCs w:val="16"/>
                <w:lang w:eastAsia="ru-RU"/>
              </w:rPr>
              <w:t>/п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proofErr w:type="spellStart"/>
            <w:r w:rsidRPr="00837624">
              <w:rPr>
                <w:rFonts w:ascii="Arial Narrow" w:hAnsi="Arial Narrow"/>
                <w:bCs w:val="0"/>
                <w:sz w:val="16"/>
                <w:szCs w:val="16"/>
                <w:lang w:eastAsia="ru-RU"/>
              </w:rPr>
              <w:t>Привлеч</w:t>
            </w:r>
            <w:proofErr w:type="spellEnd"/>
            <w:r w:rsidRPr="00837624">
              <w:rPr>
                <w:rFonts w:ascii="Arial Narrow" w:hAnsi="Arial Narrow"/>
                <w:bCs w:val="0"/>
                <w:sz w:val="16"/>
                <w:szCs w:val="16"/>
                <w:lang w:eastAsia="ru-RU"/>
              </w:rPr>
              <w:t>.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 xml:space="preserve">(фамилия, имя, отчество </w:t>
            </w:r>
            <w:proofErr w:type="gramStart"/>
            <w:r w:rsidRPr="00837624">
              <w:rPr>
                <w:bCs w:val="0"/>
                <w:sz w:val="20"/>
                <w:szCs w:val="20"/>
                <w:lang w:eastAsia="ru-RU"/>
              </w:rPr>
              <w:t>подписавшего</w:t>
            </w:r>
            <w:proofErr w:type="gramEnd"/>
            <w:r w:rsidRPr="00837624">
              <w:rPr>
                <w:bCs w:val="0"/>
                <w:sz w:val="20"/>
                <w:szCs w:val="20"/>
                <w:lang w:eastAsia="ru-RU"/>
              </w:rPr>
              <w:t>,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C53E73">
      <w:pPr>
        <w:widowControl w:val="0"/>
        <w:numPr>
          <w:ilvl w:val="0"/>
          <w:numId w:val="39"/>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53B96CE0"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C53E73">
      <w:pPr>
        <w:widowControl w:val="0"/>
        <w:numPr>
          <w:ilvl w:val="0"/>
          <w:numId w:val="39"/>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72397B">
      <w:pPr>
        <w:widowControl w:val="0"/>
        <w:numPr>
          <w:ilvl w:val="3"/>
          <w:numId w:val="17"/>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5"/>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9" w:name="_Ref429411315"/>
      <w:r w:rsidRPr="00556B64">
        <w:rPr>
          <w:color w:val="0070C0"/>
        </w:rPr>
        <w:lastRenderedPageBreak/>
        <w:t xml:space="preserve"> </w:t>
      </w:r>
      <w:bookmarkEnd w:id="289"/>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w:t>
      </w:r>
      <w:proofErr w:type="gramStart"/>
      <w:r w:rsidRPr="00837624">
        <w:rPr>
          <w:snapToGrid w:val="0"/>
        </w:rPr>
        <w:t>г</w:t>
      </w:r>
      <w:proofErr w:type="gramEnd"/>
      <w:r w:rsidRPr="00837624">
        <w:rPr>
          <w:snapToGrid w:val="0"/>
        </w:rPr>
        <w:t>.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90" w:name="_Toc368934345"/>
      <w:bookmarkStart w:id="291" w:name="_Toc369092709"/>
      <w:bookmarkStart w:id="292" w:name="_Toc388864105"/>
      <w:bookmarkStart w:id="293" w:name="_Toc298234717"/>
      <w:bookmarkStart w:id="294" w:name="_Toc255987079"/>
      <w:bookmarkStart w:id="295"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90"/>
      <w:bookmarkEnd w:id="291"/>
      <w:bookmarkEnd w:id="292"/>
      <w:r w:rsidRPr="00837624">
        <w:rPr>
          <w:b/>
        </w:rPr>
        <w:t xml:space="preserve"> </w:t>
      </w:r>
      <w:bookmarkEnd w:id="293"/>
      <w:bookmarkEnd w:id="294"/>
      <w:bookmarkEnd w:id="295"/>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п</w:t>
            </w:r>
            <w:proofErr w:type="gramEnd"/>
            <w:r w:rsidRPr="00837624">
              <w:rPr>
                <w:sz w:val="18"/>
                <w:szCs w:val="18"/>
              </w:rPr>
              <w:t>/п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proofErr w:type="gramStart"/>
            <w:r w:rsidRPr="00837624">
              <w:rPr>
                <w:sz w:val="18"/>
                <w:szCs w:val="18"/>
              </w:rPr>
              <w:t>Собственного</w:t>
            </w:r>
            <w:proofErr w:type="gramEnd"/>
            <w:r w:rsidRPr="00837624">
              <w:rPr>
                <w:sz w:val="18"/>
                <w:szCs w:val="18"/>
              </w:rPr>
              <w:t>,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Общая, в </w:t>
            </w:r>
            <w:proofErr w:type="spellStart"/>
            <w:r w:rsidRPr="00837624">
              <w:rPr>
                <w:i/>
                <w:sz w:val="18"/>
                <w:szCs w:val="18"/>
              </w:rPr>
              <w:t>т.ч</w:t>
            </w:r>
            <w:proofErr w:type="spellEnd"/>
            <w:r w:rsidRPr="00837624">
              <w:rPr>
                <w:i/>
                <w:sz w:val="18"/>
                <w:szCs w:val="18"/>
              </w:rPr>
              <w:t>.:</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 xml:space="preserve">Работы по </w:t>
            </w:r>
            <w:proofErr w:type="gramStart"/>
            <w:r w:rsidRPr="00837624">
              <w:rPr>
                <w:i/>
                <w:sz w:val="18"/>
                <w:szCs w:val="18"/>
              </w:rPr>
              <w:t>ВЛ</w:t>
            </w:r>
            <w:proofErr w:type="gramEnd"/>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 xml:space="preserve">ИТОГО </w:t>
            </w:r>
            <w:proofErr w:type="gramStart"/>
            <w:r w:rsidRPr="00837624">
              <w:rPr>
                <w:sz w:val="18"/>
                <w:szCs w:val="18"/>
              </w:rPr>
              <w:t>за полный год</w:t>
            </w:r>
            <w:proofErr w:type="gramEnd"/>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 xml:space="preserve">(фамилия, имя, отчество </w:t>
            </w:r>
            <w:proofErr w:type="gramStart"/>
            <w:r w:rsidRPr="00837624">
              <w:rPr>
                <w:sz w:val="18"/>
                <w:szCs w:val="18"/>
              </w:rPr>
              <w:t>подписавшего</w:t>
            </w:r>
            <w:proofErr w:type="gramEnd"/>
            <w:r w:rsidRPr="00837624">
              <w:rPr>
                <w:sz w:val="18"/>
                <w:szCs w:val="18"/>
              </w:rPr>
              <w:t>,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837624" w:rsidRDefault="00D12399" w:rsidP="003C0640">
      <w:pPr>
        <w:numPr>
          <w:ilvl w:val="0"/>
          <w:numId w:val="35"/>
        </w:numPr>
        <w:tabs>
          <w:tab w:val="clear" w:pos="1260"/>
          <w:tab w:val="num" w:pos="851"/>
        </w:tabs>
        <w:suppressAutoHyphens w:val="0"/>
        <w:spacing w:line="240" w:lineRule="auto"/>
        <w:ind w:left="0" w:firstLine="600"/>
        <w:rPr>
          <w:b/>
          <w:sz w:val="24"/>
          <w:szCs w:val="20"/>
        </w:rPr>
      </w:pPr>
      <w:r w:rsidRPr="00837624">
        <w:rPr>
          <w:b/>
          <w:sz w:val="24"/>
        </w:rPr>
        <w:t>Документ</w:t>
      </w:r>
      <w:r w:rsidRPr="00837624">
        <w:rPr>
          <w:b/>
          <w:sz w:val="24"/>
          <w:szCs w:val="20"/>
        </w:rPr>
        <w:t xml:space="preserve"> заполняется в случае выполнения проектных, строительно-монтажных работ и пуско-наладочных работ для нужд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 xml:space="preserve">», ФИЛИАЛАМИ И ДХО </w:t>
      </w:r>
      <w:r w:rsidR="00E66CF2">
        <w:rPr>
          <w:b/>
          <w:sz w:val="24"/>
          <w:szCs w:val="20"/>
        </w:rPr>
        <w:t>П</w:t>
      </w:r>
      <w:r w:rsidRPr="00837624">
        <w:rPr>
          <w:b/>
          <w:sz w:val="24"/>
          <w:szCs w:val="20"/>
        </w:rPr>
        <w:t xml:space="preserve">АО "МРСК </w:t>
      </w:r>
      <w:r w:rsidR="00837624" w:rsidRPr="00837624">
        <w:rPr>
          <w:b/>
          <w:sz w:val="24"/>
          <w:szCs w:val="20"/>
        </w:rPr>
        <w:t>Юга</w:t>
      </w:r>
      <w:r w:rsidRPr="00837624">
        <w:rPr>
          <w:b/>
          <w:sz w:val="24"/>
          <w:szCs w:val="20"/>
        </w:rPr>
        <w:t>".</w:t>
      </w:r>
    </w:p>
    <w:p w14:paraId="3571674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06ADF84F"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3C0640">
      <w:pPr>
        <w:numPr>
          <w:ilvl w:val="0"/>
          <w:numId w:val="35"/>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72397B">
      <w:pPr>
        <w:widowControl w:val="0"/>
        <w:numPr>
          <w:ilvl w:val="1"/>
          <w:numId w:val="20"/>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6" w:name="_Ref429411324"/>
      <w:r w:rsidRPr="00837624">
        <w:lastRenderedPageBreak/>
        <w:t xml:space="preserve"> </w:t>
      </w:r>
      <w:bookmarkEnd w:id="296"/>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w:t>
      </w:r>
      <w:proofErr w:type="gramStart"/>
      <w:r w:rsidRPr="00837624">
        <w:rPr>
          <w:snapToGrid w:val="0"/>
          <w:sz w:val="24"/>
          <w:szCs w:val="20"/>
          <w:lang w:eastAsia="ru-RU"/>
        </w:rPr>
        <w:t>г</w:t>
      </w:r>
      <w:proofErr w:type="gramEnd"/>
      <w:r w:rsidRPr="00837624">
        <w:rPr>
          <w:snapToGrid w:val="0"/>
          <w:sz w:val="24"/>
          <w:szCs w:val="20"/>
          <w:lang w:eastAsia="ru-RU"/>
        </w:rPr>
        <w:t>.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7" w:name="_Toc368934360"/>
      <w:bookmarkStart w:id="298" w:name="_Toc369092724"/>
      <w:bookmarkStart w:id="299"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7"/>
      <w:bookmarkEnd w:id="298"/>
      <w:bookmarkEnd w:id="299"/>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п</w:t>
            </w:r>
            <w:proofErr w:type="gramEnd"/>
            <w:r w:rsidRPr="00837624">
              <w:rPr>
                <w:bCs w:val="0"/>
                <w:sz w:val="20"/>
                <w:szCs w:val="20"/>
                <w:lang w:eastAsia="ru-RU"/>
              </w:rPr>
              <w:t>/п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roofErr w:type="gramStart"/>
            <w:r w:rsidRPr="00837624">
              <w:rPr>
                <w:bCs w:val="0"/>
                <w:sz w:val="20"/>
                <w:szCs w:val="20"/>
                <w:lang w:eastAsia="ru-RU"/>
              </w:rPr>
              <w:t>в</w:t>
            </w:r>
            <w:proofErr w:type="gramEnd"/>
            <w:r w:rsidRPr="00837624">
              <w:rPr>
                <w:bCs w:val="0"/>
                <w:sz w:val="20"/>
                <w:szCs w:val="20"/>
                <w:lang w:eastAsia="ru-RU"/>
              </w:rPr>
              <w:t xml:space="preserve">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 xml:space="preserve">(фамилия, имя, отчество </w:t>
            </w:r>
            <w:proofErr w:type="gramStart"/>
            <w:r w:rsidRPr="00837624">
              <w:rPr>
                <w:sz w:val="24"/>
                <w:szCs w:val="20"/>
                <w:vertAlign w:val="superscript"/>
                <w:lang w:eastAsia="ru-RU"/>
              </w:rPr>
              <w:t>подписавшего</w:t>
            </w:r>
            <w:proofErr w:type="gramEnd"/>
            <w:r w:rsidRPr="00837624">
              <w:rPr>
                <w:sz w:val="24"/>
                <w:szCs w:val="20"/>
                <w:vertAlign w:val="superscript"/>
                <w:lang w:eastAsia="ru-RU"/>
              </w:rPr>
              <w:t>,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72397B">
      <w:pPr>
        <w:widowControl w:val="0"/>
        <w:numPr>
          <w:ilvl w:val="0"/>
          <w:numId w:val="12"/>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bCs w:val="0"/>
          <w:sz w:val="20"/>
          <w:szCs w:val="20"/>
          <w:lang w:eastAsia="ru-RU"/>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5AA52BE"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72397B">
      <w:pPr>
        <w:widowControl w:val="0"/>
        <w:numPr>
          <w:ilvl w:val="1"/>
          <w:numId w:val="13"/>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72397B">
      <w:pPr>
        <w:widowControl w:val="0"/>
        <w:numPr>
          <w:ilvl w:val="0"/>
          <w:numId w:val="12"/>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72397B">
      <w:pPr>
        <w:widowControl w:val="0"/>
        <w:numPr>
          <w:ilvl w:val="1"/>
          <w:numId w:val="14"/>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72397B">
      <w:pPr>
        <w:widowControl w:val="0"/>
        <w:numPr>
          <w:ilvl w:val="0"/>
          <w:numId w:val="20"/>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 xml:space="preserve">Данная форма заполняется как в случае привлечения Участником субподрядчиков, так и в случае </w:t>
      </w:r>
      <w:proofErr w:type="spellStart"/>
      <w:r w:rsidRPr="00837624">
        <w:rPr>
          <w:bCs w:val="0"/>
          <w:sz w:val="20"/>
          <w:szCs w:val="20"/>
          <w:lang w:eastAsia="ru-RU"/>
        </w:rPr>
        <w:t>непривлечения</w:t>
      </w:r>
      <w:proofErr w:type="spellEnd"/>
      <w:r w:rsidRPr="00837624">
        <w:rPr>
          <w:bCs w:val="0"/>
          <w:sz w:val="20"/>
          <w:szCs w:val="20"/>
          <w:lang w:eastAsia="ru-RU"/>
        </w:rPr>
        <w:t xml:space="preserve">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300" w:name="_Ref429411344"/>
      <w:r w:rsidRPr="00556B64">
        <w:rPr>
          <w:color w:val="0070C0"/>
          <w:szCs w:val="24"/>
        </w:rPr>
        <w:lastRenderedPageBreak/>
        <w:t xml:space="preserve"> </w:t>
      </w:r>
      <w:bookmarkEnd w:id="300"/>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w:t>
      </w:r>
      <w:proofErr w:type="gramStart"/>
      <w:r w:rsidRPr="00837624">
        <w:rPr>
          <w:bCs w:val="0"/>
          <w:snapToGrid w:val="0"/>
          <w:sz w:val="24"/>
          <w:szCs w:val="24"/>
        </w:rPr>
        <w:t>г</w:t>
      </w:r>
      <w:proofErr w:type="gramEnd"/>
      <w:r w:rsidRPr="00837624">
        <w:rPr>
          <w:bCs w:val="0"/>
          <w:snapToGrid w:val="0"/>
          <w:sz w:val="24"/>
          <w:szCs w:val="24"/>
        </w:rPr>
        <w:t>.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п</w:t>
            </w:r>
            <w:proofErr w:type="gramEnd"/>
            <w:r w:rsidRPr="00837624">
              <w:rPr>
                <w:sz w:val="20"/>
              </w:rPr>
              <w:t>/п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proofErr w:type="gramStart"/>
            <w:r w:rsidRPr="00837624">
              <w:rPr>
                <w:sz w:val="20"/>
              </w:rPr>
              <w:t>в</w:t>
            </w:r>
            <w:proofErr w:type="gramEnd"/>
            <w:r w:rsidRPr="00837624">
              <w:rPr>
                <w:sz w:val="20"/>
              </w:rPr>
              <w:t xml:space="preserve">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 xml:space="preserve">(фамилия, имя, отчество </w:t>
            </w:r>
            <w:proofErr w:type="gramStart"/>
            <w:r w:rsidRPr="00837624">
              <w:rPr>
                <w:bCs w:val="0"/>
                <w:vertAlign w:val="superscript"/>
              </w:rPr>
              <w:t>подписавшего</w:t>
            </w:r>
            <w:proofErr w:type="gramEnd"/>
            <w:r w:rsidRPr="00837624">
              <w:rPr>
                <w:bCs w:val="0"/>
                <w:vertAlign w:val="superscript"/>
              </w:rPr>
              <w:t>,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837624">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70281316" w14:textId="77777777" w:rsidR="00C706D8" w:rsidRPr="00837624" w:rsidRDefault="00C706D8" w:rsidP="0072397B">
      <w:pPr>
        <w:numPr>
          <w:ilvl w:val="0"/>
          <w:numId w:val="15"/>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72397B">
      <w:pPr>
        <w:numPr>
          <w:ilvl w:val="1"/>
          <w:numId w:val="16"/>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72397B">
      <w:pPr>
        <w:numPr>
          <w:ilvl w:val="0"/>
          <w:numId w:val="15"/>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 xml:space="preserve">Данная форма заполняется как в случае участия коллективных участников, так и в случае </w:t>
      </w:r>
      <w:proofErr w:type="gramStart"/>
      <w:r w:rsidRPr="00837624">
        <w:rPr>
          <w:sz w:val="20"/>
        </w:rPr>
        <w:t>не участия</w:t>
      </w:r>
      <w:proofErr w:type="gramEnd"/>
      <w:r w:rsidRPr="00837624">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lastRenderedPageBreak/>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w:t>
      </w:r>
      <w:proofErr w:type="gramStart"/>
      <w:r w:rsidRPr="009B4322">
        <w:rPr>
          <w:bCs w:val="0"/>
          <w:snapToGrid w:val="0"/>
          <w:sz w:val="24"/>
          <w:szCs w:val="24"/>
        </w:rPr>
        <w:t>г</w:t>
      </w:r>
      <w:proofErr w:type="gramEnd"/>
      <w:r w:rsidRPr="009B4322">
        <w:rPr>
          <w:bCs w:val="0"/>
          <w:snapToGrid w:val="0"/>
          <w:sz w:val="24"/>
          <w:szCs w:val="24"/>
        </w:rPr>
        <w:t>. №__________</w:t>
      </w:r>
    </w:p>
    <w:p w14:paraId="0EC49BF2" w14:textId="77777777" w:rsidR="004C70C3" w:rsidRPr="009B4322" w:rsidRDefault="004C70C3" w:rsidP="004C70C3">
      <w:pPr>
        <w:widowControl w:val="0"/>
        <w:spacing w:line="240" w:lineRule="auto"/>
        <w:rPr>
          <w:sz w:val="24"/>
          <w:szCs w:val="24"/>
        </w:rPr>
      </w:pPr>
    </w:p>
    <w:p w14:paraId="65768052" w14:textId="77777777" w:rsidR="004C70C3" w:rsidRPr="00837624" w:rsidRDefault="004C70C3" w:rsidP="004C70C3">
      <w:pPr>
        <w:tabs>
          <w:tab w:val="left" w:pos="7938"/>
        </w:tabs>
        <w:spacing w:line="223" w:lineRule="auto"/>
        <w:jc w:val="right"/>
        <w:rPr>
          <w:b/>
        </w:rPr>
      </w:pPr>
    </w:p>
    <w:p w14:paraId="6AA48476" w14:textId="77777777" w:rsidR="00F62456" w:rsidRPr="004D0F20" w:rsidRDefault="00F62456" w:rsidP="00F62456">
      <w:pPr>
        <w:keepNext/>
        <w:tabs>
          <w:tab w:val="num" w:pos="1134"/>
        </w:tabs>
        <w:spacing w:line="240" w:lineRule="auto"/>
        <w:jc w:val="center"/>
        <w:outlineLvl w:val="1"/>
        <w:rPr>
          <w:b/>
        </w:rPr>
      </w:pPr>
      <w:bookmarkStart w:id="301" w:name="_Toc255987078"/>
      <w:bookmarkStart w:id="302" w:name="_Toc307936271"/>
      <w:bookmarkStart w:id="303" w:name="_Ref429411528"/>
      <w:r w:rsidRPr="004D0F20">
        <w:rPr>
          <w:b/>
        </w:rPr>
        <w:t xml:space="preserve">Справка о перечне и объемах выполнения аналогичных договоров </w:t>
      </w:r>
      <w:bookmarkEnd w:id="301"/>
      <w:bookmarkEnd w:id="302"/>
    </w:p>
    <w:p w14:paraId="447A8EC4" w14:textId="77777777" w:rsidR="00F62456" w:rsidRPr="004D0F20" w:rsidRDefault="00F62456" w:rsidP="00F62456">
      <w:pPr>
        <w:tabs>
          <w:tab w:val="left" w:pos="1080"/>
        </w:tabs>
        <w:spacing w:line="240" w:lineRule="auto"/>
        <w:ind w:firstLine="540"/>
        <w:rPr>
          <w:b/>
        </w:rPr>
      </w:pPr>
      <w:r w:rsidRPr="004D0F20">
        <w:rPr>
          <w:b/>
        </w:rPr>
        <w:t xml:space="preserve">Способ и наименование закупки _______________________________________ </w:t>
      </w:r>
    </w:p>
    <w:p w14:paraId="2CC3BE42" w14:textId="77777777" w:rsidR="00F62456" w:rsidRPr="004D0F20" w:rsidRDefault="00F62456" w:rsidP="00F62456">
      <w:pPr>
        <w:tabs>
          <w:tab w:val="left" w:pos="1080"/>
        </w:tabs>
        <w:spacing w:line="240" w:lineRule="auto"/>
        <w:ind w:firstLine="540"/>
        <w:rPr>
          <w:b/>
        </w:rPr>
      </w:pPr>
      <w:r w:rsidRPr="004D0F20">
        <w:rPr>
          <w:b/>
        </w:rPr>
        <w:t>Лот ___</w:t>
      </w:r>
    </w:p>
    <w:p w14:paraId="6C66C7A2" w14:textId="77777777" w:rsidR="00F62456" w:rsidRPr="004D0F20" w:rsidRDefault="00F62456" w:rsidP="00F62456">
      <w:pPr>
        <w:tabs>
          <w:tab w:val="left" w:pos="1080"/>
        </w:tabs>
        <w:spacing w:line="240" w:lineRule="auto"/>
        <w:ind w:firstLine="540"/>
        <w:rPr>
          <w:b/>
        </w:rPr>
      </w:pPr>
      <w:r w:rsidRPr="004D0F20">
        <w:rPr>
          <w:b/>
        </w:rPr>
        <w:t xml:space="preserve">Участник закупки: ________________________________ </w:t>
      </w:r>
    </w:p>
    <w:p w14:paraId="3E059401" w14:textId="77777777" w:rsidR="00F62456" w:rsidRPr="004D0F20" w:rsidRDefault="00F62456" w:rsidP="00F62456">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F62456" w:rsidRPr="004D0F20" w14:paraId="602472E5" w14:textId="77777777" w:rsidTr="00AD422D">
        <w:trPr>
          <w:cantSplit/>
          <w:tblHeader/>
        </w:trPr>
        <w:tc>
          <w:tcPr>
            <w:tcW w:w="286" w:type="pct"/>
            <w:vAlign w:val="center"/>
          </w:tcPr>
          <w:p w14:paraId="770BB178"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p w14:paraId="16A430E6" w14:textId="77777777" w:rsidR="00F62456" w:rsidRPr="004D0F20" w:rsidRDefault="00F62456" w:rsidP="00AD422D">
            <w:pPr>
              <w:tabs>
                <w:tab w:val="left" w:pos="1080"/>
              </w:tabs>
              <w:spacing w:line="240" w:lineRule="auto"/>
              <w:ind w:firstLine="33"/>
              <w:rPr>
                <w:sz w:val="20"/>
                <w:szCs w:val="20"/>
              </w:rPr>
            </w:pPr>
            <w:proofErr w:type="gramStart"/>
            <w:r w:rsidRPr="004D0F20">
              <w:rPr>
                <w:sz w:val="20"/>
                <w:szCs w:val="20"/>
              </w:rPr>
              <w:t>п</w:t>
            </w:r>
            <w:proofErr w:type="gramEnd"/>
            <w:r w:rsidRPr="004D0F20">
              <w:rPr>
                <w:sz w:val="20"/>
                <w:szCs w:val="20"/>
              </w:rPr>
              <w:t>/п</w:t>
            </w:r>
          </w:p>
        </w:tc>
        <w:tc>
          <w:tcPr>
            <w:tcW w:w="1143" w:type="pct"/>
            <w:vAlign w:val="center"/>
          </w:tcPr>
          <w:p w14:paraId="33F4950A" w14:textId="77777777" w:rsidR="00F62456" w:rsidRPr="004D0F20" w:rsidRDefault="00F62456" w:rsidP="00AD422D">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49065DED" w14:textId="77777777" w:rsidR="00F62456" w:rsidRPr="004D0F20" w:rsidRDefault="00F62456" w:rsidP="00AD422D">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44E16E8" w14:textId="77777777" w:rsidR="00F62456" w:rsidRPr="004D0F20" w:rsidRDefault="00F62456" w:rsidP="00AD422D">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12D1728A" w14:textId="77777777" w:rsidR="00F62456" w:rsidRPr="004D0F20" w:rsidRDefault="00F62456" w:rsidP="00AD422D">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0823CAB7"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Сведения о рекламациях по </w:t>
            </w:r>
            <w:proofErr w:type="gramStart"/>
            <w:r w:rsidRPr="004D0F20">
              <w:rPr>
                <w:sz w:val="20"/>
                <w:szCs w:val="20"/>
              </w:rPr>
              <w:t>перечислен-</w:t>
            </w:r>
            <w:proofErr w:type="spellStart"/>
            <w:r w:rsidRPr="004D0F20">
              <w:rPr>
                <w:sz w:val="20"/>
                <w:szCs w:val="20"/>
              </w:rPr>
              <w:t>ным</w:t>
            </w:r>
            <w:proofErr w:type="spellEnd"/>
            <w:proofErr w:type="gramEnd"/>
            <w:r w:rsidRPr="004D0F20">
              <w:rPr>
                <w:sz w:val="20"/>
                <w:szCs w:val="20"/>
              </w:rPr>
              <w:t xml:space="preserve"> договорам, процент завершенности выполнения</w:t>
            </w:r>
          </w:p>
        </w:tc>
      </w:tr>
      <w:tr w:rsidR="00F62456" w:rsidRPr="004D0F20" w14:paraId="5FD6887F" w14:textId="77777777" w:rsidTr="00AD422D">
        <w:trPr>
          <w:cantSplit/>
          <w:trHeight w:val="227"/>
        </w:trPr>
        <w:tc>
          <w:tcPr>
            <w:tcW w:w="286" w:type="pct"/>
          </w:tcPr>
          <w:p w14:paraId="71589FAB" w14:textId="77777777" w:rsidR="00F62456" w:rsidRPr="004D0F20" w:rsidRDefault="00F62456" w:rsidP="00AD422D">
            <w:pPr>
              <w:tabs>
                <w:tab w:val="left" w:pos="1080"/>
              </w:tabs>
              <w:spacing w:line="240" w:lineRule="auto"/>
              <w:ind w:firstLine="33"/>
              <w:rPr>
                <w:sz w:val="20"/>
                <w:szCs w:val="20"/>
              </w:rPr>
            </w:pPr>
            <w:r w:rsidRPr="004D0F20">
              <w:rPr>
                <w:sz w:val="20"/>
                <w:szCs w:val="20"/>
              </w:rPr>
              <w:t>1.</w:t>
            </w:r>
          </w:p>
        </w:tc>
        <w:tc>
          <w:tcPr>
            <w:tcW w:w="3286" w:type="pct"/>
            <w:gridSpan w:val="3"/>
          </w:tcPr>
          <w:p w14:paraId="6FF25336"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1</w:t>
            </w:r>
          </w:p>
        </w:tc>
        <w:tc>
          <w:tcPr>
            <w:tcW w:w="643" w:type="pct"/>
          </w:tcPr>
          <w:p w14:paraId="3E6F34A1" w14:textId="77777777" w:rsidR="00F62456" w:rsidRPr="004D0F20" w:rsidRDefault="00F62456" w:rsidP="00AD422D">
            <w:pPr>
              <w:tabs>
                <w:tab w:val="left" w:pos="1080"/>
              </w:tabs>
              <w:spacing w:line="240" w:lineRule="auto"/>
              <w:ind w:firstLine="33"/>
              <w:rPr>
                <w:sz w:val="20"/>
                <w:szCs w:val="20"/>
              </w:rPr>
            </w:pPr>
          </w:p>
        </w:tc>
        <w:tc>
          <w:tcPr>
            <w:tcW w:w="786" w:type="pct"/>
          </w:tcPr>
          <w:p w14:paraId="4B42E1A0" w14:textId="77777777" w:rsidR="00F62456" w:rsidRPr="004D0F20" w:rsidRDefault="00F62456" w:rsidP="00AD422D">
            <w:pPr>
              <w:tabs>
                <w:tab w:val="left" w:pos="1080"/>
              </w:tabs>
              <w:spacing w:line="240" w:lineRule="auto"/>
              <w:ind w:firstLine="33"/>
              <w:rPr>
                <w:sz w:val="20"/>
                <w:szCs w:val="20"/>
              </w:rPr>
            </w:pPr>
          </w:p>
        </w:tc>
      </w:tr>
      <w:tr w:rsidR="00F62456" w:rsidRPr="004D0F20" w14:paraId="3267CA4A" w14:textId="77777777" w:rsidTr="00AD422D">
        <w:trPr>
          <w:cantSplit/>
          <w:trHeight w:val="227"/>
        </w:trPr>
        <w:tc>
          <w:tcPr>
            <w:tcW w:w="286" w:type="pct"/>
          </w:tcPr>
          <w:p w14:paraId="443F5404" w14:textId="77777777" w:rsidR="00F62456" w:rsidRPr="004D0F20" w:rsidRDefault="00F62456" w:rsidP="00AD422D">
            <w:pPr>
              <w:tabs>
                <w:tab w:val="left" w:pos="1080"/>
              </w:tabs>
              <w:spacing w:line="240" w:lineRule="auto"/>
              <w:ind w:firstLine="33"/>
              <w:rPr>
                <w:sz w:val="20"/>
                <w:szCs w:val="20"/>
              </w:rPr>
            </w:pPr>
          </w:p>
        </w:tc>
        <w:tc>
          <w:tcPr>
            <w:tcW w:w="1143" w:type="pct"/>
          </w:tcPr>
          <w:p w14:paraId="4C86FC29" w14:textId="77777777" w:rsidR="00F62456" w:rsidRPr="004D0F20" w:rsidRDefault="00F62456" w:rsidP="00AD422D">
            <w:pPr>
              <w:tabs>
                <w:tab w:val="left" w:pos="1080"/>
              </w:tabs>
              <w:spacing w:line="240" w:lineRule="auto"/>
              <w:ind w:firstLine="33"/>
              <w:rPr>
                <w:sz w:val="20"/>
                <w:szCs w:val="20"/>
              </w:rPr>
            </w:pPr>
          </w:p>
        </w:tc>
        <w:tc>
          <w:tcPr>
            <w:tcW w:w="1000" w:type="pct"/>
          </w:tcPr>
          <w:p w14:paraId="7184A182" w14:textId="77777777" w:rsidR="00F62456" w:rsidRPr="004D0F20" w:rsidRDefault="00F62456" w:rsidP="00AD422D">
            <w:pPr>
              <w:tabs>
                <w:tab w:val="left" w:pos="1080"/>
              </w:tabs>
              <w:spacing w:line="240" w:lineRule="auto"/>
              <w:ind w:firstLine="33"/>
              <w:rPr>
                <w:sz w:val="20"/>
                <w:szCs w:val="20"/>
              </w:rPr>
            </w:pPr>
          </w:p>
        </w:tc>
        <w:tc>
          <w:tcPr>
            <w:tcW w:w="1143" w:type="pct"/>
          </w:tcPr>
          <w:p w14:paraId="0834F8A8" w14:textId="77777777" w:rsidR="00F62456" w:rsidRPr="004D0F20" w:rsidRDefault="00F62456" w:rsidP="00AD422D">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73340564" w14:textId="77777777" w:rsidR="00F62456" w:rsidRPr="004D0F20" w:rsidRDefault="00F62456" w:rsidP="00AD422D">
            <w:pPr>
              <w:tabs>
                <w:tab w:val="left" w:pos="1080"/>
              </w:tabs>
              <w:spacing w:line="240" w:lineRule="auto"/>
              <w:ind w:firstLine="33"/>
              <w:rPr>
                <w:sz w:val="20"/>
                <w:szCs w:val="20"/>
              </w:rPr>
            </w:pPr>
          </w:p>
        </w:tc>
        <w:tc>
          <w:tcPr>
            <w:tcW w:w="786" w:type="pct"/>
          </w:tcPr>
          <w:p w14:paraId="2DBFCEA8" w14:textId="77777777" w:rsidR="00F62456" w:rsidRPr="004D0F20" w:rsidRDefault="00F62456" w:rsidP="00AD422D">
            <w:pPr>
              <w:tabs>
                <w:tab w:val="left" w:pos="1080"/>
              </w:tabs>
              <w:spacing w:line="240" w:lineRule="auto"/>
              <w:ind w:firstLine="33"/>
              <w:rPr>
                <w:sz w:val="20"/>
                <w:szCs w:val="20"/>
              </w:rPr>
            </w:pPr>
          </w:p>
        </w:tc>
      </w:tr>
      <w:tr w:rsidR="00F62456" w:rsidRPr="004D0F20" w14:paraId="78EE97C4" w14:textId="77777777" w:rsidTr="00AD422D">
        <w:trPr>
          <w:cantSplit/>
          <w:trHeight w:val="227"/>
        </w:trPr>
        <w:tc>
          <w:tcPr>
            <w:tcW w:w="286" w:type="pct"/>
          </w:tcPr>
          <w:p w14:paraId="52C848C1" w14:textId="77777777" w:rsidR="00F62456" w:rsidRPr="004D0F20" w:rsidRDefault="00F62456" w:rsidP="00AD422D">
            <w:pPr>
              <w:tabs>
                <w:tab w:val="left" w:pos="1080"/>
              </w:tabs>
              <w:spacing w:line="240" w:lineRule="auto"/>
              <w:ind w:firstLine="33"/>
              <w:rPr>
                <w:sz w:val="20"/>
                <w:szCs w:val="20"/>
              </w:rPr>
            </w:pPr>
          </w:p>
        </w:tc>
        <w:tc>
          <w:tcPr>
            <w:tcW w:w="1143" w:type="pct"/>
          </w:tcPr>
          <w:p w14:paraId="689C0614" w14:textId="77777777" w:rsidR="00F62456" w:rsidRPr="004D0F20" w:rsidRDefault="00F62456" w:rsidP="00AD422D">
            <w:pPr>
              <w:tabs>
                <w:tab w:val="left" w:pos="1080"/>
              </w:tabs>
              <w:spacing w:line="240" w:lineRule="auto"/>
              <w:ind w:firstLine="33"/>
              <w:rPr>
                <w:sz w:val="20"/>
                <w:szCs w:val="20"/>
              </w:rPr>
            </w:pPr>
          </w:p>
        </w:tc>
        <w:tc>
          <w:tcPr>
            <w:tcW w:w="1000" w:type="pct"/>
          </w:tcPr>
          <w:p w14:paraId="44A211AB" w14:textId="77777777" w:rsidR="00F62456" w:rsidRPr="004D0F20" w:rsidRDefault="00F62456" w:rsidP="00AD422D">
            <w:pPr>
              <w:tabs>
                <w:tab w:val="left" w:pos="1080"/>
              </w:tabs>
              <w:spacing w:line="240" w:lineRule="auto"/>
              <w:ind w:firstLine="33"/>
              <w:rPr>
                <w:sz w:val="20"/>
                <w:szCs w:val="20"/>
              </w:rPr>
            </w:pPr>
          </w:p>
        </w:tc>
        <w:tc>
          <w:tcPr>
            <w:tcW w:w="1143" w:type="pct"/>
          </w:tcPr>
          <w:p w14:paraId="188CB640"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w:t>
            </w:r>
            <w:proofErr w:type="gramStart"/>
            <w:r w:rsidRPr="004D0F20">
              <w:rPr>
                <w:sz w:val="20"/>
                <w:szCs w:val="20"/>
              </w:rPr>
              <w:t>ВЛ</w:t>
            </w:r>
            <w:proofErr w:type="gramEnd"/>
          </w:p>
        </w:tc>
        <w:tc>
          <w:tcPr>
            <w:tcW w:w="643" w:type="pct"/>
          </w:tcPr>
          <w:p w14:paraId="693862A8" w14:textId="77777777" w:rsidR="00F62456" w:rsidRPr="004D0F20" w:rsidRDefault="00F62456" w:rsidP="00AD422D">
            <w:pPr>
              <w:tabs>
                <w:tab w:val="left" w:pos="1080"/>
              </w:tabs>
              <w:spacing w:line="240" w:lineRule="auto"/>
              <w:ind w:firstLine="33"/>
              <w:rPr>
                <w:sz w:val="20"/>
                <w:szCs w:val="20"/>
              </w:rPr>
            </w:pPr>
          </w:p>
        </w:tc>
        <w:tc>
          <w:tcPr>
            <w:tcW w:w="786" w:type="pct"/>
          </w:tcPr>
          <w:p w14:paraId="332DA3B8" w14:textId="77777777" w:rsidR="00F62456" w:rsidRPr="004D0F20" w:rsidRDefault="00F62456" w:rsidP="00AD422D">
            <w:pPr>
              <w:tabs>
                <w:tab w:val="left" w:pos="1080"/>
              </w:tabs>
              <w:spacing w:line="240" w:lineRule="auto"/>
              <w:ind w:firstLine="33"/>
              <w:rPr>
                <w:sz w:val="20"/>
                <w:szCs w:val="20"/>
              </w:rPr>
            </w:pPr>
          </w:p>
        </w:tc>
      </w:tr>
      <w:tr w:rsidR="00F62456" w:rsidRPr="004D0F20" w14:paraId="78D14F43" w14:textId="77777777" w:rsidTr="00AD422D">
        <w:trPr>
          <w:cantSplit/>
          <w:trHeight w:val="227"/>
        </w:trPr>
        <w:tc>
          <w:tcPr>
            <w:tcW w:w="286" w:type="pct"/>
          </w:tcPr>
          <w:p w14:paraId="744136CE" w14:textId="77777777" w:rsidR="00F62456" w:rsidRPr="004D0F20" w:rsidRDefault="00F62456" w:rsidP="00AD422D">
            <w:pPr>
              <w:tabs>
                <w:tab w:val="left" w:pos="1080"/>
              </w:tabs>
              <w:spacing w:line="240" w:lineRule="auto"/>
              <w:ind w:firstLine="33"/>
              <w:rPr>
                <w:sz w:val="20"/>
                <w:szCs w:val="20"/>
              </w:rPr>
            </w:pPr>
          </w:p>
        </w:tc>
        <w:tc>
          <w:tcPr>
            <w:tcW w:w="1143" w:type="pct"/>
          </w:tcPr>
          <w:p w14:paraId="04E07FBD" w14:textId="77777777" w:rsidR="00F62456" w:rsidRPr="004D0F20" w:rsidRDefault="00F62456" w:rsidP="00AD422D">
            <w:pPr>
              <w:tabs>
                <w:tab w:val="left" w:pos="1080"/>
              </w:tabs>
              <w:spacing w:line="240" w:lineRule="auto"/>
              <w:ind w:firstLine="33"/>
              <w:rPr>
                <w:sz w:val="20"/>
                <w:szCs w:val="20"/>
              </w:rPr>
            </w:pPr>
          </w:p>
        </w:tc>
        <w:tc>
          <w:tcPr>
            <w:tcW w:w="1000" w:type="pct"/>
          </w:tcPr>
          <w:p w14:paraId="339135BA" w14:textId="77777777" w:rsidR="00F62456" w:rsidRPr="004D0F20" w:rsidRDefault="00F62456" w:rsidP="00AD422D">
            <w:pPr>
              <w:tabs>
                <w:tab w:val="left" w:pos="1080"/>
              </w:tabs>
              <w:spacing w:line="240" w:lineRule="auto"/>
              <w:ind w:firstLine="33"/>
              <w:rPr>
                <w:sz w:val="20"/>
                <w:szCs w:val="20"/>
              </w:rPr>
            </w:pPr>
          </w:p>
        </w:tc>
        <w:tc>
          <w:tcPr>
            <w:tcW w:w="1143" w:type="pct"/>
          </w:tcPr>
          <w:p w14:paraId="64C6DFA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Работы по монтажу </w:t>
            </w:r>
            <w:proofErr w:type="spellStart"/>
            <w:r w:rsidRPr="004D0F20">
              <w:rPr>
                <w:sz w:val="20"/>
                <w:szCs w:val="20"/>
              </w:rPr>
              <w:t>осн</w:t>
            </w:r>
            <w:proofErr w:type="spellEnd"/>
            <w:r w:rsidRPr="004D0F20">
              <w:rPr>
                <w:sz w:val="20"/>
                <w:szCs w:val="20"/>
              </w:rPr>
              <w:t>. оборудования</w:t>
            </w:r>
          </w:p>
        </w:tc>
        <w:tc>
          <w:tcPr>
            <w:tcW w:w="643" w:type="pct"/>
          </w:tcPr>
          <w:p w14:paraId="3C7F2DFC" w14:textId="77777777" w:rsidR="00F62456" w:rsidRPr="004D0F20" w:rsidRDefault="00F62456" w:rsidP="00AD422D">
            <w:pPr>
              <w:tabs>
                <w:tab w:val="left" w:pos="1080"/>
              </w:tabs>
              <w:spacing w:line="240" w:lineRule="auto"/>
              <w:ind w:firstLine="33"/>
              <w:rPr>
                <w:sz w:val="20"/>
                <w:szCs w:val="20"/>
              </w:rPr>
            </w:pPr>
          </w:p>
        </w:tc>
        <w:tc>
          <w:tcPr>
            <w:tcW w:w="786" w:type="pct"/>
          </w:tcPr>
          <w:p w14:paraId="76140358" w14:textId="77777777" w:rsidR="00F62456" w:rsidRPr="004D0F20" w:rsidRDefault="00F62456" w:rsidP="00AD422D">
            <w:pPr>
              <w:tabs>
                <w:tab w:val="left" w:pos="1080"/>
              </w:tabs>
              <w:spacing w:line="240" w:lineRule="auto"/>
              <w:ind w:firstLine="33"/>
              <w:rPr>
                <w:sz w:val="20"/>
                <w:szCs w:val="20"/>
              </w:rPr>
            </w:pPr>
          </w:p>
        </w:tc>
      </w:tr>
      <w:tr w:rsidR="00F62456" w:rsidRPr="004D0F20" w14:paraId="68298EC5" w14:textId="77777777" w:rsidTr="00AD422D">
        <w:trPr>
          <w:cantSplit/>
          <w:trHeight w:val="227"/>
        </w:trPr>
        <w:tc>
          <w:tcPr>
            <w:tcW w:w="286" w:type="pct"/>
          </w:tcPr>
          <w:p w14:paraId="10DAA6C4" w14:textId="77777777" w:rsidR="00F62456" w:rsidRPr="004D0F20" w:rsidRDefault="00F62456" w:rsidP="00AD422D">
            <w:pPr>
              <w:tabs>
                <w:tab w:val="left" w:pos="1080"/>
              </w:tabs>
              <w:spacing w:line="240" w:lineRule="auto"/>
              <w:ind w:firstLine="33"/>
              <w:rPr>
                <w:sz w:val="20"/>
                <w:szCs w:val="20"/>
              </w:rPr>
            </w:pPr>
          </w:p>
        </w:tc>
        <w:tc>
          <w:tcPr>
            <w:tcW w:w="1143" w:type="pct"/>
          </w:tcPr>
          <w:p w14:paraId="2F3C768F" w14:textId="77777777" w:rsidR="00F62456" w:rsidRPr="004D0F20" w:rsidRDefault="00F62456" w:rsidP="00AD422D">
            <w:pPr>
              <w:tabs>
                <w:tab w:val="left" w:pos="1080"/>
              </w:tabs>
              <w:spacing w:line="240" w:lineRule="auto"/>
              <w:ind w:firstLine="33"/>
              <w:rPr>
                <w:sz w:val="20"/>
                <w:szCs w:val="20"/>
              </w:rPr>
            </w:pPr>
          </w:p>
        </w:tc>
        <w:tc>
          <w:tcPr>
            <w:tcW w:w="1000" w:type="pct"/>
          </w:tcPr>
          <w:p w14:paraId="3D9D1F1F" w14:textId="77777777" w:rsidR="00F62456" w:rsidRPr="004D0F20" w:rsidRDefault="00F62456" w:rsidP="00AD422D">
            <w:pPr>
              <w:tabs>
                <w:tab w:val="left" w:pos="1080"/>
              </w:tabs>
              <w:spacing w:line="240" w:lineRule="auto"/>
              <w:ind w:firstLine="33"/>
              <w:rPr>
                <w:sz w:val="20"/>
                <w:szCs w:val="20"/>
              </w:rPr>
            </w:pPr>
          </w:p>
        </w:tc>
        <w:tc>
          <w:tcPr>
            <w:tcW w:w="1143" w:type="pct"/>
          </w:tcPr>
          <w:p w14:paraId="4FBFB390" w14:textId="77777777" w:rsidR="00F62456" w:rsidRPr="004D0F20" w:rsidRDefault="00F62456" w:rsidP="00AD422D">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08588A36" w14:textId="77777777" w:rsidR="00F62456" w:rsidRPr="004D0F20" w:rsidRDefault="00F62456" w:rsidP="00AD422D">
            <w:pPr>
              <w:tabs>
                <w:tab w:val="left" w:pos="1080"/>
              </w:tabs>
              <w:spacing w:line="240" w:lineRule="auto"/>
              <w:ind w:firstLine="33"/>
              <w:rPr>
                <w:sz w:val="20"/>
                <w:szCs w:val="20"/>
              </w:rPr>
            </w:pPr>
          </w:p>
        </w:tc>
        <w:tc>
          <w:tcPr>
            <w:tcW w:w="786" w:type="pct"/>
          </w:tcPr>
          <w:p w14:paraId="47BAE680" w14:textId="77777777" w:rsidR="00F62456" w:rsidRPr="004D0F20" w:rsidRDefault="00F62456" w:rsidP="00AD422D">
            <w:pPr>
              <w:tabs>
                <w:tab w:val="left" w:pos="1080"/>
              </w:tabs>
              <w:spacing w:line="240" w:lineRule="auto"/>
              <w:ind w:firstLine="33"/>
              <w:rPr>
                <w:sz w:val="20"/>
                <w:szCs w:val="20"/>
              </w:rPr>
            </w:pPr>
          </w:p>
        </w:tc>
      </w:tr>
      <w:tr w:rsidR="00F62456" w:rsidRPr="004D0F20" w14:paraId="380F224F" w14:textId="77777777" w:rsidTr="00AD422D">
        <w:trPr>
          <w:cantSplit/>
          <w:trHeight w:val="227"/>
        </w:trPr>
        <w:tc>
          <w:tcPr>
            <w:tcW w:w="286" w:type="pct"/>
          </w:tcPr>
          <w:p w14:paraId="1D570657" w14:textId="77777777" w:rsidR="00F62456" w:rsidRPr="004D0F20" w:rsidRDefault="00F62456" w:rsidP="00AD422D">
            <w:pPr>
              <w:tabs>
                <w:tab w:val="left" w:pos="1080"/>
              </w:tabs>
              <w:spacing w:line="240" w:lineRule="auto"/>
              <w:ind w:firstLine="33"/>
              <w:rPr>
                <w:sz w:val="20"/>
                <w:szCs w:val="20"/>
              </w:rPr>
            </w:pPr>
          </w:p>
        </w:tc>
        <w:tc>
          <w:tcPr>
            <w:tcW w:w="1143" w:type="pct"/>
          </w:tcPr>
          <w:p w14:paraId="2E9B0B3A" w14:textId="77777777" w:rsidR="00F62456" w:rsidRPr="004D0F20" w:rsidRDefault="00F62456" w:rsidP="00AD422D">
            <w:pPr>
              <w:tabs>
                <w:tab w:val="left" w:pos="1080"/>
              </w:tabs>
              <w:spacing w:line="240" w:lineRule="auto"/>
              <w:ind w:firstLine="33"/>
              <w:rPr>
                <w:sz w:val="20"/>
                <w:szCs w:val="20"/>
              </w:rPr>
            </w:pPr>
          </w:p>
        </w:tc>
        <w:tc>
          <w:tcPr>
            <w:tcW w:w="1000" w:type="pct"/>
          </w:tcPr>
          <w:p w14:paraId="0D0A7ED3" w14:textId="77777777" w:rsidR="00F62456" w:rsidRPr="004D0F20" w:rsidRDefault="00F62456" w:rsidP="00AD422D">
            <w:pPr>
              <w:tabs>
                <w:tab w:val="left" w:pos="1080"/>
              </w:tabs>
              <w:spacing w:line="240" w:lineRule="auto"/>
              <w:ind w:firstLine="33"/>
              <w:rPr>
                <w:sz w:val="20"/>
                <w:szCs w:val="20"/>
              </w:rPr>
            </w:pPr>
          </w:p>
        </w:tc>
        <w:tc>
          <w:tcPr>
            <w:tcW w:w="1143" w:type="pct"/>
          </w:tcPr>
          <w:p w14:paraId="66B01474" w14:textId="77777777" w:rsidR="00F62456" w:rsidRPr="004D0F20" w:rsidRDefault="00F62456" w:rsidP="00AD422D">
            <w:pPr>
              <w:tabs>
                <w:tab w:val="left" w:pos="1080"/>
              </w:tabs>
              <w:spacing w:line="240" w:lineRule="auto"/>
              <w:ind w:firstLine="33"/>
              <w:rPr>
                <w:sz w:val="20"/>
                <w:szCs w:val="20"/>
              </w:rPr>
            </w:pPr>
            <w:r w:rsidRPr="004D0F20">
              <w:rPr>
                <w:sz w:val="20"/>
                <w:szCs w:val="20"/>
              </w:rPr>
              <w:t>Проектные работы</w:t>
            </w:r>
          </w:p>
        </w:tc>
        <w:tc>
          <w:tcPr>
            <w:tcW w:w="643" w:type="pct"/>
          </w:tcPr>
          <w:p w14:paraId="0C0DA200" w14:textId="77777777" w:rsidR="00F62456" w:rsidRPr="004D0F20" w:rsidRDefault="00F62456" w:rsidP="00AD422D">
            <w:pPr>
              <w:tabs>
                <w:tab w:val="left" w:pos="1080"/>
              </w:tabs>
              <w:spacing w:line="240" w:lineRule="auto"/>
              <w:ind w:firstLine="33"/>
              <w:rPr>
                <w:sz w:val="20"/>
                <w:szCs w:val="20"/>
              </w:rPr>
            </w:pPr>
          </w:p>
        </w:tc>
        <w:tc>
          <w:tcPr>
            <w:tcW w:w="786" w:type="pct"/>
          </w:tcPr>
          <w:p w14:paraId="020C9725" w14:textId="77777777" w:rsidR="00F62456" w:rsidRPr="004D0F20" w:rsidRDefault="00F62456" w:rsidP="00AD422D">
            <w:pPr>
              <w:tabs>
                <w:tab w:val="left" w:pos="1080"/>
              </w:tabs>
              <w:spacing w:line="240" w:lineRule="auto"/>
              <w:ind w:firstLine="33"/>
              <w:rPr>
                <w:sz w:val="20"/>
                <w:szCs w:val="20"/>
              </w:rPr>
            </w:pPr>
          </w:p>
        </w:tc>
      </w:tr>
      <w:tr w:rsidR="00F62456" w:rsidRPr="004D0F20" w14:paraId="5E2AB659" w14:textId="77777777" w:rsidTr="00AD422D">
        <w:trPr>
          <w:cantSplit/>
          <w:trHeight w:val="227"/>
        </w:trPr>
        <w:tc>
          <w:tcPr>
            <w:tcW w:w="286" w:type="pct"/>
          </w:tcPr>
          <w:p w14:paraId="37A40F90" w14:textId="77777777" w:rsidR="00F62456" w:rsidRPr="004D0F20" w:rsidRDefault="00F62456" w:rsidP="00AD422D">
            <w:pPr>
              <w:tabs>
                <w:tab w:val="left" w:pos="1080"/>
              </w:tabs>
              <w:spacing w:line="240" w:lineRule="auto"/>
              <w:ind w:firstLine="33"/>
              <w:rPr>
                <w:sz w:val="20"/>
                <w:szCs w:val="20"/>
              </w:rPr>
            </w:pPr>
          </w:p>
        </w:tc>
        <w:tc>
          <w:tcPr>
            <w:tcW w:w="1143" w:type="pct"/>
          </w:tcPr>
          <w:p w14:paraId="2BF5D025" w14:textId="77777777" w:rsidR="00F62456" w:rsidRPr="004D0F20" w:rsidRDefault="00F62456" w:rsidP="00AD422D">
            <w:pPr>
              <w:tabs>
                <w:tab w:val="left" w:pos="1080"/>
              </w:tabs>
              <w:spacing w:line="240" w:lineRule="auto"/>
              <w:ind w:firstLine="33"/>
              <w:rPr>
                <w:sz w:val="20"/>
                <w:szCs w:val="20"/>
              </w:rPr>
            </w:pPr>
          </w:p>
        </w:tc>
        <w:tc>
          <w:tcPr>
            <w:tcW w:w="1000" w:type="pct"/>
          </w:tcPr>
          <w:p w14:paraId="103EE433" w14:textId="77777777" w:rsidR="00F62456" w:rsidRPr="004D0F20" w:rsidRDefault="00F62456" w:rsidP="00AD422D">
            <w:pPr>
              <w:tabs>
                <w:tab w:val="left" w:pos="1080"/>
              </w:tabs>
              <w:spacing w:line="240" w:lineRule="auto"/>
              <w:ind w:firstLine="33"/>
              <w:rPr>
                <w:sz w:val="20"/>
                <w:szCs w:val="20"/>
              </w:rPr>
            </w:pPr>
          </w:p>
        </w:tc>
        <w:tc>
          <w:tcPr>
            <w:tcW w:w="1143" w:type="pct"/>
          </w:tcPr>
          <w:p w14:paraId="57C53A50" w14:textId="77777777" w:rsidR="00F62456" w:rsidRPr="004D0F20" w:rsidRDefault="00F62456" w:rsidP="00AD422D">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445AFB55" w14:textId="77777777" w:rsidR="00F62456" w:rsidRPr="004D0F20" w:rsidRDefault="00F62456" w:rsidP="00AD422D">
            <w:pPr>
              <w:tabs>
                <w:tab w:val="left" w:pos="1080"/>
              </w:tabs>
              <w:spacing w:line="240" w:lineRule="auto"/>
              <w:ind w:firstLine="33"/>
              <w:rPr>
                <w:sz w:val="20"/>
                <w:szCs w:val="20"/>
              </w:rPr>
            </w:pPr>
          </w:p>
        </w:tc>
        <w:tc>
          <w:tcPr>
            <w:tcW w:w="786" w:type="pct"/>
          </w:tcPr>
          <w:p w14:paraId="7168D7C6" w14:textId="77777777" w:rsidR="00F62456" w:rsidRPr="004D0F20" w:rsidRDefault="00F62456" w:rsidP="00AD422D">
            <w:pPr>
              <w:tabs>
                <w:tab w:val="left" w:pos="1080"/>
              </w:tabs>
              <w:spacing w:line="240" w:lineRule="auto"/>
              <w:ind w:firstLine="33"/>
              <w:rPr>
                <w:sz w:val="20"/>
                <w:szCs w:val="20"/>
              </w:rPr>
            </w:pPr>
          </w:p>
        </w:tc>
      </w:tr>
      <w:tr w:rsidR="00F62456" w:rsidRPr="004D0F20" w14:paraId="1D7593CF" w14:textId="77777777" w:rsidTr="00AD422D">
        <w:trPr>
          <w:cantSplit/>
          <w:trHeight w:val="227"/>
        </w:trPr>
        <w:tc>
          <w:tcPr>
            <w:tcW w:w="286" w:type="pct"/>
          </w:tcPr>
          <w:p w14:paraId="27A25212"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3286" w:type="pct"/>
            <w:gridSpan w:val="3"/>
          </w:tcPr>
          <w:p w14:paraId="193338EF"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2</w:t>
            </w:r>
          </w:p>
        </w:tc>
        <w:tc>
          <w:tcPr>
            <w:tcW w:w="643" w:type="pct"/>
          </w:tcPr>
          <w:p w14:paraId="5D1BEBBC" w14:textId="77777777" w:rsidR="00F62456" w:rsidRPr="004D0F20" w:rsidRDefault="00F62456" w:rsidP="00AD422D">
            <w:pPr>
              <w:tabs>
                <w:tab w:val="left" w:pos="1080"/>
              </w:tabs>
              <w:spacing w:line="240" w:lineRule="auto"/>
              <w:ind w:firstLine="33"/>
              <w:rPr>
                <w:sz w:val="20"/>
                <w:szCs w:val="20"/>
              </w:rPr>
            </w:pPr>
          </w:p>
        </w:tc>
        <w:tc>
          <w:tcPr>
            <w:tcW w:w="786" w:type="pct"/>
          </w:tcPr>
          <w:p w14:paraId="132F6D02" w14:textId="77777777" w:rsidR="00F62456" w:rsidRPr="004D0F20" w:rsidRDefault="00F62456" w:rsidP="00AD422D">
            <w:pPr>
              <w:tabs>
                <w:tab w:val="left" w:pos="1080"/>
              </w:tabs>
              <w:spacing w:line="240" w:lineRule="auto"/>
              <w:ind w:firstLine="33"/>
              <w:rPr>
                <w:sz w:val="20"/>
                <w:szCs w:val="20"/>
              </w:rPr>
            </w:pPr>
          </w:p>
        </w:tc>
      </w:tr>
      <w:tr w:rsidR="00F62456" w:rsidRPr="004D0F20" w14:paraId="60742848" w14:textId="77777777" w:rsidTr="00AD422D">
        <w:trPr>
          <w:cantSplit/>
          <w:trHeight w:val="227"/>
        </w:trPr>
        <w:tc>
          <w:tcPr>
            <w:tcW w:w="286" w:type="pct"/>
          </w:tcPr>
          <w:p w14:paraId="42B43AE0" w14:textId="77777777" w:rsidR="00F62456" w:rsidRPr="004D0F20" w:rsidRDefault="00F62456" w:rsidP="00AD422D">
            <w:pPr>
              <w:tabs>
                <w:tab w:val="left" w:pos="1080"/>
              </w:tabs>
              <w:spacing w:line="240" w:lineRule="auto"/>
              <w:ind w:firstLine="33"/>
              <w:rPr>
                <w:sz w:val="20"/>
                <w:szCs w:val="20"/>
              </w:rPr>
            </w:pPr>
          </w:p>
        </w:tc>
        <w:tc>
          <w:tcPr>
            <w:tcW w:w="1143" w:type="pct"/>
          </w:tcPr>
          <w:p w14:paraId="17437294" w14:textId="77777777" w:rsidR="00F62456" w:rsidRPr="004D0F20" w:rsidRDefault="00F62456" w:rsidP="00AD422D">
            <w:pPr>
              <w:tabs>
                <w:tab w:val="left" w:pos="1080"/>
              </w:tabs>
              <w:spacing w:line="240" w:lineRule="auto"/>
              <w:ind w:firstLine="33"/>
              <w:rPr>
                <w:sz w:val="20"/>
                <w:szCs w:val="20"/>
              </w:rPr>
            </w:pPr>
          </w:p>
        </w:tc>
        <w:tc>
          <w:tcPr>
            <w:tcW w:w="1000" w:type="pct"/>
          </w:tcPr>
          <w:p w14:paraId="118F4B05" w14:textId="77777777" w:rsidR="00F62456" w:rsidRPr="004D0F20" w:rsidRDefault="00F62456" w:rsidP="00AD422D">
            <w:pPr>
              <w:tabs>
                <w:tab w:val="left" w:pos="1080"/>
              </w:tabs>
              <w:spacing w:line="240" w:lineRule="auto"/>
              <w:ind w:firstLine="33"/>
              <w:rPr>
                <w:sz w:val="20"/>
                <w:szCs w:val="20"/>
              </w:rPr>
            </w:pPr>
          </w:p>
        </w:tc>
        <w:tc>
          <w:tcPr>
            <w:tcW w:w="1143" w:type="pct"/>
          </w:tcPr>
          <w:p w14:paraId="413DBB95" w14:textId="77777777" w:rsidR="00F62456" w:rsidRPr="004D0F20" w:rsidRDefault="00F62456" w:rsidP="00AD422D">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785228E1" w14:textId="77777777" w:rsidR="00F62456" w:rsidRPr="004D0F20" w:rsidRDefault="00F62456" w:rsidP="00AD422D">
            <w:pPr>
              <w:tabs>
                <w:tab w:val="left" w:pos="1080"/>
              </w:tabs>
              <w:spacing w:line="240" w:lineRule="auto"/>
              <w:ind w:firstLine="33"/>
              <w:rPr>
                <w:sz w:val="20"/>
                <w:szCs w:val="20"/>
              </w:rPr>
            </w:pPr>
          </w:p>
        </w:tc>
        <w:tc>
          <w:tcPr>
            <w:tcW w:w="786" w:type="pct"/>
          </w:tcPr>
          <w:p w14:paraId="02F73335" w14:textId="77777777" w:rsidR="00F62456" w:rsidRPr="004D0F20" w:rsidRDefault="00F62456" w:rsidP="00AD422D">
            <w:pPr>
              <w:tabs>
                <w:tab w:val="left" w:pos="1080"/>
              </w:tabs>
              <w:spacing w:line="240" w:lineRule="auto"/>
              <w:ind w:firstLine="33"/>
              <w:rPr>
                <w:sz w:val="20"/>
                <w:szCs w:val="20"/>
              </w:rPr>
            </w:pPr>
          </w:p>
        </w:tc>
      </w:tr>
      <w:tr w:rsidR="00F62456" w:rsidRPr="004D0F20" w14:paraId="4347A28F" w14:textId="77777777" w:rsidTr="00AD422D">
        <w:trPr>
          <w:cantSplit/>
          <w:trHeight w:val="227"/>
        </w:trPr>
        <w:tc>
          <w:tcPr>
            <w:tcW w:w="286" w:type="pct"/>
          </w:tcPr>
          <w:p w14:paraId="633A3C8E"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4C3201BB" w14:textId="77777777" w:rsidR="00F62456" w:rsidRPr="004D0F20" w:rsidRDefault="00F62456" w:rsidP="00AD422D">
            <w:pPr>
              <w:tabs>
                <w:tab w:val="left" w:pos="1080"/>
              </w:tabs>
              <w:spacing w:line="240" w:lineRule="auto"/>
              <w:ind w:firstLine="33"/>
              <w:rPr>
                <w:sz w:val="20"/>
                <w:szCs w:val="20"/>
              </w:rPr>
            </w:pPr>
          </w:p>
        </w:tc>
        <w:tc>
          <w:tcPr>
            <w:tcW w:w="1000" w:type="pct"/>
          </w:tcPr>
          <w:p w14:paraId="35793D39" w14:textId="77777777" w:rsidR="00F62456" w:rsidRPr="004D0F20" w:rsidRDefault="00F62456" w:rsidP="00AD422D">
            <w:pPr>
              <w:tabs>
                <w:tab w:val="left" w:pos="1080"/>
              </w:tabs>
              <w:spacing w:line="240" w:lineRule="auto"/>
              <w:ind w:firstLine="33"/>
              <w:rPr>
                <w:sz w:val="20"/>
                <w:szCs w:val="20"/>
              </w:rPr>
            </w:pPr>
          </w:p>
        </w:tc>
        <w:tc>
          <w:tcPr>
            <w:tcW w:w="1143" w:type="pct"/>
          </w:tcPr>
          <w:p w14:paraId="072E88D4" w14:textId="77777777" w:rsidR="00F62456" w:rsidRPr="004D0F20" w:rsidRDefault="00F62456" w:rsidP="00AD422D">
            <w:pPr>
              <w:tabs>
                <w:tab w:val="left" w:pos="1080"/>
              </w:tabs>
              <w:spacing w:line="240" w:lineRule="auto"/>
              <w:ind w:firstLine="33"/>
              <w:rPr>
                <w:sz w:val="20"/>
                <w:szCs w:val="20"/>
              </w:rPr>
            </w:pPr>
            <w:r w:rsidRPr="004D0F20">
              <w:rPr>
                <w:sz w:val="20"/>
                <w:szCs w:val="20"/>
              </w:rPr>
              <w:t>НИОКР</w:t>
            </w:r>
          </w:p>
        </w:tc>
        <w:tc>
          <w:tcPr>
            <w:tcW w:w="643" w:type="pct"/>
          </w:tcPr>
          <w:p w14:paraId="1F43EDAE" w14:textId="77777777" w:rsidR="00F62456" w:rsidRPr="004D0F20" w:rsidRDefault="00F62456" w:rsidP="00AD422D">
            <w:pPr>
              <w:tabs>
                <w:tab w:val="left" w:pos="1080"/>
              </w:tabs>
              <w:spacing w:line="240" w:lineRule="auto"/>
              <w:ind w:firstLine="33"/>
              <w:rPr>
                <w:sz w:val="20"/>
                <w:szCs w:val="20"/>
              </w:rPr>
            </w:pPr>
          </w:p>
        </w:tc>
        <w:tc>
          <w:tcPr>
            <w:tcW w:w="786" w:type="pct"/>
          </w:tcPr>
          <w:p w14:paraId="0C01FCB0" w14:textId="77777777" w:rsidR="00F62456" w:rsidRPr="004D0F20" w:rsidRDefault="00F62456" w:rsidP="00AD422D">
            <w:pPr>
              <w:tabs>
                <w:tab w:val="left" w:pos="1080"/>
              </w:tabs>
              <w:spacing w:line="240" w:lineRule="auto"/>
              <w:ind w:firstLine="33"/>
              <w:rPr>
                <w:sz w:val="20"/>
                <w:szCs w:val="20"/>
              </w:rPr>
            </w:pPr>
          </w:p>
        </w:tc>
      </w:tr>
      <w:tr w:rsidR="00F62456" w:rsidRPr="004D0F20" w14:paraId="7C067227" w14:textId="77777777" w:rsidTr="00AD422D">
        <w:trPr>
          <w:cantSplit/>
          <w:trHeight w:val="227"/>
        </w:trPr>
        <w:tc>
          <w:tcPr>
            <w:tcW w:w="286" w:type="pct"/>
          </w:tcPr>
          <w:p w14:paraId="2E3431C0"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23655883" w14:textId="77777777" w:rsidR="00F62456" w:rsidRPr="004D0F20" w:rsidRDefault="00F62456" w:rsidP="00AD422D">
            <w:pPr>
              <w:tabs>
                <w:tab w:val="left" w:pos="1080"/>
              </w:tabs>
              <w:spacing w:line="240" w:lineRule="auto"/>
              <w:ind w:firstLine="33"/>
              <w:rPr>
                <w:sz w:val="20"/>
                <w:szCs w:val="20"/>
              </w:rPr>
            </w:pPr>
          </w:p>
        </w:tc>
        <w:tc>
          <w:tcPr>
            <w:tcW w:w="1000" w:type="pct"/>
          </w:tcPr>
          <w:p w14:paraId="02015131" w14:textId="77777777" w:rsidR="00F62456" w:rsidRPr="004D0F20" w:rsidRDefault="00F62456" w:rsidP="00AD422D">
            <w:pPr>
              <w:tabs>
                <w:tab w:val="left" w:pos="1080"/>
              </w:tabs>
              <w:spacing w:line="240" w:lineRule="auto"/>
              <w:ind w:firstLine="33"/>
              <w:rPr>
                <w:sz w:val="20"/>
                <w:szCs w:val="20"/>
              </w:rPr>
            </w:pPr>
          </w:p>
        </w:tc>
        <w:tc>
          <w:tcPr>
            <w:tcW w:w="1143" w:type="pct"/>
          </w:tcPr>
          <w:p w14:paraId="07946FBD" w14:textId="77777777" w:rsidR="00F62456" w:rsidRPr="004D0F20" w:rsidRDefault="00F62456" w:rsidP="00AD422D">
            <w:pPr>
              <w:tabs>
                <w:tab w:val="left" w:pos="1080"/>
              </w:tabs>
              <w:spacing w:line="240" w:lineRule="auto"/>
              <w:ind w:firstLine="33"/>
              <w:rPr>
                <w:sz w:val="20"/>
                <w:szCs w:val="20"/>
              </w:rPr>
            </w:pPr>
            <w:r w:rsidRPr="004D0F20">
              <w:rPr>
                <w:sz w:val="20"/>
                <w:szCs w:val="20"/>
              </w:rPr>
              <w:t>…</w:t>
            </w:r>
          </w:p>
        </w:tc>
        <w:tc>
          <w:tcPr>
            <w:tcW w:w="643" w:type="pct"/>
          </w:tcPr>
          <w:p w14:paraId="648F5C35" w14:textId="77777777" w:rsidR="00F62456" w:rsidRPr="004D0F20" w:rsidRDefault="00F62456" w:rsidP="00AD422D">
            <w:pPr>
              <w:tabs>
                <w:tab w:val="left" w:pos="1080"/>
              </w:tabs>
              <w:spacing w:line="240" w:lineRule="auto"/>
              <w:ind w:firstLine="33"/>
              <w:rPr>
                <w:sz w:val="20"/>
                <w:szCs w:val="20"/>
              </w:rPr>
            </w:pPr>
          </w:p>
        </w:tc>
        <w:tc>
          <w:tcPr>
            <w:tcW w:w="786" w:type="pct"/>
          </w:tcPr>
          <w:p w14:paraId="6AD15713" w14:textId="77777777" w:rsidR="00F62456" w:rsidRPr="004D0F20" w:rsidRDefault="00F62456" w:rsidP="00AD422D">
            <w:pPr>
              <w:tabs>
                <w:tab w:val="left" w:pos="1080"/>
              </w:tabs>
              <w:spacing w:line="240" w:lineRule="auto"/>
              <w:ind w:firstLine="33"/>
              <w:rPr>
                <w:sz w:val="20"/>
                <w:szCs w:val="20"/>
              </w:rPr>
            </w:pPr>
          </w:p>
        </w:tc>
      </w:tr>
      <w:tr w:rsidR="00F62456" w:rsidRPr="004D0F20" w14:paraId="08AF7BAF" w14:textId="77777777" w:rsidTr="00AD422D">
        <w:trPr>
          <w:cantSplit/>
          <w:trHeight w:val="227"/>
        </w:trPr>
        <w:tc>
          <w:tcPr>
            <w:tcW w:w="286" w:type="pct"/>
          </w:tcPr>
          <w:p w14:paraId="1E5644EC"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6E9EC3DC" w14:textId="77777777" w:rsidR="00F62456" w:rsidRPr="004D0F20" w:rsidRDefault="00F62456" w:rsidP="00AD422D">
            <w:pPr>
              <w:tabs>
                <w:tab w:val="left" w:pos="1080"/>
              </w:tabs>
              <w:spacing w:line="240" w:lineRule="auto"/>
              <w:ind w:firstLine="33"/>
              <w:rPr>
                <w:sz w:val="20"/>
                <w:szCs w:val="20"/>
              </w:rPr>
            </w:pPr>
            <w:r w:rsidRPr="004D0F20">
              <w:rPr>
                <w:sz w:val="20"/>
                <w:szCs w:val="20"/>
              </w:rPr>
              <w:t>Договор …</w:t>
            </w:r>
          </w:p>
        </w:tc>
        <w:tc>
          <w:tcPr>
            <w:tcW w:w="1000" w:type="pct"/>
          </w:tcPr>
          <w:p w14:paraId="5BCCBC9E" w14:textId="77777777" w:rsidR="00F62456" w:rsidRPr="004D0F20" w:rsidRDefault="00F62456" w:rsidP="00AD422D">
            <w:pPr>
              <w:tabs>
                <w:tab w:val="left" w:pos="1080"/>
              </w:tabs>
              <w:spacing w:line="240" w:lineRule="auto"/>
              <w:ind w:firstLine="33"/>
              <w:rPr>
                <w:sz w:val="20"/>
                <w:szCs w:val="20"/>
              </w:rPr>
            </w:pPr>
          </w:p>
        </w:tc>
        <w:tc>
          <w:tcPr>
            <w:tcW w:w="1143" w:type="pct"/>
          </w:tcPr>
          <w:p w14:paraId="586CD03D" w14:textId="77777777" w:rsidR="00F62456" w:rsidRPr="004D0F20" w:rsidRDefault="00F62456" w:rsidP="00AD422D">
            <w:pPr>
              <w:tabs>
                <w:tab w:val="left" w:pos="1080"/>
              </w:tabs>
              <w:spacing w:line="240" w:lineRule="auto"/>
              <w:ind w:firstLine="33"/>
              <w:rPr>
                <w:sz w:val="20"/>
                <w:szCs w:val="20"/>
              </w:rPr>
            </w:pPr>
          </w:p>
        </w:tc>
        <w:tc>
          <w:tcPr>
            <w:tcW w:w="643" w:type="pct"/>
          </w:tcPr>
          <w:p w14:paraId="617DA201" w14:textId="77777777" w:rsidR="00F62456" w:rsidRPr="004D0F20" w:rsidRDefault="00F62456" w:rsidP="00AD422D">
            <w:pPr>
              <w:tabs>
                <w:tab w:val="left" w:pos="1080"/>
              </w:tabs>
              <w:spacing w:line="240" w:lineRule="auto"/>
              <w:ind w:firstLine="33"/>
              <w:rPr>
                <w:sz w:val="20"/>
                <w:szCs w:val="20"/>
              </w:rPr>
            </w:pPr>
          </w:p>
        </w:tc>
        <w:tc>
          <w:tcPr>
            <w:tcW w:w="786" w:type="pct"/>
          </w:tcPr>
          <w:p w14:paraId="2BBCE525" w14:textId="77777777" w:rsidR="00F62456" w:rsidRPr="004D0F20" w:rsidRDefault="00F62456" w:rsidP="00AD422D">
            <w:pPr>
              <w:tabs>
                <w:tab w:val="left" w:pos="1080"/>
              </w:tabs>
              <w:spacing w:line="240" w:lineRule="auto"/>
              <w:ind w:firstLine="33"/>
              <w:rPr>
                <w:sz w:val="20"/>
                <w:szCs w:val="20"/>
              </w:rPr>
            </w:pPr>
          </w:p>
        </w:tc>
      </w:tr>
      <w:tr w:rsidR="00F62456" w:rsidRPr="004D0F20" w14:paraId="54FAED9C" w14:textId="77777777" w:rsidTr="00AD422D">
        <w:trPr>
          <w:cantSplit/>
          <w:trHeight w:val="227"/>
        </w:trPr>
        <w:tc>
          <w:tcPr>
            <w:tcW w:w="286" w:type="pct"/>
          </w:tcPr>
          <w:p w14:paraId="4F28A7BD" w14:textId="77777777" w:rsidR="00F62456" w:rsidRPr="004D0F20" w:rsidDel="002B43B5" w:rsidRDefault="00F62456" w:rsidP="00AD422D">
            <w:pPr>
              <w:tabs>
                <w:tab w:val="left" w:pos="1080"/>
              </w:tabs>
              <w:spacing w:line="240" w:lineRule="auto"/>
              <w:ind w:firstLine="33"/>
              <w:rPr>
                <w:sz w:val="20"/>
                <w:szCs w:val="20"/>
              </w:rPr>
            </w:pPr>
          </w:p>
        </w:tc>
        <w:tc>
          <w:tcPr>
            <w:tcW w:w="1143" w:type="pct"/>
          </w:tcPr>
          <w:p w14:paraId="65B7DC38" w14:textId="77777777" w:rsidR="00F62456" w:rsidRPr="004D0F20" w:rsidRDefault="00F62456" w:rsidP="00AD422D">
            <w:pPr>
              <w:tabs>
                <w:tab w:val="left" w:pos="1080"/>
              </w:tabs>
              <w:spacing w:line="240" w:lineRule="auto"/>
              <w:ind w:firstLine="33"/>
              <w:rPr>
                <w:sz w:val="20"/>
                <w:szCs w:val="20"/>
              </w:rPr>
            </w:pPr>
          </w:p>
        </w:tc>
        <w:tc>
          <w:tcPr>
            <w:tcW w:w="1000" w:type="pct"/>
          </w:tcPr>
          <w:p w14:paraId="59883306" w14:textId="77777777" w:rsidR="00F62456" w:rsidRPr="004D0F20" w:rsidRDefault="00F62456" w:rsidP="00AD422D">
            <w:pPr>
              <w:tabs>
                <w:tab w:val="left" w:pos="1080"/>
              </w:tabs>
              <w:spacing w:line="240" w:lineRule="auto"/>
              <w:ind w:firstLine="33"/>
              <w:rPr>
                <w:sz w:val="20"/>
                <w:szCs w:val="20"/>
              </w:rPr>
            </w:pPr>
          </w:p>
        </w:tc>
        <w:tc>
          <w:tcPr>
            <w:tcW w:w="1143" w:type="pct"/>
          </w:tcPr>
          <w:p w14:paraId="591A4F7C" w14:textId="77777777" w:rsidR="00F62456" w:rsidRPr="004D0F20" w:rsidRDefault="00F62456" w:rsidP="00AD422D">
            <w:pPr>
              <w:tabs>
                <w:tab w:val="left" w:pos="1080"/>
              </w:tabs>
              <w:spacing w:line="240" w:lineRule="auto"/>
              <w:ind w:firstLine="33"/>
              <w:rPr>
                <w:sz w:val="20"/>
                <w:szCs w:val="20"/>
              </w:rPr>
            </w:pPr>
            <w:r w:rsidRPr="004D0F20">
              <w:rPr>
                <w:sz w:val="20"/>
                <w:szCs w:val="20"/>
              </w:rPr>
              <w:t>ПИР</w:t>
            </w:r>
          </w:p>
        </w:tc>
        <w:tc>
          <w:tcPr>
            <w:tcW w:w="643" w:type="pct"/>
          </w:tcPr>
          <w:p w14:paraId="61682DDF" w14:textId="77777777" w:rsidR="00F62456" w:rsidRPr="004D0F20" w:rsidRDefault="00F62456" w:rsidP="00AD422D">
            <w:pPr>
              <w:tabs>
                <w:tab w:val="left" w:pos="1080"/>
              </w:tabs>
              <w:spacing w:line="240" w:lineRule="auto"/>
              <w:ind w:firstLine="33"/>
              <w:rPr>
                <w:sz w:val="20"/>
                <w:szCs w:val="20"/>
              </w:rPr>
            </w:pPr>
          </w:p>
        </w:tc>
        <w:tc>
          <w:tcPr>
            <w:tcW w:w="786" w:type="pct"/>
          </w:tcPr>
          <w:p w14:paraId="74B4BE71" w14:textId="77777777" w:rsidR="00F62456" w:rsidRPr="004D0F20" w:rsidRDefault="00F62456" w:rsidP="00AD422D">
            <w:pPr>
              <w:tabs>
                <w:tab w:val="left" w:pos="1080"/>
              </w:tabs>
              <w:spacing w:line="240" w:lineRule="auto"/>
              <w:ind w:firstLine="33"/>
              <w:rPr>
                <w:sz w:val="20"/>
                <w:szCs w:val="20"/>
              </w:rPr>
            </w:pPr>
          </w:p>
        </w:tc>
      </w:tr>
      <w:tr w:rsidR="00F62456" w:rsidRPr="004D0F20" w14:paraId="39BA3055" w14:textId="77777777" w:rsidTr="00AD422D">
        <w:trPr>
          <w:cantSplit/>
          <w:trHeight w:val="227"/>
        </w:trPr>
        <w:tc>
          <w:tcPr>
            <w:tcW w:w="3572" w:type="pct"/>
            <w:gridSpan w:val="4"/>
          </w:tcPr>
          <w:p w14:paraId="397A5D8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2663C8EF" w14:textId="77777777" w:rsidR="00F62456" w:rsidRPr="004D0F20" w:rsidRDefault="00F62456" w:rsidP="00AD422D">
            <w:pPr>
              <w:tabs>
                <w:tab w:val="left" w:pos="1080"/>
              </w:tabs>
              <w:spacing w:line="240" w:lineRule="auto"/>
              <w:ind w:firstLine="33"/>
              <w:rPr>
                <w:sz w:val="20"/>
                <w:szCs w:val="20"/>
              </w:rPr>
            </w:pPr>
          </w:p>
        </w:tc>
        <w:tc>
          <w:tcPr>
            <w:tcW w:w="786" w:type="pct"/>
          </w:tcPr>
          <w:p w14:paraId="5D204314"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4CBD7B64" w14:textId="77777777" w:rsidTr="00AD422D">
        <w:trPr>
          <w:cantSplit/>
          <w:trHeight w:val="227"/>
        </w:trPr>
        <w:tc>
          <w:tcPr>
            <w:tcW w:w="286" w:type="pct"/>
          </w:tcPr>
          <w:p w14:paraId="36DCED18"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54807EBE" w14:textId="77777777" w:rsidR="00F62456" w:rsidRPr="004D0F20" w:rsidRDefault="00F62456" w:rsidP="00AD422D">
            <w:pPr>
              <w:tabs>
                <w:tab w:val="left" w:pos="1080"/>
              </w:tabs>
              <w:spacing w:line="240" w:lineRule="auto"/>
              <w:ind w:firstLine="33"/>
              <w:rPr>
                <w:sz w:val="20"/>
                <w:szCs w:val="20"/>
              </w:rPr>
            </w:pPr>
          </w:p>
        </w:tc>
        <w:tc>
          <w:tcPr>
            <w:tcW w:w="1000" w:type="pct"/>
          </w:tcPr>
          <w:p w14:paraId="608B34BC" w14:textId="77777777" w:rsidR="00F62456" w:rsidRPr="004D0F20" w:rsidRDefault="00F62456" w:rsidP="00AD422D">
            <w:pPr>
              <w:tabs>
                <w:tab w:val="left" w:pos="1080"/>
              </w:tabs>
              <w:spacing w:line="240" w:lineRule="auto"/>
              <w:ind w:firstLine="33"/>
              <w:rPr>
                <w:sz w:val="20"/>
                <w:szCs w:val="20"/>
              </w:rPr>
            </w:pPr>
          </w:p>
        </w:tc>
        <w:tc>
          <w:tcPr>
            <w:tcW w:w="1143" w:type="pct"/>
          </w:tcPr>
          <w:p w14:paraId="5772F7D9" w14:textId="77777777" w:rsidR="00F62456" w:rsidRPr="004D0F20" w:rsidRDefault="00F62456" w:rsidP="00AD422D">
            <w:pPr>
              <w:tabs>
                <w:tab w:val="left" w:pos="1080"/>
              </w:tabs>
              <w:spacing w:line="240" w:lineRule="auto"/>
              <w:ind w:firstLine="33"/>
              <w:rPr>
                <w:sz w:val="20"/>
                <w:szCs w:val="20"/>
              </w:rPr>
            </w:pPr>
          </w:p>
        </w:tc>
        <w:tc>
          <w:tcPr>
            <w:tcW w:w="643" w:type="pct"/>
          </w:tcPr>
          <w:p w14:paraId="709B1AB8" w14:textId="77777777" w:rsidR="00F62456" w:rsidRPr="004D0F20" w:rsidRDefault="00F62456" w:rsidP="00AD422D">
            <w:pPr>
              <w:tabs>
                <w:tab w:val="left" w:pos="1080"/>
              </w:tabs>
              <w:spacing w:line="240" w:lineRule="auto"/>
              <w:ind w:firstLine="33"/>
              <w:rPr>
                <w:sz w:val="20"/>
                <w:szCs w:val="20"/>
              </w:rPr>
            </w:pPr>
          </w:p>
        </w:tc>
        <w:tc>
          <w:tcPr>
            <w:tcW w:w="786" w:type="pct"/>
          </w:tcPr>
          <w:p w14:paraId="095CEB59" w14:textId="77777777" w:rsidR="00F62456" w:rsidRPr="004D0F20" w:rsidRDefault="00F62456" w:rsidP="00AD422D">
            <w:pPr>
              <w:tabs>
                <w:tab w:val="left" w:pos="1080"/>
              </w:tabs>
              <w:spacing w:line="240" w:lineRule="auto"/>
              <w:ind w:firstLine="33"/>
              <w:rPr>
                <w:sz w:val="20"/>
                <w:szCs w:val="20"/>
              </w:rPr>
            </w:pPr>
          </w:p>
        </w:tc>
      </w:tr>
      <w:tr w:rsidR="00F62456" w:rsidRPr="004D0F20" w14:paraId="5E812C64" w14:textId="77777777" w:rsidTr="00AD422D">
        <w:trPr>
          <w:cantSplit/>
          <w:trHeight w:val="227"/>
        </w:trPr>
        <w:tc>
          <w:tcPr>
            <w:tcW w:w="286" w:type="pct"/>
          </w:tcPr>
          <w:p w14:paraId="1C337ECD" w14:textId="77777777" w:rsidR="00F62456" w:rsidRPr="004D0F20"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7E943F48" w14:textId="77777777" w:rsidR="00F62456" w:rsidRPr="004D0F20" w:rsidRDefault="00F62456" w:rsidP="00AD422D">
            <w:pPr>
              <w:tabs>
                <w:tab w:val="left" w:pos="1080"/>
              </w:tabs>
              <w:spacing w:line="240" w:lineRule="auto"/>
              <w:ind w:firstLine="33"/>
              <w:rPr>
                <w:sz w:val="20"/>
                <w:szCs w:val="20"/>
              </w:rPr>
            </w:pPr>
          </w:p>
        </w:tc>
        <w:tc>
          <w:tcPr>
            <w:tcW w:w="1000" w:type="pct"/>
          </w:tcPr>
          <w:p w14:paraId="184CB1EF" w14:textId="77777777" w:rsidR="00F62456" w:rsidRPr="004D0F20" w:rsidRDefault="00F62456" w:rsidP="00AD422D">
            <w:pPr>
              <w:tabs>
                <w:tab w:val="left" w:pos="1080"/>
              </w:tabs>
              <w:spacing w:line="240" w:lineRule="auto"/>
              <w:ind w:firstLine="33"/>
              <w:rPr>
                <w:sz w:val="20"/>
                <w:szCs w:val="20"/>
              </w:rPr>
            </w:pPr>
          </w:p>
        </w:tc>
        <w:tc>
          <w:tcPr>
            <w:tcW w:w="1143" w:type="pct"/>
          </w:tcPr>
          <w:p w14:paraId="5152CC34" w14:textId="77777777" w:rsidR="00F62456" w:rsidRPr="004D0F20" w:rsidRDefault="00F62456" w:rsidP="00AD422D">
            <w:pPr>
              <w:tabs>
                <w:tab w:val="left" w:pos="1080"/>
              </w:tabs>
              <w:spacing w:line="240" w:lineRule="auto"/>
              <w:ind w:firstLine="33"/>
              <w:rPr>
                <w:sz w:val="20"/>
                <w:szCs w:val="20"/>
              </w:rPr>
            </w:pPr>
          </w:p>
        </w:tc>
        <w:tc>
          <w:tcPr>
            <w:tcW w:w="643" w:type="pct"/>
          </w:tcPr>
          <w:p w14:paraId="7070D170" w14:textId="77777777" w:rsidR="00F62456" w:rsidRPr="004D0F20" w:rsidRDefault="00F62456" w:rsidP="00AD422D">
            <w:pPr>
              <w:tabs>
                <w:tab w:val="left" w:pos="1080"/>
              </w:tabs>
              <w:spacing w:line="240" w:lineRule="auto"/>
              <w:ind w:firstLine="33"/>
              <w:rPr>
                <w:sz w:val="20"/>
                <w:szCs w:val="20"/>
              </w:rPr>
            </w:pPr>
          </w:p>
        </w:tc>
        <w:tc>
          <w:tcPr>
            <w:tcW w:w="786" w:type="pct"/>
          </w:tcPr>
          <w:p w14:paraId="331F9AC4" w14:textId="77777777" w:rsidR="00F62456" w:rsidRPr="004D0F20" w:rsidRDefault="00F62456" w:rsidP="00AD422D">
            <w:pPr>
              <w:tabs>
                <w:tab w:val="left" w:pos="1080"/>
              </w:tabs>
              <w:spacing w:line="240" w:lineRule="auto"/>
              <w:ind w:firstLine="33"/>
              <w:rPr>
                <w:sz w:val="20"/>
                <w:szCs w:val="20"/>
              </w:rPr>
            </w:pPr>
          </w:p>
        </w:tc>
      </w:tr>
      <w:tr w:rsidR="00F62456" w:rsidRPr="004D0F20" w14:paraId="26490479" w14:textId="77777777" w:rsidTr="00AD422D">
        <w:trPr>
          <w:cantSplit/>
          <w:trHeight w:val="227"/>
        </w:trPr>
        <w:tc>
          <w:tcPr>
            <w:tcW w:w="3572" w:type="pct"/>
            <w:gridSpan w:val="4"/>
          </w:tcPr>
          <w:p w14:paraId="1C90D458"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roofErr w:type="gramStart"/>
            <w:r w:rsidRPr="004D0F20">
              <w:rPr>
                <w:sz w:val="20"/>
                <w:szCs w:val="20"/>
              </w:rPr>
              <w:t>за полный год</w:t>
            </w:r>
            <w:proofErr w:type="gramEnd"/>
            <w:r w:rsidRPr="004D0F20">
              <w:rPr>
                <w:sz w:val="20"/>
                <w:szCs w:val="20"/>
              </w:rPr>
              <w:t xml:space="preserve"> </w:t>
            </w:r>
          </w:p>
        </w:tc>
        <w:tc>
          <w:tcPr>
            <w:tcW w:w="643" w:type="pct"/>
          </w:tcPr>
          <w:p w14:paraId="7B2EE98A" w14:textId="77777777" w:rsidR="00F62456" w:rsidRPr="004D0F20" w:rsidRDefault="00F62456" w:rsidP="00AD422D">
            <w:pPr>
              <w:tabs>
                <w:tab w:val="left" w:pos="1080"/>
              </w:tabs>
              <w:spacing w:line="240" w:lineRule="auto"/>
              <w:ind w:firstLine="33"/>
              <w:rPr>
                <w:sz w:val="20"/>
                <w:szCs w:val="20"/>
              </w:rPr>
            </w:pPr>
          </w:p>
        </w:tc>
        <w:tc>
          <w:tcPr>
            <w:tcW w:w="786" w:type="pct"/>
          </w:tcPr>
          <w:p w14:paraId="51C24E77"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r w:rsidR="00F62456" w:rsidRPr="004D0F20" w14:paraId="1900BE80" w14:textId="77777777" w:rsidTr="00AD422D">
        <w:trPr>
          <w:cantSplit/>
          <w:trHeight w:val="227"/>
        </w:trPr>
        <w:tc>
          <w:tcPr>
            <w:tcW w:w="286" w:type="pct"/>
            <w:vAlign w:val="center"/>
          </w:tcPr>
          <w:p w14:paraId="5A3D563F"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1.</w:t>
            </w:r>
          </w:p>
        </w:tc>
        <w:tc>
          <w:tcPr>
            <w:tcW w:w="1143" w:type="pct"/>
          </w:tcPr>
          <w:p w14:paraId="7E2282E1" w14:textId="77777777" w:rsidR="00F62456" w:rsidRPr="004D0F20" w:rsidRDefault="00F62456" w:rsidP="00AD422D">
            <w:pPr>
              <w:tabs>
                <w:tab w:val="left" w:pos="1080"/>
              </w:tabs>
              <w:spacing w:line="240" w:lineRule="auto"/>
              <w:ind w:firstLine="33"/>
              <w:rPr>
                <w:sz w:val="20"/>
                <w:szCs w:val="20"/>
              </w:rPr>
            </w:pPr>
          </w:p>
        </w:tc>
        <w:tc>
          <w:tcPr>
            <w:tcW w:w="1000" w:type="pct"/>
          </w:tcPr>
          <w:p w14:paraId="0D03E355" w14:textId="77777777" w:rsidR="00F62456" w:rsidRPr="004D0F20" w:rsidRDefault="00F62456" w:rsidP="00AD422D">
            <w:pPr>
              <w:tabs>
                <w:tab w:val="left" w:pos="1080"/>
              </w:tabs>
              <w:spacing w:line="240" w:lineRule="auto"/>
              <w:ind w:firstLine="33"/>
              <w:rPr>
                <w:sz w:val="20"/>
                <w:szCs w:val="20"/>
              </w:rPr>
            </w:pPr>
          </w:p>
        </w:tc>
        <w:tc>
          <w:tcPr>
            <w:tcW w:w="1143" w:type="pct"/>
          </w:tcPr>
          <w:p w14:paraId="6934F570" w14:textId="77777777" w:rsidR="00F62456" w:rsidRPr="004D0F20" w:rsidRDefault="00F62456" w:rsidP="00AD422D">
            <w:pPr>
              <w:tabs>
                <w:tab w:val="left" w:pos="1080"/>
              </w:tabs>
              <w:spacing w:line="240" w:lineRule="auto"/>
              <w:ind w:firstLine="33"/>
              <w:rPr>
                <w:sz w:val="20"/>
                <w:szCs w:val="20"/>
              </w:rPr>
            </w:pPr>
          </w:p>
        </w:tc>
        <w:tc>
          <w:tcPr>
            <w:tcW w:w="643" w:type="pct"/>
          </w:tcPr>
          <w:p w14:paraId="2FB8C76B" w14:textId="77777777" w:rsidR="00F62456" w:rsidRPr="004D0F20" w:rsidRDefault="00F62456" w:rsidP="00AD422D">
            <w:pPr>
              <w:tabs>
                <w:tab w:val="left" w:pos="1080"/>
              </w:tabs>
              <w:spacing w:line="240" w:lineRule="auto"/>
              <w:ind w:firstLine="33"/>
              <w:rPr>
                <w:sz w:val="20"/>
                <w:szCs w:val="20"/>
              </w:rPr>
            </w:pPr>
          </w:p>
        </w:tc>
        <w:tc>
          <w:tcPr>
            <w:tcW w:w="786" w:type="pct"/>
          </w:tcPr>
          <w:p w14:paraId="5EC725C4" w14:textId="77777777" w:rsidR="00F62456" w:rsidRPr="004D0F20" w:rsidRDefault="00F62456" w:rsidP="00AD422D">
            <w:pPr>
              <w:tabs>
                <w:tab w:val="left" w:pos="1080"/>
              </w:tabs>
              <w:spacing w:line="240" w:lineRule="auto"/>
              <w:ind w:firstLine="33"/>
              <w:rPr>
                <w:sz w:val="20"/>
                <w:szCs w:val="20"/>
              </w:rPr>
            </w:pPr>
          </w:p>
        </w:tc>
      </w:tr>
      <w:tr w:rsidR="00F62456" w:rsidRPr="004D0F20" w14:paraId="6FAEED50" w14:textId="77777777" w:rsidTr="00AD422D">
        <w:trPr>
          <w:cantSplit/>
          <w:trHeight w:val="227"/>
        </w:trPr>
        <w:tc>
          <w:tcPr>
            <w:tcW w:w="286" w:type="pct"/>
            <w:vAlign w:val="center"/>
          </w:tcPr>
          <w:p w14:paraId="4C98F65D"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2.</w:t>
            </w:r>
          </w:p>
        </w:tc>
        <w:tc>
          <w:tcPr>
            <w:tcW w:w="1143" w:type="pct"/>
          </w:tcPr>
          <w:p w14:paraId="23301AAA" w14:textId="77777777" w:rsidR="00F62456" w:rsidRPr="004D0F20" w:rsidRDefault="00F62456" w:rsidP="00AD422D">
            <w:pPr>
              <w:tabs>
                <w:tab w:val="left" w:pos="1080"/>
              </w:tabs>
              <w:spacing w:line="240" w:lineRule="auto"/>
              <w:ind w:firstLine="33"/>
              <w:rPr>
                <w:sz w:val="20"/>
                <w:szCs w:val="20"/>
              </w:rPr>
            </w:pPr>
          </w:p>
        </w:tc>
        <w:tc>
          <w:tcPr>
            <w:tcW w:w="1000" w:type="pct"/>
          </w:tcPr>
          <w:p w14:paraId="077BAD2D" w14:textId="77777777" w:rsidR="00F62456" w:rsidRPr="004D0F20" w:rsidRDefault="00F62456" w:rsidP="00AD422D">
            <w:pPr>
              <w:tabs>
                <w:tab w:val="left" w:pos="1080"/>
              </w:tabs>
              <w:spacing w:line="240" w:lineRule="auto"/>
              <w:ind w:firstLine="33"/>
              <w:rPr>
                <w:sz w:val="20"/>
                <w:szCs w:val="20"/>
              </w:rPr>
            </w:pPr>
          </w:p>
        </w:tc>
        <w:tc>
          <w:tcPr>
            <w:tcW w:w="1143" w:type="pct"/>
          </w:tcPr>
          <w:p w14:paraId="2EAF3A6A" w14:textId="77777777" w:rsidR="00F62456" w:rsidRPr="004D0F20" w:rsidRDefault="00F62456" w:rsidP="00AD422D">
            <w:pPr>
              <w:tabs>
                <w:tab w:val="left" w:pos="1080"/>
              </w:tabs>
              <w:spacing w:line="240" w:lineRule="auto"/>
              <w:ind w:firstLine="33"/>
              <w:rPr>
                <w:sz w:val="20"/>
                <w:szCs w:val="20"/>
              </w:rPr>
            </w:pPr>
          </w:p>
        </w:tc>
        <w:tc>
          <w:tcPr>
            <w:tcW w:w="643" w:type="pct"/>
          </w:tcPr>
          <w:p w14:paraId="1360CEA6" w14:textId="77777777" w:rsidR="00F62456" w:rsidRPr="004D0F20" w:rsidRDefault="00F62456" w:rsidP="00AD422D">
            <w:pPr>
              <w:tabs>
                <w:tab w:val="left" w:pos="1080"/>
              </w:tabs>
              <w:spacing w:line="240" w:lineRule="auto"/>
              <w:ind w:firstLine="33"/>
              <w:rPr>
                <w:sz w:val="20"/>
                <w:szCs w:val="20"/>
              </w:rPr>
            </w:pPr>
          </w:p>
        </w:tc>
        <w:tc>
          <w:tcPr>
            <w:tcW w:w="786" w:type="pct"/>
          </w:tcPr>
          <w:p w14:paraId="03E47D7E" w14:textId="77777777" w:rsidR="00F62456" w:rsidRPr="004D0F20" w:rsidRDefault="00F62456" w:rsidP="00AD422D">
            <w:pPr>
              <w:tabs>
                <w:tab w:val="left" w:pos="1080"/>
              </w:tabs>
              <w:spacing w:line="240" w:lineRule="auto"/>
              <w:ind w:firstLine="33"/>
              <w:rPr>
                <w:sz w:val="20"/>
                <w:szCs w:val="20"/>
              </w:rPr>
            </w:pPr>
          </w:p>
        </w:tc>
      </w:tr>
      <w:tr w:rsidR="00F62456" w:rsidRPr="004D0F20" w14:paraId="1FEA2009" w14:textId="77777777" w:rsidTr="00AD422D">
        <w:trPr>
          <w:cantSplit/>
          <w:trHeight w:val="227"/>
        </w:trPr>
        <w:tc>
          <w:tcPr>
            <w:tcW w:w="286" w:type="pct"/>
            <w:vAlign w:val="center"/>
          </w:tcPr>
          <w:p w14:paraId="24D30C27" w14:textId="77777777" w:rsidR="00F62456" w:rsidRPr="004D0F20" w:rsidDel="002B43B5" w:rsidRDefault="00F62456" w:rsidP="00AD422D">
            <w:pPr>
              <w:tabs>
                <w:tab w:val="left" w:pos="1080"/>
              </w:tabs>
              <w:spacing w:line="240" w:lineRule="auto"/>
              <w:ind w:firstLine="33"/>
              <w:rPr>
                <w:sz w:val="20"/>
                <w:szCs w:val="20"/>
              </w:rPr>
            </w:pPr>
            <w:r w:rsidRPr="004D0F20">
              <w:rPr>
                <w:sz w:val="20"/>
                <w:szCs w:val="20"/>
              </w:rPr>
              <w:t>…</w:t>
            </w:r>
          </w:p>
        </w:tc>
        <w:tc>
          <w:tcPr>
            <w:tcW w:w="1143" w:type="pct"/>
          </w:tcPr>
          <w:p w14:paraId="4F85F1D5" w14:textId="77777777" w:rsidR="00F62456" w:rsidRPr="004D0F20" w:rsidRDefault="00F62456" w:rsidP="00AD422D">
            <w:pPr>
              <w:tabs>
                <w:tab w:val="left" w:pos="1080"/>
              </w:tabs>
              <w:spacing w:line="240" w:lineRule="auto"/>
              <w:ind w:firstLine="33"/>
              <w:rPr>
                <w:sz w:val="20"/>
                <w:szCs w:val="20"/>
              </w:rPr>
            </w:pPr>
          </w:p>
        </w:tc>
        <w:tc>
          <w:tcPr>
            <w:tcW w:w="1000" w:type="pct"/>
          </w:tcPr>
          <w:p w14:paraId="609B6506" w14:textId="77777777" w:rsidR="00F62456" w:rsidRPr="004D0F20" w:rsidRDefault="00F62456" w:rsidP="00AD422D">
            <w:pPr>
              <w:tabs>
                <w:tab w:val="left" w:pos="1080"/>
              </w:tabs>
              <w:spacing w:line="240" w:lineRule="auto"/>
              <w:ind w:firstLine="33"/>
              <w:rPr>
                <w:sz w:val="20"/>
                <w:szCs w:val="20"/>
              </w:rPr>
            </w:pPr>
          </w:p>
        </w:tc>
        <w:tc>
          <w:tcPr>
            <w:tcW w:w="1143" w:type="pct"/>
          </w:tcPr>
          <w:p w14:paraId="447F7F8E" w14:textId="77777777" w:rsidR="00F62456" w:rsidRPr="004D0F20" w:rsidRDefault="00F62456" w:rsidP="00AD422D">
            <w:pPr>
              <w:tabs>
                <w:tab w:val="left" w:pos="1080"/>
              </w:tabs>
              <w:spacing w:line="240" w:lineRule="auto"/>
              <w:ind w:firstLine="33"/>
              <w:rPr>
                <w:sz w:val="20"/>
                <w:szCs w:val="20"/>
              </w:rPr>
            </w:pPr>
          </w:p>
        </w:tc>
        <w:tc>
          <w:tcPr>
            <w:tcW w:w="643" w:type="pct"/>
          </w:tcPr>
          <w:p w14:paraId="6A4D4566" w14:textId="77777777" w:rsidR="00F62456" w:rsidRPr="004D0F20" w:rsidRDefault="00F62456" w:rsidP="00AD422D">
            <w:pPr>
              <w:tabs>
                <w:tab w:val="left" w:pos="1080"/>
              </w:tabs>
              <w:spacing w:line="240" w:lineRule="auto"/>
              <w:ind w:firstLine="33"/>
              <w:rPr>
                <w:sz w:val="20"/>
                <w:szCs w:val="20"/>
              </w:rPr>
            </w:pPr>
          </w:p>
        </w:tc>
        <w:tc>
          <w:tcPr>
            <w:tcW w:w="786" w:type="pct"/>
          </w:tcPr>
          <w:p w14:paraId="316C3997" w14:textId="77777777" w:rsidR="00F62456" w:rsidRPr="004D0F20" w:rsidRDefault="00F62456" w:rsidP="00AD422D">
            <w:pPr>
              <w:tabs>
                <w:tab w:val="left" w:pos="1080"/>
              </w:tabs>
              <w:spacing w:line="240" w:lineRule="auto"/>
              <w:ind w:firstLine="33"/>
              <w:rPr>
                <w:sz w:val="20"/>
                <w:szCs w:val="20"/>
              </w:rPr>
            </w:pPr>
          </w:p>
        </w:tc>
      </w:tr>
      <w:tr w:rsidR="00F62456" w:rsidRPr="004D0F20" w14:paraId="7DA608E5" w14:textId="77777777" w:rsidTr="00AD422D">
        <w:trPr>
          <w:cantSplit/>
          <w:trHeight w:val="227"/>
        </w:trPr>
        <w:tc>
          <w:tcPr>
            <w:tcW w:w="3572" w:type="pct"/>
            <w:gridSpan w:val="4"/>
          </w:tcPr>
          <w:p w14:paraId="73DBCC5D" w14:textId="77777777" w:rsidR="00F62456" w:rsidRPr="004D0F20" w:rsidRDefault="00F62456" w:rsidP="00AD422D">
            <w:pPr>
              <w:tabs>
                <w:tab w:val="left" w:pos="1080"/>
              </w:tabs>
              <w:spacing w:line="240" w:lineRule="auto"/>
              <w:ind w:firstLine="33"/>
              <w:rPr>
                <w:sz w:val="20"/>
                <w:szCs w:val="20"/>
              </w:rPr>
            </w:pPr>
            <w:r w:rsidRPr="004D0F20">
              <w:rPr>
                <w:sz w:val="20"/>
                <w:szCs w:val="20"/>
              </w:rPr>
              <w:t xml:space="preserve">ИТОГО </w:t>
            </w:r>
          </w:p>
        </w:tc>
        <w:tc>
          <w:tcPr>
            <w:tcW w:w="643" w:type="pct"/>
          </w:tcPr>
          <w:p w14:paraId="523BF67B" w14:textId="77777777" w:rsidR="00F62456" w:rsidRPr="004D0F20" w:rsidRDefault="00F62456" w:rsidP="00AD422D">
            <w:pPr>
              <w:tabs>
                <w:tab w:val="left" w:pos="1080"/>
              </w:tabs>
              <w:spacing w:line="240" w:lineRule="auto"/>
              <w:ind w:firstLine="33"/>
              <w:rPr>
                <w:sz w:val="20"/>
                <w:szCs w:val="20"/>
              </w:rPr>
            </w:pPr>
          </w:p>
        </w:tc>
        <w:tc>
          <w:tcPr>
            <w:tcW w:w="786" w:type="pct"/>
          </w:tcPr>
          <w:p w14:paraId="616BBFB2" w14:textId="77777777" w:rsidR="00F62456" w:rsidRPr="004D0F20" w:rsidRDefault="00F62456" w:rsidP="00AD422D">
            <w:pPr>
              <w:tabs>
                <w:tab w:val="left" w:pos="1080"/>
              </w:tabs>
              <w:spacing w:line="240" w:lineRule="auto"/>
              <w:ind w:firstLine="33"/>
              <w:rPr>
                <w:sz w:val="20"/>
                <w:szCs w:val="20"/>
              </w:rPr>
            </w:pPr>
            <w:r w:rsidRPr="004D0F20">
              <w:rPr>
                <w:sz w:val="20"/>
                <w:szCs w:val="20"/>
              </w:rPr>
              <w:t>Х</w:t>
            </w:r>
          </w:p>
        </w:tc>
      </w:tr>
    </w:tbl>
    <w:p w14:paraId="65B03558" w14:textId="77777777" w:rsidR="00F62456" w:rsidRPr="004D0F20" w:rsidRDefault="00F62456" w:rsidP="00F62456">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F62456" w:rsidRPr="004D0F20" w14:paraId="00C9AF70" w14:textId="77777777" w:rsidTr="00AD422D">
        <w:tc>
          <w:tcPr>
            <w:tcW w:w="3960" w:type="dxa"/>
            <w:tcBorders>
              <w:bottom w:val="single" w:sz="4" w:space="0" w:color="auto"/>
            </w:tcBorders>
          </w:tcPr>
          <w:p w14:paraId="33FB706C" w14:textId="77777777" w:rsidR="00F62456" w:rsidRPr="004D0F20" w:rsidRDefault="00F62456" w:rsidP="00AD422D">
            <w:pPr>
              <w:tabs>
                <w:tab w:val="left" w:pos="1080"/>
              </w:tabs>
              <w:spacing w:line="240" w:lineRule="auto"/>
              <w:ind w:firstLine="540"/>
              <w:rPr>
                <w:sz w:val="20"/>
                <w:szCs w:val="20"/>
              </w:rPr>
            </w:pPr>
          </w:p>
        </w:tc>
        <w:tc>
          <w:tcPr>
            <w:tcW w:w="860" w:type="dxa"/>
          </w:tcPr>
          <w:p w14:paraId="5014B7F3" w14:textId="77777777" w:rsidR="00F62456" w:rsidRPr="004D0F20" w:rsidRDefault="00F62456" w:rsidP="00AD422D">
            <w:pPr>
              <w:tabs>
                <w:tab w:val="left" w:pos="1080"/>
              </w:tabs>
              <w:spacing w:line="240" w:lineRule="auto"/>
              <w:ind w:firstLine="540"/>
              <w:rPr>
                <w:sz w:val="20"/>
                <w:szCs w:val="20"/>
              </w:rPr>
            </w:pPr>
          </w:p>
        </w:tc>
        <w:tc>
          <w:tcPr>
            <w:tcW w:w="4961" w:type="dxa"/>
            <w:tcBorders>
              <w:bottom w:val="single" w:sz="4" w:space="0" w:color="auto"/>
            </w:tcBorders>
          </w:tcPr>
          <w:p w14:paraId="45E1C184" w14:textId="77777777" w:rsidR="00F62456" w:rsidRPr="004D0F20" w:rsidRDefault="00F62456" w:rsidP="00AD422D">
            <w:pPr>
              <w:tabs>
                <w:tab w:val="left" w:pos="1080"/>
              </w:tabs>
              <w:spacing w:line="240" w:lineRule="auto"/>
              <w:ind w:firstLine="540"/>
              <w:rPr>
                <w:sz w:val="20"/>
                <w:szCs w:val="20"/>
              </w:rPr>
            </w:pPr>
          </w:p>
        </w:tc>
      </w:tr>
      <w:tr w:rsidR="00F62456" w:rsidRPr="004D0F20" w14:paraId="6A9814FF" w14:textId="77777777" w:rsidTr="00AD422D">
        <w:tc>
          <w:tcPr>
            <w:tcW w:w="3960" w:type="dxa"/>
            <w:tcBorders>
              <w:top w:val="single" w:sz="4" w:space="0" w:color="auto"/>
            </w:tcBorders>
          </w:tcPr>
          <w:p w14:paraId="545BFDEE" w14:textId="77777777" w:rsidR="00F62456" w:rsidRPr="004D0F20" w:rsidRDefault="00F62456" w:rsidP="00AD422D">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68296DAC" w14:textId="77777777" w:rsidR="00F62456" w:rsidRPr="004D0F20" w:rsidRDefault="00F62456" w:rsidP="00AD422D">
            <w:pPr>
              <w:tabs>
                <w:tab w:val="left" w:pos="1080"/>
              </w:tabs>
              <w:spacing w:line="240" w:lineRule="auto"/>
              <w:ind w:firstLine="540"/>
              <w:rPr>
                <w:sz w:val="20"/>
                <w:szCs w:val="20"/>
              </w:rPr>
            </w:pPr>
          </w:p>
        </w:tc>
        <w:tc>
          <w:tcPr>
            <w:tcW w:w="4961" w:type="dxa"/>
            <w:tcBorders>
              <w:top w:val="single" w:sz="4" w:space="0" w:color="auto"/>
            </w:tcBorders>
          </w:tcPr>
          <w:p w14:paraId="18615F77" w14:textId="77777777" w:rsidR="00F62456" w:rsidRPr="004D0F20" w:rsidRDefault="00F62456" w:rsidP="00AD422D">
            <w:pPr>
              <w:tabs>
                <w:tab w:val="left" w:pos="1080"/>
              </w:tabs>
              <w:spacing w:line="240" w:lineRule="auto"/>
              <w:rPr>
                <w:sz w:val="20"/>
                <w:szCs w:val="20"/>
              </w:rPr>
            </w:pPr>
            <w:r w:rsidRPr="004D0F20">
              <w:rPr>
                <w:sz w:val="20"/>
                <w:szCs w:val="20"/>
              </w:rPr>
              <w:t xml:space="preserve">(фамилия, имя, отчество </w:t>
            </w:r>
            <w:proofErr w:type="gramStart"/>
            <w:r w:rsidRPr="004D0F20">
              <w:rPr>
                <w:sz w:val="20"/>
                <w:szCs w:val="20"/>
              </w:rPr>
              <w:t>подписавшего</w:t>
            </w:r>
            <w:proofErr w:type="gramEnd"/>
            <w:r w:rsidRPr="004D0F20">
              <w:rPr>
                <w:sz w:val="20"/>
                <w:szCs w:val="20"/>
              </w:rPr>
              <w:t>, должность)</w:t>
            </w:r>
          </w:p>
        </w:tc>
      </w:tr>
    </w:tbl>
    <w:p w14:paraId="676A6063" w14:textId="77777777" w:rsidR="00F62456" w:rsidRPr="004D0F20" w:rsidRDefault="00F62456" w:rsidP="00F62456">
      <w:pPr>
        <w:tabs>
          <w:tab w:val="left" w:pos="1080"/>
        </w:tabs>
        <w:spacing w:line="240" w:lineRule="auto"/>
        <w:ind w:firstLine="540"/>
        <w:rPr>
          <w:b/>
        </w:rPr>
      </w:pPr>
      <w:bookmarkStart w:id="304" w:name="_Toc247081596"/>
      <w:r w:rsidRPr="004D0F20">
        <w:rPr>
          <w:b/>
        </w:rPr>
        <w:t>М.П.</w:t>
      </w:r>
      <w:bookmarkEnd w:id="304"/>
    </w:p>
    <w:p w14:paraId="7700A96D" w14:textId="77777777" w:rsidR="00F62456" w:rsidRPr="004D0F20" w:rsidRDefault="00F62456" w:rsidP="00F62456">
      <w:pPr>
        <w:tabs>
          <w:tab w:val="left" w:pos="1080"/>
        </w:tabs>
        <w:spacing w:line="240" w:lineRule="auto"/>
        <w:ind w:firstLine="540"/>
      </w:pPr>
      <w:bookmarkStart w:id="305" w:name="_Toc98251776"/>
      <w:bookmarkStart w:id="306" w:name="_Toc247081597"/>
    </w:p>
    <w:p w14:paraId="6F70B747" w14:textId="77777777" w:rsidR="00F62456" w:rsidRPr="004D0F20" w:rsidRDefault="00F62456" w:rsidP="00F62456">
      <w:pPr>
        <w:tabs>
          <w:tab w:val="left" w:pos="1080"/>
        </w:tabs>
        <w:spacing w:line="240" w:lineRule="auto"/>
        <w:ind w:firstLine="540"/>
        <w:rPr>
          <w:b/>
          <w:sz w:val="20"/>
          <w:szCs w:val="20"/>
        </w:rPr>
      </w:pPr>
      <w:r w:rsidRPr="004D0F20">
        <w:rPr>
          <w:b/>
          <w:sz w:val="20"/>
          <w:szCs w:val="20"/>
        </w:rPr>
        <w:t>Инструкции по заполнению</w:t>
      </w:r>
      <w:bookmarkEnd w:id="305"/>
      <w:bookmarkEnd w:id="306"/>
    </w:p>
    <w:p w14:paraId="52340239"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3046200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0D482FF3"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конкурса, являющийся </w:t>
      </w:r>
      <w:r w:rsidRPr="004D0F20">
        <w:rPr>
          <w:sz w:val="20"/>
          <w:szCs w:val="20"/>
        </w:rPr>
        <w:lastRenderedPageBreak/>
        <w:t>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25642A9C"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0EC37865"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7BEE665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03DA46BF" w14:textId="77777777" w:rsidR="00F62456" w:rsidRPr="004D0F20" w:rsidRDefault="00F62456" w:rsidP="00F62456">
      <w:pPr>
        <w:numPr>
          <w:ilvl w:val="0"/>
          <w:numId w:val="48"/>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67D8C728" w14:textId="77777777" w:rsidR="00F62456" w:rsidRPr="004D0F20" w:rsidRDefault="00F62456" w:rsidP="00F62456">
      <w:pPr>
        <w:tabs>
          <w:tab w:val="left" w:pos="1080"/>
        </w:tabs>
        <w:spacing w:line="240" w:lineRule="auto"/>
        <w:ind w:firstLine="540"/>
        <w:rPr>
          <w:sz w:val="20"/>
          <w:szCs w:val="20"/>
        </w:rPr>
        <w:sectPr w:rsidR="00F62456" w:rsidRPr="004D0F20" w:rsidSect="00F62456">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lastRenderedPageBreak/>
        <w:t xml:space="preserve"> </w:t>
      </w:r>
      <w:bookmarkEnd w:id="303"/>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w:t>
      </w:r>
      <w:proofErr w:type="gramStart"/>
      <w:r w:rsidRPr="00CE72BD">
        <w:rPr>
          <w:snapToGrid w:val="0"/>
          <w:sz w:val="24"/>
          <w:szCs w:val="20"/>
          <w:lang w:eastAsia="ru-RU"/>
        </w:rPr>
        <w:t>г</w:t>
      </w:r>
      <w:proofErr w:type="gramEnd"/>
      <w:r w:rsidRPr="00CE72BD">
        <w:rPr>
          <w:snapToGrid w:val="0"/>
          <w:sz w:val="24"/>
          <w:szCs w:val="20"/>
          <w:lang w:eastAsia="ru-RU"/>
        </w:rPr>
        <w:t>.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 xml:space="preserve">Справка о привлечении в качестве </w:t>
      </w:r>
      <w:proofErr w:type="gramStart"/>
      <w:r w:rsidRPr="00CE72BD">
        <w:rPr>
          <w:b/>
          <w:bCs w:val="0"/>
          <w:sz w:val="24"/>
          <w:szCs w:val="24"/>
          <w:lang w:eastAsia="ru-RU"/>
        </w:rPr>
        <w:t>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roofErr w:type="gramEnd"/>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 </w:t>
            </w:r>
            <w:proofErr w:type="gramStart"/>
            <w:r w:rsidRPr="00CE72BD">
              <w:rPr>
                <w:bCs w:val="0"/>
                <w:sz w:val="24"/>
                <w:szCs w:val="24"/>
                <w:lang w:eastAsia="ru-RU"/>
              </w:rPr>
              <w:t>п</w:t>
            </w:r>
            <w:proofErr w:type="gramEnd"/>
            <w:r w:rsidRPr="00CE72BD">
              <w:rPr>
                <w:bCs w:val="0"/>
                <w:sz w:val="24"/>
                <w:szCs w:val="24"/>
                <w:lang w:eastAsia="ru-RU"/>
              </w:rPr>
              <w:t>/п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xml:space="preserve">Наименования привлекаемых субподрядчиков (соисполнителей, </w:t>
            </w:r>
            <w:proofErr w:type="spellStart"/>
            <w:r w:rsidRPr="00CE72BD">
              <w:rPr>
                <w:bCs w:val="0"/>
                <w:sz w:val="24"/>
                <w:szCs w:val="24"/>
                <w:lang w:eastAsia="ru-RU"/>
              </w:rPr>
              <w:t>сопоставщиков</w:t>
            </w:r>
            <w:proofErr w:type="spellEnd"/>
            <w:r w:rsidRPr="00CE72BD">
              <w:rPr>
                <w:bCs w:val="0"/>
                <w:sz w:val="24"/>
                <w:szCs w:val="24"/>
                <w:lang w:eastAsia="ru-RU"/>
              </w:rPr>
              <w:t>)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C53E73">
            <w:pPr>
              <w:widowControl w:val="0"/>
              <w:numPr>
                <w:ilvl w:val="0"/>
                <w:numId w:val="37"/>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 xml:space="preserve">Анкеты </w:t>
      </w:r>
      <w:proofErr w:type="gramStart"/>
      <w:r w:rsidRPr="00CE72BD">
        <w:rPr>
          <w:bCs w:val="0"/>
          <w:sz w:val="24"/>
          <w:szCs w:val="24"/>
          <w:lang w:eastAsia="ru-RU"/>
        </w:rPr>
        <w:t>указанных лиц, являющихся субъектами малого/ среднего предпринимательства прилагаются</w:t>
      </w:r>
      <w:proofErr w:type="gramEnd"/>
      <w:r w:rsidRPr="00CE72BD">
        <w:rPr>
          <w:bCs w:val="0"/>
          <w:sz w:val="24"/>
          <w:szCs w:val="24"/>
          <w:lang w:eastAsia="ru-RU"/>
        </w:rPr>
        <w:t>.</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C53E73">
      <w:pPr>
        <w:widowControl w:val="0"/>
        <w:numPr>
          <w:ilvl w:val="0"/>
          <w:numId w:val="38"/>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(подпись уполномоченного</w:t>
            </w:r>
            <w:proofErr w:type="gramEnd"/>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proofErr w:type="gramStart"/>
            <w:r w:rsidRPr="00CE72BD">
              <w:rPr>
                <w:bCs w:val="0"/>
                <w:sz w:val="20"/>
                <w:szCs w:val="20"/>
                <w:lang w:eastAsia="ru-RU"/>
              </w:rPr>
              <w:t>(фамилия, имя, отчество</w:t>
            </w:r>
            <w:proofErr w:type="gramEnd"/>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w:t>
            </w:r>
            <w:proofErr w:type="gramStart"/>
            <w:r w:rsidRPr="00CE72BD">
              <w:rPr>
                <w:bCs w:val="0"/>
                <w:sz w:val="20"/>
                <w:szCs w:val="20"/>
                <w:lang w:eastAsia="ru-RU"/>
              </w:rPr>
              <w:t>подписавшего</w:t>
            </w:r>
            <w:proofErr w:type="gramEnd"/>
            <w:r w:rsidRPr="00CE72BD">
              <w:rPr>
                <w:bCs w:val="0"/>
                <w:sz w:val="20"/>
                <w:szCs w:val="20"/>
                <w:lang w:eastAsia="ru-RU"/>
              </w:rPr>
              <w:t>,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7" w:name="OLE_LINK2"/>
      <w:bookmarkEnd w:id="5"/>
      <w:bookmarkEnd w:id="6"/>
      <w:bookmarkEnd w:id="307"/>
    </w:p>
    <w:p w14:paraId="4EF096D9" w14:textId="77777777" w:rsidR="00AD422D" w:rsidRDefault="00AD422D">
      <w:pPr>
        <w:suppressAutoHyphens w:val="0"/>
        <w:spacing w:line="240" w:lineRule="auto"/>
        <w:ind w:firstLine="0"/>
        <w:jc w:val="left"/>
        <w:rPr>
          <w:sz w:val="20"/>
        </w:rPr>
      </w:pPr>
    </w:p>
    <w:p w14:paraId="7ED7D866" w14:textId="77777777" w:rsidR="00AD422D" w:rsidRDefault="00AD422D">
      <w:pPr>
        <w:suppressAutoHyphens w:val="0"/>
        <w:spacing w:line="240" w:lineRule="auto"/>
        <w:ind w:firstLine="0"/>
        <w:jc w:val="left"/>
        <w:rPr>
          <w:sz w:val="20"/>
        </w:rPr>
      </w:pPr>
    </w:p>
    <w:p w14:paraId="3995AB87" w14:textId="77777777" w:rsidR="00AD422D" w:rsidRDefault="00AD422D">
      <w:pPr>
        <w:suppressAutoHyphens w:val="0"/>
        <w:spacing w:line="240" w:lineRule="auto"/>
        <w:ind w:firstLine="0"/>
        <w:jc w:val="left"/>
        <w:rPr>
          <w:sz w:val="20"/>
        </w:rPr>
      </w:pPr>
    </w:p>
    <w:p w14:paraId="3DE2383A" w14:textId="77777777" w:rsidR="00AD422D" w:rsidRDefault="00AD422D">
      <w:pPr>
        <w:suppressAutoHyphens w:val="0"/>
        <w:spacing w:line="240" w:lineRule="auto"/>
        <w:ind w:firstLine="0"/>
        <w:jc w:val="left"/>
        <w:rPr>
          <w:sz w:val="20"/>
        </w:rPr>
      </w:pPr>
    </w:p>
    <w:p w14:paraId="2A93EF46" w14:textId="77777777" w:rsidR="00AD422D" w:rsidRDefault="00AD422D">
      <w:pPr>
        <w:suppressAutoHyphens w:val="0"/>
        <w:spacing w:line="240" w:lineRule="auto"/>
        <w:ind w:firstLine="0"/>
        <w:jc w:val="left"/>
        <w:rPr>
          <w:sz w:val="20"/>
        </w:rPr>
      </w:pPr>
    </w:p>
    <w:p w14:paraId="084F20FB" w14:textId="77777777" w:rsidR="00AD422D" w:rsidRDefault="00AD422D">
      <w:pPr>
        <w:suppressAutoHyphens w:val="0"/>
        <w:spacing w:line="240" w:lineRule="auto"/>
        <w:ind w:firstLine="0"/>
        <w:jc w:val="left"/>
        <w:rPr>
          <w:sz w:val="20"/>
        </w:rPr>
      </w:pPr>
    </w:p>
    <w:p w14:paraId="5EB0FAC6" w14:textId="77777777" w:rsidR="00AD422D" w:rsidRDefault="00AD422D">
      <w:pPr>
        <w:suppressAutoHyphens w:val="0"/>
        <w:spacing w:line="240" w:lineRule="auto"/>
        <w:ind w:firstLine="0"/>
        <w:jc w:val="left"/>
        <w:rPr>
          <w:sz w:val="20"/>
        </w:rPr>
      </w:pPr>
    </w:p>
    <w:p w14:paraId="4691639B" w14:textId="77777777" w:rsidR="00AD422D" w:rsidRDefault="00AD422D">
      <w:pPr>
        <w:suppressAutoHyphens w:val="0"/>
        <w:spacing w:line="240" w:lineRule="auto"/>
        <w:ind w:firstLine="0"/>
        <w:jc w:val="left"/>
        <w:rPr>
          <w:sz w:val="20"/>
        </w:rPr>
      </w:pPr>
    </w:p>
    <w:p w14:paraId="52A71DCE" w14:textId="77777777" w:rsidR="00AD422D" w:rsidRDefault="00AD422D">
      <w:pPr>
        <w:suppressAutoHyphens w:val="0"/>
        <w:spacing w:line="240" w:lineRule="auto"/>
        <w:ind w:firstLine="0"/>
        <w:jc w:val="left"/>
        <w:rPr>
          <w:sz w:val="20"/>
        </w:rPr>
      </w:pPr>
    </w:p>
    <w:p w14:paraId="702F4246" w14:textId="77777777" w:rsidR="00AD422D" w:rsidRDefault="00AD422D">
      <w:pPr>
        <w:suppressAutoHyphens w:val="0"/>
        <w:spacing w:line="240" w:lineRule="auto"/>
        <w:ind w:firstLine="0"/>
        <w:jc w:val="left"/>
        <w:rPr>
          <w:sz w:val="20"/>
        </w:rPr>
      </w:pPr>
    </w:p>
    <w:p w14:paraId="600E5A7C" w14:textId="77777777" w:rsidR="00AD422D" w:rsidRDefault="00AD422D">
      <w:pPr>
        <w:suppressAutoHyphens w:val="0"/>
        <w:spacing w:line="240" w:lineRule="auto"/>
        <w:ind w:firstLine="0"/>
        <w:jc w:val="left"/>
        <w:rPr>
          <w:sz w:val="20"/>
        </w:rPr>
      </w:pPr>
    </w:p>
    <w:p w14:paraId="21B225FC" w14:textId="77777777" w:rsidR="00AD422D" w:rsidRDefault="00AD422D">
      <w:pPr>
        <w:suppressAutoHyphens w:val="0"/>
        <w:spacing w:line="240" w:lineRule="auto"/>
        <w:ind w:firstLine="0"/>
        <w:jc w:val="left"/>
        <w:rPr>
          <w:sz w:val="20"/>
        </w:rPr>
      </w:pPr>
    </w:p>
    <w:p w14:paraId="4A67ED58" w14:textId="77777777" w:rsidR="00AD422D" w:rsidRDefault="00AD422D">
      <w:pPr>
        <w:suppressAutoHyphens w:val="0"/>
        <w:spacing w:line="240" w:lineRule="auto"/>
        <w:ind w:firstLine="0"/>
        <w:jc w:val="left"/>
        <w:rPr>
          <w:sz w:val="20"/>
        </w:rPr>
      </w:pPr>
    </w:p>
    <w:p w14:paraId="100916AC" w14:textId="77777777" w:rsidR="00AD422D" w:rsidRDefault="00AD422D">
      <w:pPr>
        <w:suppressAutoHyphens w:val="0"/>
        <w:spacing w:line="240" w:lineRule="auto"/>
        <w:ind w:firstLine="0"/>
        <w:jc w:val="left"/>
        <w:rPr>
          <w:sz w:val="20"/>
        </w:rPr>
      </w:pPr>
    </w:p>
    <w:p w14:paraId="47B785D2" w14:textId="77777777" w:rsidR="00AD422D" w:rsidRDefault="00AD422D">
      <w:pPr>
        <w:suppressAutoHyphens w:val="0"/>
        <w:spacing w:line="240" w:lineRule="auto"/>
        <w:ind w:firstLine="0"/>
        <w:jc w:val="left"/>
        <w:rPr>
          <w:sz w:val="20"/>
        </w:rPr>
      </w:pPr>
    </w:p>
    <w:p w14:paraId="6695B21D" w14:textId="77777777" w:rsidR="00AD422D" w:rsidRDefault="00AD422D">
      <w:pPr>
        <w:suppressAutoHyphens w:val="0"/>
        <w:spacing w:line="240" w:lineRule="auto"/>
        <w:ind w:firstLine="0"/>
        <w:jc w:val="left"/>
        <w:rPr>
          <w:sz w:val="20"/>
        </w:rPr>
      </w:pPr>
    </w:p>
    <w:p w14:paraId="17DEE0CC" w14:textId="77777777" w:rsidR="00AD422D" w:rsidRDefault="00AD422D">
      <w:pPr>
        <w:suppressAutoHyphens w:val="0"/>
        <w:spacing w:line="240" w:lineRule="auto"/>
        <w:ind w:firstLine="0"/>
        <w:jc w:val="left"/>
        <w:rPr>
          <w:sz w:val="20"/>
        </w:rPr>
      </w:pPr>
    </w:p>
    <w:p w14:paraId="3DC8141C" w14:textId="1F485561" w:rsidR="00AD422D" w:rsidRPr="00787192" w:rsidRDefault="00AD422D" w:rsidP="00AD422D">
      <w:pPr>
        <w:pStyle w:val="7-"/>
        <w:numPr>
          <w:ilvl w:val="0"/>
          <w:numId w:val="0"/>
        </w:numPr>
        <w:ind w:left="288"/>
        <w:rPr>
          <w:snapToGrid w:val="0"/>
        </w:rPr>
      </w:pPr>
      <w:bookmarkStart w:id="308" w:name="_Toc307936276"/>
      <w:r w:rsidRPr="00787192">
        <w:lastRenderedPageBreak/>
        <w:t>Форма 1</w:t>
      </w:r>
      <w:r>
        <w:t>5</w:t>
      </w:r>
      <w:r w:rsidRPr="00787192">
        <w:t xml:space="preserve"> </w:t>
      </w:r>
    </w:p>
    <w:p w14:paraId="3FB8400D"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1A7E1050"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71447B84" w14:textId="77777777" w:rsidR="00AD422D" w:rsidRPr="00787192" w:rsidRDefault="00AD422D" w:rsidP="00AD422D">
      <w:pPr>
        <w:widowControl w:val="0"/>
        <w:suppressAutoHyphens w:val="0"/>
        <w:spacing w:line="240" w:lineRule="auto"/>
        <w:ind w:firstLine="10920"/>
        <w:rPr>
          <w:sz w:val="24"/>
          <w:szCs w:val="24"/>
          <w:lang w:eastAsia="ru-RU"/>
        </w:rPr>
      </w:pPr>
    </w:p>
    <w:p w14:paraId="6B436878" w14:textId="77777777" w:rsidR="00AD422D" w:rsidRPr="00787192" w:rsidRDefault="00AD422D" w:rsidP="00AD422D">
      <w:pPr>
        <w:widowControl w:val="0"/>
        <w:suppressAutoHyphens w:val="0"/>
        <w:spacing w:line="240" w:lineRule="auto"/>
        <w:ind w:firstLine="0"/>
        <w:rPr>
          <w:sz w:val="24"/>
          <w:szCs w:val="24"/>
          <w:lang w:eastAsia="ru-RU"/>
        </w:rPr>
      </w:pPr>
    </w:p>
    <w:p w14:paraId="140BA4A1" w14:textId="77777777" w:rsidR="00AD422D" w:rsidRPr="00787192" w:rsidRDefault="00AD422D" w:rsidP="00AD422D">
      <w:pPr>
        <w:keepNext/>
        <w:tabs>
          <w:tab w:val="num" w:pos="1134"/>
        </w:tabs>
        <w:jc w:val="center"/>
        <w:outlineLvl w:val="1"/>
        <w:rPr>
          <w:b/>
        </w:rPr>
      </w:pPr>
      <w:r w:rsidRPr="00787192">
        <w:rPr>
          <w:b/>
        </w:rPr>
        <w:t xml:space="preserve">Справка о материально-технических ресурсах </w:t>
      </w:r>
      <w:bookmarkEnd w:id="308"/>
    </w:p>
    <w:p w14:paraId="1DB770A8" w14:textId="77777777" w:rsidR="00AD422D" w:rsidRPr="00787192" w:rsidRDefault="00AD422D" w:rsidP="00AD422D">
      <w:pPr>
        <w:autoSpaceDE w:val="0"/>
        <w:autoSpaceDN w:val="0"/>
        <w:adjustRightInd w:val="0"/>
        <w:rPr>
          <w:b/>
        </w:rPr>
      </w:pPr>
    </w:p>
    <w:p w14:paraId="2169B167" w14:textId="77777777" w:rsidR="00AD422D" w:rsidRPr="00787192" w:rsidRDefault="00AD422D" w:rsidP="00AD422D">
      <w:pPr>
        <w:tabs>
          <w:tab w:val="left" w:pos="1080"/>
        </w:tabs>
        <w:ind w:firstLine="540"/>
        <w:rPr>
          <w:b/>
        </w:rPr>
      </w:pPr>
    </w:p>
    <w:p w14:paraId="6EC7841F" w14:textId="77777777" w:rsidR="00AD422D" w:rsidRPr="00787192" w:rsidRDefault="00AD422D" w:rsidP="00AD422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72492F1" w14:textId="77777777" w:rsidR="00AD422D" w:rsidRPr="00787192" w:rsidRDefault="00AD422D" w:rsidP="00AD422D">
      <w:pPr>
        <w:tabs>
          <w:tab w:val="left" w:pos="1080"/>
        </w:tabs>
        <w:ind w:firstLine="540"/>
        <w:rPr>
          <w:b/>
          <w:szCs w:val="24"/>
        </w:rPr>
      </w:pPr>
      <w:r w:rsidRPr="00787192">
        <w:rPr>
          <w:b/>
          <w:szCs w:val="24"/>
        </w:rPr>
        <w:t>Лот ___</w:t>
      </w:r>
    </w:p>
    <w:p w14:paraId="51262727" w14:textId="77777777" w:rsidR="00AD422D" w:rsidRPr="00787192" w:rsidRDefault="00AD422D" w:rsidP="00AD422D">
      <w:pPr>
        <w:tabs>
          <w:tab w:val="left" w:pos="1080"/>
        </w:tabs>
        <w:ind w:firstLine="540"/>
        <w:rPr>
          <w:b/>
          <w:szCs w:val="24"/>
        </w:rPr>
      </w:pPr>
    </w:p>
    <w:p w14:paraId="3FB8E9E5" w14:textId="77777777" w:rsidR="00AD422D" w:rsidRPr="00787192" w:rsidRDefault="00AD422D" w:rsidP="00AD422D">
      <w:pPr>
        <w:pStyle w:val="Times120"/>
        <w:ind w:firstLine="540"/>
        <w:rPr>
          <w:b/>
          <w:i/>
          <w:szCs w:val="24"/>
        </w:rPr>
      </w:pPr>
      <w:r w:rsidRPr="00787192">
        <w:rPr>
          <w:b/>
          <w:szCs w:val="24"/>
        </w:rPr>
        <w:t>Участник</w:t>
      </w:r>
      <w:proofErr w:type="gramStart"/>
      <w:r w:rsidRPr="00787192">
        <w:rPr>
          <w:b/>
          <w:szCs w:val="24"/>
        </w:rPr>
        <w:t xml:space="preserve"> :</w:t>
      </w:r>
      <w:proofErr w:type="gramEnd"/>
      <w:r w:rsidRPr="00787192">
        <w:rPr>
          <w:b/>
          <w:szCs w:val="24"/>
        </w:rPr>
        <w:t xml:space="preserve"> ________________________________ </w:t>
      </w:r>
    </w:p>
    <w:p w14:paraId="33F1D128" w14:textId="77777777" w:rsidR="00AD422D" w:rsidRPr="00787192" w:rsidRDefault="00AD422D" w:rsidP="00AD422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5EF1B2A3" w14:textId="77777777" w:rsidR="00AD422D" w:rsidRPr="00787192" w:rsidRDefault="00AD422D" w:rsidP="00AD422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AD422D" w:rsidRPr="00787192" w14:paraId="45ED871A" w14:textId="77777777" w:rsidTr="00AD422D">
        <w:trPr>
          <w:trHeight w:val="584"/>
        </w:trPr>
        <w:tc>
          <w:tcPr>
            <w:tcW w:w="270" w:type="pct"/>
            <w:gridSpan w:val="2"/>
            <w:vAlign w:val="center"/>
          </w:tcPr>
          <w:p w14:paraId="795EFF83" w14:textId="77777777" w:rsidR="00AD422D" w:rsidRPr="00787192" w:rsidRDefault="00AD422D" w:rsidP="00AD422D">
            <w:pPr>
              <w:tabs>
                <w:tab w:val="left" w:pos="1080"/>
              </w:tabs>
              <w:jc w:val="center"/>
              <w:rPr>
                <w:sz w:val="20"/>
              </w:rPr>
            </w:pPr>
            <w:r w:rsidRPr="00787192">
              <w:rPr>
                <w:sz w:val="20"/>
              </w:rPr>
              <w:t xml:space="preserve">№ </w:t>
            </w:r>
            <w:proofErr w:type="spellStart"/>
            <w:r w:rsidRPr="00787192">
              <w:rPr>
                <w:sz w:val="20"/>
              </w:rPr>
              <w:t>п.п</w:t>
            </w:r>
            <w:proofErr w:type="spellEnd"/>
            <w:r w:rsidRPr="00787192">
              <w:rPr>
                <w:sz w:val="20"/>
              </w:rPr>
              <w:t>.</w:t>
            </w:r>
          </w:p>
        </w:tc>
        <w:tc>
          <w:tcPr>
            <w:tcW w:w="1276" w:type="pct"/>
            <w:vAlign w:val="center"/>
          </w:tcPr>
          <w:p w14:paraId="4C7D3ECC" w14:textId="77777777" w:rsidR="00AD422D" w:rsidRPr="00787192" w:rsidRDefault="00AD422D" w:rsidP="00AD422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7BDEFBD6" w14:textId="77777777" w:rsidR="00AD422D" w:rsidRPr="00787192" w:rsidRDefault="00AD422D" w:rsidP="00AD422D">
            <w:pPr>
              <w:tabs>
                <w:tab w:val="left" w:pos="1080"/>
              </w:tabs>
              <w:ind w:hanging="1"/>
              <w:jc w:val="center"/>
              <w:rPr>
                <w:sz w:val="20"/>
              </w:rPr>
            </w:pPr>
            <w:r w:rsidRPr="00787192">
              <w:rPr>
                <w:sz w:val="20"/>
              </w:rPr>
              <w:t>Кол-во, ед.</w:t>
            </w:r>
          </w:p>
        </w:tc>
        <w:tc>
          <w:tcPr>
            <w:tcW w:w="1209" w:type="pct"/>
            <w:gridSpan w:val="3"/>
            <w:vAlign w:val="center"/>
          </w:tcPr>
          <w:p w14:paraId="347037E1" w14:textId="77777777" w:rsidR="00AD422D" w:rsidRPr="00787192" w:rsidRDefault="00AD422D" w:rsidP="00AD422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501C8562" w14:textId="77777777" w:rsidR="00AD422D" w:rsidRPr="00787192" w:rsidRDefault="00AD422D" w:rsidP="00AD422D">
            <w:pPr>
              <w:tabs>
                <w:tab w:val="left" w:pos="1080"/>
              </w:tabs>
              <w:ind w:firstLine="540"/>
              <w:jc w:val="center"/>
              <w:rPr>
                <w:sz w:val="20"/>
              </w:rPr>
            </w:pPr>
          </w:p>
          <w:p w14:paraId="7135E7DA" w14:textId="77777777" w:rsidR="00AD422D" w:rsidRPr="00787192" w:rsidRDefault="00AD422D" w:rsidP="00AD422D">
            <w:pPr>
              <w:tabs>
                <w:tab w:val="left" w:pos="1080"/>
              </w:tabs>
              <w:jc w:val="center"/>
              <w:rPr>
                <w:sz w:val="20"/>
              </w:rPr>
            </w:pPr>
            <w:r w:rsidRPr="00787192">
              <w:rPr>
                <w:sz w:val="20"/>
              </w:rPr>
              <w:t>Фактическое местонахождение</w:t>
            </w:r>
          </w:p>
        </w:tc>
        <w:tc>
          <w:tcPr>
            <w:tcW w:w="860" w:type="pct"/>
            <w:vAlign w:val="center"/>
          </w:tcPr>
          <w:p w14:paraId="3C0C7B93" w14:textId="77777777" w:rsidR="00AD422D" w:rsidRPr="00787192" w:rsidRDefault="00AD422D" w:rsidP="00AD422D">
            <w:pPr>
              <w:tabs>
                <w:tab w:val="left" w:pos="1080"/>
              </w:tabs>
              <w:ind w:firstLine="45"/>
              <w:jc w:val="center"/>
              <w:rPr>
                <w:sz w:val="20"/>
              </w:rPr>
            </w:pPr>
            <w:r w:rsidRPr="00787192">
              <w:rPr>
                <w:sz w:val="20"/>
              </w:rPr>
              <w:t>Основные технические характеристики</w:t>
            </w:r>
          </w:p>
        </w:tc>
      </w:tr>
      <w:tr w:rsidR="00AD422D" w:rsidRPr="00787192" w14:paraId="2D77BBE0" w14:textId="77777777" w:rsidTr="00AD422D">
        <w:trPr>
          <w:trHeight w:hRule="exact" w:val="284"/>
        </w:trPr>
        <w:tc>
          <w:tcPr>
            <w:tcW w:w="270" w:type="pct"/>
            <w:gridSpan w:val="2"/>
          </w:tcPr>
          <w:p w14:paraId="4464BBF9" w14:textId="77777777" w:rsidR="00AD422D" w:rsidRPr="00787192" w:rsidRDefault="00AD422D" w:rsidP="00AD422D">
            <w:pPr>
              <w:tabs>
                <w:tab w:val="left" w:pos="1080"/>
              </w:tabs>
              <w:rPr>
                <w:sz w:val="20"/>
              </w:rPr>
            </w:pPr>
            <w:r w:rsidRPr="00787192">
              <w:rPr>
                <w:sz w:val="20"/>
              </w:rPr>
              <w:t>1</w:t>
            </w:r>
          </w:p>
        </w:tc>
        <w:tc>
          <w:tcPr>
            <w:tcW w:w="1276" w:type="pct"/>
          </w:tcPr>
          <w:p w14:paraId="678C1CE4" w14:textId="77777777" w:rsidR="00AD422D" w:rsidRPr="00787192" w:rsidRDefault="00AD422D" w:rsidP="00AD422D">
            <w:pPr>
              <w:tabs>
                <w:tab w:val="left" w:pos="1080"/>
              </w:tabs>
              <w:rPr>
                <w:sz w:val="20"/>
              </w:rPr>
            </w:pPr>
            <w:r w:rsidRPr="00787192">
              <w:rPr>
                <w:sz w:val="20"/>
              </w:rPr>
              <w:t>2</w:t>
            </w:r>
          </w:p>
        </w:tc>
        <w:tc>
          <w:tcPr>
            <w:tcW w:w="400" w:type="pct"/>
          </w:tcPr>
          <w:p w14:paraId="053D4414" w14:textId="77777777" w:rsidR="00AD422D" w:rsidRPr="00787192" w:rsidRDefault="00AD422D" w:rsidP="00AD422D">
            <w:pPr>
              <w:tabs>
                <w:tab w:val="left" w:pos="1080"/>
              </w:tabs>
              <w:rPr>
                <w:sz w:val="20"/>
              </w:rPr>
            </w:pPr>
            <w:r w:rsidRPr="00787192">
              <w:rPr>
                <w:sz w:val="20"/>
              </w:rPr>
              <w:t>3</w:t>
            </w:r>
          </w:p>
        </w:tc>
        <w:tc>
          <w:tcPr>
            <w:tcW w:w="1209" w:type="pct"/>
            <w:gridSpan w:val="3"/>
          </w:tcPr>
          <w:p w14:paraId="1A69604D" w14:textId="77777777" w:rsidR="00AD422D" w:rsidRPr="00787192" w:rsidRDefault="00AD422D" w:rsidP="00AD422D">
            <w:pPr>
              <w:tabs>
                <w:tab w:val="left" w:pos="1080"/>
              </w:tabs>
              <w:rPr>
                <w:sz w:val="20"/>
              </w:rPr>
            </w:pPr>
            <w:r w:rsidRPr="00787192">
              <w:rPr>
                <w:sz w:val="20"/>
              </w:rPr>
              <w:t>4</w:t>
            </w:r>
          </w:p>
        </w:tc>
        <w:tc>
          <w:tcPr>
            <w:tcW w:w="985" w:type="pct"/>
          </w:tcPr>
          <w:p w14:paraId="57A023D1" w14:textId="77777777" w:rsidR="00AD422D" w:rsidRPr="00787192" w:rsidRDefault="00AD422D" w:rsidP="00AD422D">
            <w:pPr>
              <w:tabs>
                <w:tab w:val="left" w:pos="1080"/>
              </w:tabs>
              <w:rPr>
                <w:sz w:val="20"/>
              </w:rPr>
            </w:pPr>
            <w:r w:rsidRPr="00787192">
              <w:rPr>
                <w:sz w:val="20"/>
              </w:rPr>
              <w:t>5</w:t>
            </w:r>
          </w:p>
        </w:tc>
        <w:tc>
          <w:tcPr>
            <w:tcW w:w="860" w:type="pct"/>
          </w:tcPr>
          <w:p w14:paraId="358AEB75" w14:textId="77777777" w:rsidR="00AD422D" w:rsidRPr="00787192" w:rsidRDefault="00AD422D" w:rsidP="00AD422D">
            <w:pPr>
              <w:tabs>
                <w:tab w:val="left" w:pos="1080"/>
              </w:tabs>
              <w:rPr>
                <w:sz w:val="20"/>
              </w:rPr>
            </w:pPr>
            <w:r w:rsidRPr="00787192">
              <w:rPr>
                <w:sz w:val="20"/>
              </w:rPr>
              <w:t>6</w:t>
            </w:r>
          </w:p>
        </w:tc>
      </w:tr>
      <w:tr w:rsidR="00AD422D" w:rsidRPr="00787192" w14:paraId="69413270" w14:textId="77777777" w:rsidTr="00AD422D">
        <w:trPr>
          <w:trHeight w:hRule="exact" w:val="284"/>
        </w:trPr>
        <w:tc>
          <w:tcPr>
            <w:tcW w:w="270" w:type="pct"/>
            <w:gridSpan w:val="2"/>
          </w:tcPr>
          <w:p w14:paraId="656F4814" w14:textId="77777777" w:rsidR="00AD422D" w:rsidRPr="00787192" w:rsidRDefault="00AD422D" w:rsidP="00AD422D">
            <w:pPr>
              <w:tabs>
                <w:tab w:val="left" w:pos="1080"/>
              </w:tabs>
              <w:ind w:firstLine="540"/>
            </w:pPr>
          </w:p>
        </w:tc>
        <w:tc>
          <w:tcPr>
            <w:tcW w:w="1276" w:type="pct"/>
          </w:tcPr>
          <w:p w14:paraId="792D20F2" w14:textId="77777777" w:rsidR="00AD422D" w:rsidRPr="00787192" w:rsidRDefault="00AD422D" w:rsidP="00AD422D">
            <w:pPr>
              <w:tabs>
                <w:tab w:val="left" w:pos="1080"/>
              </w:tabs>
              <w:ind w:firstLine="540"/>
            </w:pPr>
          </w:p>
        </w:tc>
        <w:tc>
          <w:tcPr>
            <w:tcW w:w="400" w:type="pct"/>
          </w:tcPr>
          <w:p w14:paraId="5355E384" w14:textId="77777777" w:rsidR="00AD422D" w:rsidRPr="00787192" w:rsidRDefault="00AD422D" w:rsidP="00AD422D">
            <w:pPr>
              <w:tabs>
                <w:tab w:val="left" w:pos="1080"/>
              </w:tabs>
              <w:ind w:firstLine="540"/>
            </w:pPr>
          </w:p>
        </w:tc>
        <w:tc>
          <w:tcPr>
            <w:tcW w:w="1209" w:type="pct"/>
            <w:gridSpan w:val="3"/>
          </w:tcPr>
          <w:p w14:paraId="210625AF" w14:textId="77777777" w:rsidR="00AD422D" w:rsidRPr="00787192" w:rsidRDefault="00AD422D" w:rsidP="00AD422D">
            <w:pPr>
              <w:tabs>
                <w:tab w:val="left" w:pos="1080"/>
              </w:tabs>
              <w:ind w:firstLine="540"/>
            </w:pPr>
          </w:p>
        </w:tc>
        <w:tc>
          <w:tcPr>
            <w:tcW w:w="985" w:type="pct"/>
          </w:tcPr>
          <w:p w14:paraId="03E05F2E" w14:textId="77777777" w:rsidR="00AD422D" w:rsidRPr="00787192" w:rsidRDefault="00AD422D" w:rsidP="00AD422D">
            <w:pPr>
              <w:tabs>
                <w:tab w:val="left" w:pos="1080"/>
              </w:tabs>
              <w:ind w:firstLine="540"/>
            </w:pPr>
          </w:p>
        </w:tc>
        <w:tc>
          <w:tcPr>
            <w:tcW w:w="860" w:type="pct"/>
          </w:tcPr>
          <w:p w14:paraId="51B00874" w14:textId="77777777" w:rsidR="00AD422D" w:rsidRPr="00787192" w:rsidRDefault="00AD422D" w:rsidP="00AD422D">
            <w:pPr>
              <w:tabs>
                <w:tab w:val="left" w:pos="1080"/>
              </w:tabs>
              <w:ind w:firstLine="540"/>
            </w:pPr>
          </w:p>
        </w:tc>
      </w:tr>
      <w:tr w:rsidR="00AD422D" w:rsidRPr="00787192" w14:paraId="481F09E8"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0538ECE6" w14:textId="77777777" w:rsidR="00AD422D" w:rsidRPr="00787192" w:rsidRDefault="00AD422D" w:rsidP="00AD422D">
            <w:pPr>
              <w:tabs>
                <w:tab w:val="left" w:pos="1080"/>
              </w:tabs>
              <w:ind w:firstLine="540"/>
              <w:rPr>
                <w:sz w:val="20"/>
              </w:rPr>
            </w:pPr>
          </w:p>
        </w:tc>
        <w:tc>
          <w:tcPr>
            <w:tcW w:w="435" w:type="pct"/>
          </w:tcPr>
          <w:p w14:paraId="73E4F0D8" w14:textId="77777777" w:rsidR="00AD422D" w:rsidRPr="00787192" w:rsidRDefault="00AD422D" w:rsidP="00AD422D">
            <w:pPr>
              <w:tabs>
                <w:tab w:val="left" w:pos="1080"/>
              </w:tabs>
              <w:ind w:firstLine="540"/>
              <w:rPr>
                <w:sz w:val="20"/>
              </w:rPr>
            </w:pPr>
          </w:p>
        </w:tc>
        <w:tc>
          <w:tcPr>
            <w:tcW w:w="2507" w:type="pct"/>
            <w:gridSpan w:val="3"/>
            <w:tcBorders>
              <w:bottom w:val="single" w:sz="4" w:space="0" w:color="auto"/>
            </w:tcBorders>
          </w:tcPr>
          <w:p w14:paraId="30F87EA3" w14:textId="77777777" w:rsidR="00AD422D" w:rsidRPr="00787192" w:rsidRDefault="00AD422D" w:rsidP="00AD422D">
            <w:pPr>
              <w:tabs>
                <w:tab w:val="left" w:pos="1080"/>
              </w:tabs>
              <w:ind w:firstLine="540"/>
              <w:rPr>
                <w:sz w:val="20"/>
              </w:rPr>
            </w:pPr>
          </w:p>
        </w:tc>
      </w:tr>
      <w:tr w:rsidR="00AD422D" w:rsidRPr="00787192" w14:paraId="624B43A1" w14:textId="77777777" w:rsidTr="00AD422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69CBE930" w14:textId="77777777" w:rsidR="00AD422D" w:rsidRPr="00787192" w:rsidRDefault="00AD422D" w:rsidP="00AD422D">
            <w:pPr>
              <w:tabs>
                <w:tab w:val="left" w:pos="1080"/>
              </w:tabs>
              <w:rPr>
                <w:sz w:val="20"/>
              </w:rPr>
            </w:pPr>
            <w:r w:rsidRPr="00787192">
              <w:rPr>
                <w:sz w:val="20"/>
              </w:rPr>
              <w:t>(подпись уполномоченного представителя)</w:t>
            </w:r>
          </w:p>
        </w:tc>
        <w:tc>
          <w:tcPr>
            <w:tcW w:w="435" w:type="pct"/>
          </w:tcPr>
          <w:p w14:paraId="4EBDC375" w14:textId="77777777" w:rsidR="00AD422D" w:rsidRPr="00787192" w:rsidRDefault="00AD422D" w:rsidP="00AD422D">
            <w:pPr>
              <w:tabs>
                <w:tab w:val="left" w:pos="1080"/>
              </w:tabs>
              <w:ind w:firstLine="540"/>
              <w:rPr>
                <w:sz w:val="20"/>
              </w:rPr>
            </w:pPr>
          </w:p>
        </w:tc>
        <w:tc>
          <w:tcPr>
            <w:tcW w:w="2507" w:type="pct"/>
            <w:gridSpan w:val="3"/>
            <w:tcBorders>
              <w:top w:val="single" w:sz="4" w:space="0" w:color="auto"/>
            </w:tcBorders>
          </w:tcPr>
          <w:p w14:paraId="6100445B" w14:textId="77777777" w:rsidR="00AD422D" w:rsidRPr="00787192" w:rsidRDefault="00AD422D" w:rsidP="00AD422D">
            <w:pPr>
              <w:tabs>
                <w:tab w:val="left" w:pos="1080"/>
              </w:tabs>
              <w:rPr>
                <w:sz w:val="20"/>
              </w:rPr>
            </w:pPr>
            <w:r w:rsidRPr="00787192">
              <w:rPr>
                <w:sz w:val="20"/>
              </w:rPr>
              <w:t xml:space="preserve">(фамилия, имя, отчество </w:t>
            </w:r>
            <w:proofErr w:type="gramStart"/>
            <w:r w:rsidRPr="00787192">
              <w:rPr>
                <w:sz w:val="20"/>
              </w:rPr>
              <w:t>подписавшего</w:t>
            </w:r>
            <w:proofErr w:type="gramEnd"/>
            <w:r w:rsidRPr="00787192">
              <w:rPr>
                <w:sz w:val="20"/>
              </w:rPr>
              <w:t>, должность)</w:t>
            </w:r>
          </w:p>
        </w:tc>
      </w:tr>
    </w:tbl>
    <w:p w14:paraId="7C6E58E4" w14:textId="77777777" w:rsidR="00AD422D" w:rsidRPr="00787192" w:rsidRDefault="00AD422D" w:rsidP="00AD422D">
      <w:pPr>
        <w:tabs>
          <w:tab w:val="left" w:pos="1080"/>
        </w:tabs>
        <w:ind w:firstLine="540"/>
        <w:rPr>
          <w:b/>
        </w:rPr>
      </w:pPr>
      <w:r w:rsidRPr="00787192">
        <w:rPr>
          <w:b/>
        </w:rPr>
        <w:t>М.П.</w:t>
      </w:r>
    </w:p>
    <w:p w14:paraId="30552820" w14:textId="77777777" w:rsidR="00AD422D" w:rsidRPr="00787192" w:rsidRDefault="00AD422D" w:rsidP="00AD422D">
      <w:pPr>
        <w:tabs>
          <w:tab w:val="left" w:pos="1080"/>
        </w:tabs>
        <w:ind w:firstLine="540"/>
        <w:rPr>
          <w:b/>
        </w:rPr>
      </w:pPr>
    </w:p>
    <w:p w14:paraId="4DF132DC" w14:textId="77777777" w:rsidR="00AD422D" w:rsidRPr="00787192" w:rsidRDefault="00AD422D" w:rsidP="00AD422D">
      <w:pPr>
        <w:tabs>
          <w:tab w:val="left" w:pos="1080"/>
        </w:tabs>
        <w:ind w:firstLine="540"/>
        <w:rPr>
          <w:b/>
          <w:sz w:val="20"/>
        </w:rPr>
      </w:pPr>
      <w:r w:rsidRPr="00787192">
        <w:rPr>
          <w:b/>
          <w:sz w:val="20"/>
        </w:rPr>
        <w:t>Инструкции по заполнению</w:t>
      </w:r>
    </w:p>
    <w:p w14:paraId="3938F697" w14:textId="77777777" w:rsidR="00AD422D" w:rsidRPr="00787192" w:rsidRDefault="00AD422D" w:rsidP="00AD422D">
      <w:pPr>
        <w:numPr>
          <w:ilvl w:val="0"/>
          <w:numId w:val="49"/>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5958E26F"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1F3A586" w14:textId="77777777" w:rsidR="00AD422D" w:rsidRPr="00787192" w:rsidRDefault="00AD422D" w:rsidP="00AD422D">
      <w:pPr>
        <w:numPr>
          <w:ilvl w:val="0"/>
          <w:numId w:val="49"/>
        </w:numPr>
        <w:suppressAutoHyphens w:val="0"/>
        <w:spacing w:line="240" w:lineRule="auto"/>
        <w:ind w:left="0" w:firstLine="600"/>
        <w:rPr>
          <w:sz w:val="20"/>
        </w:rPr>
      </w:pPr>
      <w:r w:rsidRPr="00787192">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787192">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3B21E06B"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787192">
        <w:rPr>
          <w:sz w:val="20"/>
        </w:rPr>
        <w:t xml:space="preserve"> ().</w:t>
      </w:r>
      <w:proofErr w:type="gramEnd"/>
    </w:p>
    <w:p w14:paraId="1DAB4170" w14:textId="77777777" w:rsidR="00AD422D" w:rsidRPr="00787192" w:rsidRDefault="00AD422D" w:rsidP="00AD422D">
      <w:pPr>
        <w:numPr>
          <w:ilvl w:val="0"/>
          <w:numId w:val="49"/>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w:t>
      </w:r>
      <w:r w:rsidRPr="00787192">
        <w:rPr>
          <w:bCs w:val="0"/>
          <w:sz w:val="20"/>
        </w:rPr>
        <w:lastRenderedPageBreak/>
        <w:t xml:space="preserve">помещений с указанием их адресов), а также спец. оборудование и приспособления, </w:t>
      </w:r>
      <w:proofErr w:type="gramStart"/>
      <w:r w:rsidRPr="00787192">
        <w:rPr>
          <w:sz w:val="20"/>
        </w:rPr>
        <w:t>служебные</w:t>
      </w:r>
      <w:proofErr w:type="gramEnd"/>
      <w:r w:rsidRPr="00787192">
        <w:rPr>
          <w:sz w:val="20"/>
        </w:rPr>
        <w:t xml:space="preserve">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4DFA33FD" w14:textId="77777777" w:rsidR="00AD422D" w:rsidRPr="00787192" w:rsidRDefault="00AD422D" w:rsidP="00AD422D">
      <w:pPr>
        <w:numPr>
          <w:ilvl w:val="0"/>
          <w:numId w:val="49"/>
        </w:numPr>
        <w:tabs>
          <w:tab w:val="clear" w:pos="1260"/>
          <w:tab w:val="num" w:pos="1080"/>
        </w:tabs>
        <w:suppressAutoHyphens w:val="0"/>
        <w:spacing w:line="240" w:lineRule="auto"/>
        <w:ind w:left="0" w:firstLine="600"/>
        <w:rPr>
          <w:sz w:val="20"/>
        </w:rPr>
      </w:pPr>
      <w:r w:rsidRPr="00787192">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w:t>
      </w:r>
      <w:proofErr w:type="gramStart"/>
      <w:r w:rsidRPr="00787192">
        <w:rPr>
          <w:sz w:val="20"/>
        </w:rPr>
        <w:t>служебные</w:t>
      </w:r>
      <w:proofErr w:type="gramEnd"/>
      <w:r w:rsidRPr="00787192">
        <w:rPr>
          <w:sz w:val="20"/>
        </w:rPr>
        <w:t xml:space="preserve"> а/м для перевоза персонала на ПС и оргтехники (компьютер, факс, принтер)) и т.п..</w:t>
      </w:r>
    </w:p>
    <w:p w14:paraId="12A943A2" w14:textId="77777777" w:rsidR="00AD422D" w:rsidRPr="00787192" w:rsidRDefault="00AD422D" w:rsidP="00AD422D">
      <w:pPr>
        <w:tabs>
          <w:tab w:val="left" w:pos="1080"/>
        </w:tabs>
        <w:ind w:firstLine="540"/>
        <w:rPr>
          <w:b/>
          <w:szCs w:val="24"/>
        </w:rPr>
      </w:pPr>
    </w:p>
    <w:p w14:paraId="029465B6" w14:textId="77777777" w:rsidR="00AD422D" w:rsidRDefault="00AD422D" w:rsidP="00AD422D">
      <w:pPr>
        <w:pStyle w:val="7-"/>
        <w:numPr>
          <w:ilvl w:val="0"/>
          <w:numId w:val="0"/>
        </w:numPr>
        <w:ind w:left="288"/>
        <w:rPr>
          <w:sz w:val="20"/>
        </w:rPr>
      </w:pPr>
    </w:p>
    <w:p w14:paraId="120EB204" w14:textId="77777777" w:rsidR="00AD422D" w:rsidRPr="0036706B" w:rsidRDefault="00AD422D" w:rsidP="00AD422D">
      <w:pPr>
        <w:rPr>
          <w:lang w:eastAsia="ru-RU"/>
        </w:rPr>
      </w:pPr>
    </w:p>
    <w:p w14:paraId="58CFEE17" w14:textId="77777777" w:rsidR="00AD422D" w:rsidRPr="0036706B" w:rsidRDefault="00AD422D" w:rsidP="00AD422D">
      <w:pPr>
        <w:rPr>
          <w:lang w:eastAsia="ru-RU"/>
        </w:rPr>
      </w:pPr>
    </w:p>
    <w:p w14:paraId="3BEDC066" w14:textId="77777777" w:rsidR="00AD422D" w:rsidRPr="0036706B" w:rsidRDefault="00AD422D" w:rsidP="00AD422D">
      <w:pPr>
        <w:rPr>
          <w:lang w:eastAsia="ru-RU"/>
        </w:rPr>
      </w:pPr>
    </w:p>
    <w:p w14:paraId="2AFACCF1" w14:textId="77777777" w:rsidR="00AD422D" w:rsidRPr="0036706B" w:rsidRDefault="00AD422D" w:rsidP="00AD422D">
      <w:pPr>
        <w:rPr>
          <w:lang w:eastAsia="ru-RU"/>
        </w:rPr>
      </w:pPr>
    </w:p>
    <w:p w14:paraId="729502C1" w14:textId="77777777" w:rsidR="00AD422D" w:rsidRPr="0036706B" w:rsidRDefault="00AD422D" w:rsidP="00AD422D">
      <w:pPr>
        <w:rPr>
          <w:lang w:eastAsia="ru-RU"/>
        </w:rPr>
      </w:pPr>
    </w:p>
    <w:p w14:paraId="599791B6" w14:textId="77777777" w:rsidR="00AD422D" w:rsidRPr="0036706B" w:rsidRDefault="00AD422D" w:rsidP="00AD422D">
      <w:pPr>
        <w:rPr>
          <w:lang w:eastAsia="ru-RU"/>
        </w:rPr>
      </w:pPr>
    </w:p>
    <w:p w14:paraId="26BDC6AA" w14:textId="77777777" w:rsidR="00AD422D" w:rsidRPr="0036706B" w:rsidRDefault="00AD422D" w:rsidP="00AD422D">
      <w:pPr>
        <w:rPr>
          <w:lang w:eastAsia="ru-RU"/>
        </w:rPr>
      </w:pPr>
    </w:p>
    <w:p w14:paraId="597B2F8A" w14:textId="77777777" w:rsidR="00AD422D" w:rsidRPr="0036706B" w:rsidRDefault="00AD422D" w:rsidP="00AD422D">
      <w:pPr>
        <w:rPr>
          <w:lang w:eastAsia="ru-RU"/>
        </w:rPr>
      </w:pPr>
    </w:p>
    <w:p w14:paraId="65DB9B6B" w14:textId="77777777" w:rsidR="00AD422D" w:rsidRPr="0036706B" w:rsidRDefault="00AD422D" w:rsidP="00AD422D">
      <w:pPr>
        <w:rPr>
          <w:lang w:eastAsia="ru-RU"/>
        </w:rPr>
      </w:pPr>
    </w:p>
    <w:p w14:paraId="34E6535B" w14:textId="77777777" w:rsidR="00AD422D" w:rsidRPr="0036706B" w:rsidRDefault="00AD422D" w:rsidP="00AD422D">
      <w:pPr>
        <w:rPr>
          <w:lang w:eastAsia="ru-RU"/>
        </w:rPr>
      </w:pPr>
    </w:p>
    <w:p w14:paraId="03188ABA" w14:textId="77777777" w:rsidR="00AD422D" w:rsidRPr="0036706B" w:rsidRDefault="00AD422D" w:rsidP="00AD422D">
      <w:pPr>
        <w:rPr>
          <w:lang w:eastAsia="ru-RU"/>
        </w:rPr>
      </w:pPr>
    </w:p>
    <w:p w14:paraId="5F8EABAE" w14:textId="77777777" w:rsidR="00AD422D" w:rsidRPr="0036706B" w:rsidRDefault="00AD422D" w:rsidP="00AD422D">
      <w:pPr>
        <w:rPr>
          <w:lang w:eastAsia="ru-RU"/>
        </w:rPr>
      </w:pPr>
    </w:p>
    <w:p w14:paraId="7F5D0F32" w14:textId="77777777" w:rsidR="00AD422D" w:rsidRPr="0036706B" w:rsidRDefault="00AD422D" w:rsidP="00AD422D">
      <w:pPr>
        <w:rPr>
          <w:lang w:eastAsia="ru-RU"/>
        </w:rPr>
      </w:pPr>
    </w:p>
    <w:p w14:paraId="301CF1F8" w14:textId="77777777" w:rsidR="00AD422D" w:rsidRPr="0036706B" w:rsidRDefault="00AD422D" w:rsidP="00AD422D">
      <w:pPr>
        <w:rPr>
          <w:lang w:eastAsia="ru-RU"/>
        </w:rPr>
      </w:pPr>
    </w:p>
    <w:p w14:paraId="617B73DC" w14:textId="77777777" w:rsidR="00AD422D" w:rsidRPr="0036706B" w:rsidRDefault="00AD422D" w:rsidP="00AD422D">
      <w:pPr>
        <w:rPr>
          <w:lang w:eastAsia="ru-RU"/>
        </w:rPr>
      </w:pPr>
    </w:p>
    <w:p w14:paraId="5818A4AC" w14:textId="77777777" w:rsidR="00AD422D" w:rsidRPr="0036706B" w:rsidRDefault="00AD422D" w:rsidP="00AD422D">
      <w:pPr>
        <w:rPr>
          <w:lang w:eastAsia="ru-RU"/>
        </w:rPr>
      </w:pPr>
    </w:p>
    <w:p w14:paraId="44724DF3" w14:textId="77777777" w:rsidR="00AD422D" w:rsidRPr="0036706B" w:rsidRDefault="00AD422D" w:rsidP="00AD422D">
      <w:pPr>
        <w:rPr>
          <w:lang w:eastAsia="ru-RU"/>
        </w:rPr>
      </w:pPr>
    </w:p>
    <w:p w14:paraId="70253998" w14:textId="77777777" w:rsidR="00AD422D" w:rsidRPr="0036706B" w:rsidRDefault="00AD422D" w:rsidP="00AD422D">
      <w:pPr>
        <w:rPr>
          <w:lang w:eastAsia="ru-RU"/>
        </w:rPr>
      </w:pPr>
    </w:p>
    <w:p w14:paraId="5F1F5FA6" w14:textId="77777777" w:rsidR="00AD422D" w:rsidRPr="0036706B" w:rsidRDefault="00AD422D" w:rsidP="00AD422D">
      <w:pPr>
        <w:rPr>
          <w:lang w:eastAsia="ru-RU"/>
        </w:rPr>
      </w:pPr>
    </w:p>
    <w:p w14:paraId="51A53EA4" w14:textId="77777777" w:rsidR="00AD422D" w:rsidRPr="0036706B" w:rsidRDefault="00AD422D" w:rsidP="00AD422D">
      <w:pPr>
        <w:rPr>
          <w:lang w:eastAsia="ru-RU"/>
        </w:rPr>
      </w:pPr>
    </w:p>
    <w:p w14:paraId="4B610387" w14:textId="77777777" w:rsidR="00AD422D" w:rsidRPr="0036706B" w:rsidRDefault="00AD422D" w:rsidP="00AD422D">
      <w:pPr>
        <w:rPr>
          <w:lang w:eastAsia="ru-RU"/>
        </w:rPr>
      </w:pPr>
    </w:p>
    <w:p w14:paraId="63D125BC" w14:textId="77777777" w:rsidR="00AD422D" w:rsidRPr="0036706B" w:rsidRDefault="00AD422D" w:rsidP="00AD422D">
      <w:pPr>
        <w:rPr>
          <w:lang w:eastAsia="ru-RU"/>
        </w:rPr>
      </w:pPr>
    </w:p>
    <w:p w14:paraId="69A19960" w14:textId="77777777" w:rsidR="00AD422D" w:rsidRPr="0036706B" w:rsidRDefault="00AD422D" w:rsidP="00AD422D">
      <w:pPr>
        <w:rPr>
          <w:lang w:eastAsia="ru-RU"/>
        </w:rPr>
      </w:pPr>
    </w:p>
    <w:p w14:paraId="7785F048" w14:textId="77777777" w:rsidR="00AD422D" w:rsidRPr="0036706B" w:rsidRDefault="00AD422D" w:rsidP="00AD422D">
      <w:pPr>
        <w:rPr>
          <w:lang w:eastAsia="ru-RU"/>
        </w:rPr>
      </w:pPr>
    </w:p>
    <w:p w14:paraId="685FF663" w14:textId="77777777" w:rsidR="00AD422D" w:rsidRPr="0036706B" w:rsidRDefault="00AD422D" w:rsidP="00AD422D">
      <w:pPr>
        <w:rPr>
          <w:lang w:eastAsia="ru-RU"/>
        </w:rPr>
      </w:pPr>
    </w:p>
    <w:p w14:paraId="447C1419" w14:textId="77777777" w:rsidR="00AD422D" w:rsidRPr="0036706B" w:rsidRDefault="00AD422D" w:rsidP="00AD422D">
      <w:pPr>
        <w:rPr>
          <w:lang w:eastAsia="ru-RU"/>
        </w:rPr>
      </w:pPr>
    </w:p>
    <w:p w14:paraId="671BDEA4" w14:textId="77777777" w:rsidR="00AD422D" w:rsidRPr="0036706B" w:rsidRDefault="00AD422D" w:rsidP="00AD422D">
      <w:pPr>
        <w:rPr>
          <w:lang w:eastAsia="ru-RU"/>
        </w:rPr>
      </w:pPr>
    </w:p>
    <w:p w14:paraId="3339386F" w14:textId="77777777" w:rsidR="00AD422D" w:rsidRDefault="00AD422D" w:rsidP="00AD422D">
      <w:pPr>
        <w:rPr>
          <w:lang w:eastAsia="ru-RU"/>
        </w:rPr>
      </w:pPr>
    </w:p>
    <w:p w14:paraId="3536C1A8" w14:textId="77777777" w:rsidR="00AD422D" w:rsidRPr="0036706B" w:rsidRDefault="00AD422D" w:rsidP="00AD422D">
      <w:pPr>
        <w:rPr>
          <w:lang w:eastAsia="ru-RU"/>
        </w:rPr>
      </w:pPr>
    </w:p>
    <w:p w14:paraId="10B020E0" w14:textId="77777777" w:rsidR="00AD422D" w:rsidRDefault="00AD422D" w:rsidP="00AD422D">
      <w:pPr>
        <w:rPr>
          <w:lang w:eastAsia="ru-RU"/>
        </w:rPr>
      </w:pPr>
    </w:p>
    <w:p w14:paraId="4FE9F8DB" w14:textId="77777777" w:rsidR="00AD422D" w:rsidRDefault="00AD422D" w:rsidP="00AD422D">
      <w:pPr>
        <w:tabs>
          <w:tab w:val="left" w:pos="6637"/>
        </w:tabs>
        <w:rPr>
          <w:lang w:eastAsia="ru-RU"/>
        </w:rPr>
      </w:pPr>
      <w:r>
        <w:rPr>
          <w:lang w:eastAsia="ru-RU"/>
        </w:rPr>
        <w:tab/>
      </w:r>
    </w:p>
    <w:p w14:paraId="5DFCCE56" w14:textId="77777777" w:rsidR="00AD422D" w:rsidRDefault="00AD422D" w:rsidP="00AD422D">
      <w:pPr>
        <w:tabs>
          <w:tab w:val="left" w:pos="6637"/>
        </w:tabs>
        <w:rPr>
          <w:lang w:eastAsia="ru-RU"/>
        </w:rPr>
      </w:pPr>
    </w:p>
    <w:p w14:paraId="46849ED8" w14:textId="64915856" w:rsidR="00AD422D" w:rsidRPr="00787192" w:rsidRDefault="00AD422D" w:rsidP="00AD422D">
      <w:pPr>
        <w:pStyle w:val="7-"/>
        <w:numPr>
          <w:ilvl w:val="0"/>
          <w:numId w:val="0"/>
        </w:numPr>
        <w:ind w:left="288"/>
        <w:rPr>
          <w:snapToGrid w:val="0"/>
        </w:rPr>
      </w:pPr>
      <w:r w:rsidRPr="00787192">
        <w:lastRenderedPageBreak/>
        <w:t>Форма 1</w:t>
      </w:r>
      <w:r>
        <w:t>6</w:t>
      </w:r>
      <w:r w:rsidRPr="00787192">
        <w:t xml:space="preserve"> </w:t>
      </w:r>
    </w:p>
    <w:p w14:paraId="68CEA9FF" w14:textId="77777777" w:rsidR="00AD422D" w:rsidRPr="00787192" w:rsidRDefault="00AD422D" w:rsidP="00AD422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5B5C7A32" w14:textId="77777777" w:rsidR="00AD422D" w:rsidRDefault="00AD422D" w:rsidP="00AD422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w:t>
      </w:r>
      <w:proofErr w:type="gramStart"/>
      <w:r w:rsidRPr="00787192">
        <w:rPr>
          <w:snapToGrid w:val="0"/>
          <w:sz w:val="24"/>
          <w:szCs w:val="20"/>
          <w:lang w:eastAsia="ru-RU"/>
        </w:rPr>
        <w:t>г</w:t>
      </w:r>
      <w:proofErr w:type="gramEnd"/>
      <w:r w:rsidRPr="00787192">
        <w:rPr>
          <w:snapToGrid w:val="0"/>
          <w:sz w:val="24"/>
          <w:szCs w:val="20"/>
          <w:lang w:eastAsia="ru-RU"/>
        </w:rPr>
        <w:t>. №__________</w:t>
      </w:r>
    </w:p>
    <w:p w14:paraId="05C8B2D9" w14:textId="77777777" w:rsidR="00AD422D" w:rsidRDefault="00AD422D" w:rsidP="00AD422D">
      <w:pPr>
        <w:widowControl w:val="0"/>
        <w:tabs>
          <w:tab w:val="num" w:pos="567"/>
          <w:tab w:val="left" w:pos="1700"/>
        </w:tabs>
        <w:autoSpaceDE w:val="0"/>
        <w:spacing w:before="60" w:after="100" w:line="264" w:lineRule="auto"/>
        <w:ind w:firstLine="0"/>
        <w:jc w:val="center"/>
        <w:textAlignment w:val="baseline"/>
        <w:rPr>
          <w:b/>
          <w:bCs w:val="0"/>
          <w:szCs w:val="24"/>
        </w:rPr>
      </w:pPr>
    </w:p>
    <w:p w14:paraId="7F81EAC5" w14:textId="77777777" w:rsidR="00AD422D" w:rsidRPr="00CE320F" w:rsidRDefault="00AD422D" w:rsidP="00AD422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361893C2"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9" w:name="_Toc378254414"/>
      <w:r w:rsidRPr="00CE320F">
        <w:rPr>
          <w:bCs w:val="0"/>
          <w:sz w:val="24"/>
          <w:szCs w:val="24"/>
        </w:rPr>
        <w:t>Форма Справки о кадровых ресурсах</w:t>
      </w:r>
      <w:bookmarkEnd w:id="309"/>
      <w:r w:rsidRPr="00CE320F">
        <w:rPr>
          <w:bCs w:val="0"/>
          <w:sz w:val="24"/>
          <w:szCs w:val="24"/>
        </w:rPr>
        <w:t xml:space="preserve">  </w:t>
      </w:r>
    </w:p>
    <w:p w14:paraId="46DBD146" w14:textId="77777777" w:rsidR="00DE6560" w:rsidRPr="00591D41" w:rsidRDefault="00DE6560" w:rsidP="00DE6560">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7C53A5EC"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301154C8"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w:t>
      </w:r>
      <w:proofErr w:type="gramStart"/>
      <w:r w:rsidRPr="00CE320F">
        <w:rPr>
          <w:bCs w:val="0"/>
          <w:sz w:val="24"/>
          <w:szCs w:val="24"/>
        </w:rPr>
        <w:t>г</w:t>
      </w:r>
      <w:proofErr w:type="gramEnd"/>
      <w:r w:rsidRPr="00CE320F">
        <w:rPr>
          <w:bCs w:val="0"/>
          <w:sz w:val="24"/>
          <w:szCs w:val="24"/>
        </w:rPr>
        <w:t>. №__________</w:t>
      </w:r>
    </w:p>
    <w:p w14:paraId="23EE54D9" w14:textId="77777777" w:rsidR="00AD422D" w:rsidRPr="00CE320F" w:rsidRDefault="00AD422D" w:rsidP="00AD422D">
      <w:pPr>
        <w:spacing w:line="240" w:lineRule="auto"/>
        <w:ind w:firstLine="0"/>
        <w:jc w:val="center"/>
        <w:rPr>
          <w:b/>
          <w:bCs w:val="0"/>
          <w:sz w:val="24"/>
          <w:szCs w:val="24"/>
        </w:rPr>
      </w:pPr>
      <w:r w:rsidRPr="00CE320F">
        <w:rPr>
          <w:b/>
          <w:bCs w:val="0"/>
          <w:sz w:val="24"/>
          <w:szCs w:val="24"/>
        </w:rPr>
        <w:t>Справка о кадровых ресурсах</w:t>
      </w:r>
    </w:p>
    <w:p w14:paraId="0939DAA8" w14:textId="77777777" w:rsidR="00AD422D" w:rsidRPr="00CE320F" w:rsidRDefault="00AD422D" w:rsidP="00AD422D">
      <w:pPr>
        <w:spacing w:line="240" w:lineRule="auto"/>
        <w:rPr>
          <w:bCs w:val="0"/>
          <w:sz w:val="24"/>
          <w:szCs w:val="24"/>
        </w:rPr>
      </w:pPr>
    </w:p>
    <w:p w14:paraId="0B861FFF" w14:textId="77777777" w:rsidR="00AD422D" w:rsidRPr="00CE320F" w:rsidRDefault="00AD422D" w:rsidP="00AD422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33863F9F" w14:textId="77777777" w:rsidR="00AD422D" w:rsidRPr="00CE320F" w:rsidRDefault="00AD422D" w:rsidP="00AD422D">
      <w:pPr>
        <w:spacing w:line="240" w:lineRule="auto"/>
        <w:ind w:firstLine="0"/>
        <w:rPr>
          <w:bCs w:val="0"/>
          <w:color w:val="000000"/>
          <w:sz w:val="24"/>
          <w:szCs w:val="24"/>
        </w:rPr>
      </w:pPr>
    </w:p>
    <w:p w14:paraId="40438344" w14:textId="77777777" w:rsidR="00AD422D" w:rsidRPr="00CE320F" w:rsidRDefault="00AD422D" w:rsidP="00AD422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AD422D" w:rsidRPr="00CE320F" w14:paraId="1ECFBBD0" w14:textId="77777777" w:rsidTr="00AD422D">
        <w:trPr>
          <w:trHeight w:val="551"/>
        </w:trPr>
        <w:tc>
          <w:tcPr>
            <w:tcW w:w="695" w:type="dxa"/>
          </w:tcPr>
          <w:p w14:paraId="790F8CA2"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r>
            <w:proofErr w:type="gramStart"/>
            <w:r w:rsidRPr="00CE320F">
              <w:rPr>
                <w:bCs w:val="0"/>
                <w:sz w:val="24"/>
                <w:szCs w:val="24"/>
              </w:rPr>
              <w:t>п</w:t>
            </w:r>
            <w:proofErr w:type="gramEnd"/>
            <w:r w:rsidRPr="00CE320F">
              <w:rPr>
                <w:bCs w:val="0"/>
                <w:sz w:val="24"/>
                <w:szCs w:val="24"/>
              </w:rPr>
              <w:t>/п</w:t>
            </w:r>
          </w:p>
        </w:tc>
        <w:tc>
          <w:tcPr>
            <w:tcW w:w="1715" w:type="dxa"/>
          </w:tcPr>
          <w:p w14:paraId="6493273F"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7C559A96"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7B18729C"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73F1D044" w14:textId="77777777" w:rsidR="00AD422D" w:rsidRPr="00CE320F" w:rsidRDefault="00AD422D" w:rsidP="00AD422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AD422D" w:rsidRPr="00CE320F" w14:paraId="12C50A57" w14:textId="77777777" w:rsidTr="00AD422D">
        <w:trPr>
          <w:cantSplit/>
        </w:trPr>
        <w:tc>
          <w:tcPr>
            <w:tcW w:w="10490" w:type="dxa"/>
            <w:gridSpan w:val="5"/>
          </w:tcPr>
          <w:p w14:paraId="2264DED3"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AD422D" w:rsidRPr="00CE320F" w14:paraId="02C7E2E5" w14:textId="77777777" w:rsidTr="00AD422D">
        <w:tc>
          <w:tcPr>
            <w:tcW w:w="695" w:type="dxa"/>
          </w:tcPr>
          <w:p w14:paraId="2C2A5C3C" w14:textId="77777777" w:rsidR="00AD422D" w:rsidRPr="00CE320F" w:rsidRDefault="00AD422D" w:rsidP="00AD422D">
            <w:pPr>
              <w:numPr>
                <w:ilvl w:val="0"/>
                <w:numId w:val="50"/>
              </w:numPr>
              <w:spacing w:line="240" w:lineRule="auto"/>
              <w:rPr>
                <w:bCs w:val="0"/>
                <w:sz w:val="24"/>
                <w:szCs w:val="24"/>
              </w:rPr>
            </w:pPr>
          </w:p>
        </w:tc>
        <w:tc>
          <w:tcPr>
            <w:tcW w:w="1715" w:type="dxa"/>
          </w:tcPr>
          <w:p w14:paraId="70213F3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4682FD8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A449762"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47049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1F4F5261" w14:textId="77777777" w:rsidTr="00AD422D">
        <w:tc>
          <w:tcPr>
            <w:tcW w:w="695" w:type="dxa"/>
          </w:tcPr>
          <w:p w14:paraId="49582BA1" w14:textId="77777777" w:rsidR="00AD422D" w:rsidRPr="00CE320F" w:rsidRDefault="00AD422D" w:rsidP="00AD422D">
            <w:pPr>
              <w:numPr>
                <w:ilvl w:val="0"/>
                <w:numId w:val="50"/>
              </w:numPr>
              <w:spacing w:line="240" w:lineRule="auto"/>
              <w:rPr>
                <w:bCs w:val="0"/>
                <w:sz w:val="24"/>
                <w:szCs w:val="24"/>
              </w:rPr>
            </w:pPr>
          </w:p>
        </w:tc>
        <w:tc>
          <w:tcPr>
            <w:tcW w:w="1715" w:type="dxa"/>
          </w:tcPr>
          <w:p w14:paraId="568EA16C"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38D3863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5D11851"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619EAC92"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8CAACFA" w14:textId="77777777" w:rsidTr="00AD422D">
        <w:tc>
          <w:tcPr>
            <w:tcW w:w="695" w:type="dxa"/>
          </w:tcPr>
          <w:p w14:paraId="411817F3" w14:textId="77777777" w:rsidR="00AD422D" w:rsidRPr="00CE320F" w:rsidRDefault="00AD422D" w:rsidP="00AD422D">
            <w:pPr>
              <w:numPr>
                <w:ilvl w:val="0"/>
                <w:numId w:val="50"/>
              </w:numPr>
              <w:spacing w:line="240" w:lineRule="auto"/>
              <w:rPr>
                <w:bCs w:val="0"/>
                <w:sz w:val="24"/>
                <w:szCs w:val="24"/>
              </w:rPr>
            </w:pPr>
          </w:p>
        </w:tc>
        <w:tc>
          <w:tcPr>
            <w:tcW w:w="1715" w:type="dxa"/>
          </w:tcPr>
          <w:p w14:paraId="545B8E6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57731069"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44963CF"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E86E9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32B79021" w14:textId="77777777" w:rsidTr="00AD422D">
        <w:tc>
          <w:tcPr>
            <w:tcW w:w="695" w:type="dxa"/>
          </w:tcPr>
          <w:p w14:paraId="725AE382"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23D6F9A0"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9332B4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B10B09E"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A54651C"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C1E66B8" w14:textId="77777777" w:rsidTr="00AD422D">
        <w:trPr>
          <w:cantSplit/>
        </w:trPr>
        <w:tc>
          <w:tcPr>
            <w:tcW w:w="10490" w:type="dxa"/>
            <w:gridSpan w:val="5"/>
          </w:tcPr>
          <w:p w14:paraId="47211B3A"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AD422D" w:rsidRPr="00CE320F" w14:paraId="6CC07A69" w14:textId="77777777" w:rsidTr="00AD422D">
        <w:tc>
          <w:tcPr>
            <w:tcW w:w="695" w:type="dxa"/>
          </w:tcPr>
          <w:p w14:paraId="15579B34" w14:textId="77777777" w:rsidR="00AD422D" w:rsidRPr="00CE320F" w:rsidRDefault="00AD422D" w:rsidP="00AD422D">
            <w:pPr>
              <w:numPr>
                <w:ilvl w:val="0"/>
                <w:numId w:val="51"/>
              </w:numPr>
              <w:spacing w:line="240" w:lineRule="auto"/>
              <w:rPr>
                <w:bCs w:val="0"/>
                <w:sz w:val="24"/>
                <w:szCs w:val="24"/>
              </w:rPr>
            </w:pPr>
          </w:p>
        </w:tc>
        <w:tc>
          <w:tcPr>
            <w:tcW w:w="1715" w:type="dxa"/>
          </w:tcPr>
          <w:p w14:paraId="5CE9E51E"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40797D4"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0258510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128FEB7"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72C1E25A" w14:textId="77777777" w:rsidTr="00AD422D">
        <w:tc>
          <w:tcPr>
            <w:tcW w:w="695" w:type="dxa"/>
          </w:tcPr>
          <w:p w14:paraId="2F250D60" w14:textId="77777777" w:rsidR="00AD422D" w:rsidRPr="00CE320F" w:rsidRDefault="00AD422D" w:rsidP="00AD422D">
            <w:pPr>
              <w:numPr>
                <w:ilvl w:val="0"/>
                <w:numId w:val="51"/>
              </w:numPr>
              <w:spacing w:line="240" w:lineRule="auto"/>
              <w:rPr>
                <w:bCs w:val="0"/>
                <w:sz w:val="24"/>
                <w:szCs w:val="24"/>
              </w:rPr>
            </w:pPr>
          </w:p>
        </w:tc>
        <w:tc>
          <w:tcPr>
            <w:tcW w:w="1715" w:type="dxa"/>
          </w:tcPr>
          <w:p w14:paraId="3B7EDFD6"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0D5DE4EB"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6623CC7B"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066884F8"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534DD0B6" w14:textId="77777777" w:rsidTr="00AD422D">
        <w:tc>
          <w:tcPr>
            <w:tcW w:w="695" w:type="dxa"/>
          </w:tcPr>
          <w:p w14:paraId="131582BF" w14:textId="77777777" w:rsidR="00AD422D" w:rsidRPr="00CE320F" w:rsidRDefault="00AD422D" w:rsidP="00AD422D">
            <w:pPr>
              <w:numPr>
                <w:ilvl w:val="0"/>
                <w:numId w:val="51"/>
              </w:numPr>
              <w:spacing w:line="240" w:lineRule="auto"/>
              <w:rPr>
                <w:bCs w:val="0"/>
                <w:sz w:val="24"/>
                <w:szCs w:val="24"/>
              </w:rPr>
            </w:pPr>
          </w:p>
        </w:tc>
        <w:tc>
          <w:tcPr>
            <w:tcW w:w="1715" w:type="dxa"/>
          </w:tcPr>
          <w:p w14:paraId="3B458A2A"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5D2509C"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206B6B55"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54015CB1"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0BD0EB6E" w14:textId="77777777" w:rsidTr="00AD422D">
        <w:tc>
          <w:tcPr>
            <w:tcW w:w="695" w:type="dxa"/>
          </w:tcPr>
          <w:p w14:paraId="6B4CAADC"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7743A47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90974D2" w14:textId="77777777" w:rsidR="00AD422D" w:rsidRPr="00CE320F" w:rsidRDefault="00AD422D" w:rsidP="00AD422D">
            <w:pPr>
              <w:spacing w:before="40" w:after="40" w:line="240" w:lineRule="auto"/>
              <w:ind w:left="57" w:firstLine="0"/>
              <w:jc w:val="left"/>
              <w:rPr>
                <w:bCs w:val="0"/>
                <w:sz w:val="24"/>
                <w:szCs w:val="24"/>
              </w:rPr>
            </w:pPr>
          </w:p>
        </w:tc>
        <w:tc>
          <w:tcPr>
            <w:tcW w:w="1417" w:type="dxa"/>
          </w:tcPr>
          <w:p w14:paraId="7AD38569"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FB2075B" w14:textId="77777777" w:rsidR="00AD422D" w:rsidRPr="00CE320F" w:rsidRDefault="00AD422D" w:rsidP="00AD422D">
            <w:pPr>
              <w:spacing w:before="40" w:after="40" w:line="240" w:lineRule="auto"/>
              <w:ind w:left="57" w:firstLine="0"/>
              <w:jc w:val="left"/>
              <w:rPr>
                <w:bCs w:val="0"/>
                <w:sz w:val="24"/>
                <w:szCs w:val="24"/>
              </w:rPr>
            </w:pPr>
          </w:p>
        </w:tc>
      </w:tr>
      <w:tr w:rsidR="00AD422D" w:rsidRPr="00CE320F" w14:paraId="21DD6003" w14:textId="77777777" w:rsidTr="00AD422D">
        <w:trPr>
          <w:cantSplit/>
        </w:trPr>
        <w:tc>
          <w:tcPr>
            <w:tcW w:w="10490" w:type="dxa"/>
            <w:gridSpan w:val="5"/>
          </w:tcPr>
          <w:p w14:paraId="68E4855E" w14:textId="77777777" w:rsidR="00AD422D" w:rsidRPr="00CE320F" w:rsidRDefault="00AD422D" w:rsidP="00AD422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AD422D" w:rsidRPr="00CE320F" w14:paraId="2A3BB0E6" w14:textId="77777777" w:rsidTr="00AD422D">
        <w:tc>
          <w:tcPr>
            <w:tcW w:w="695" w:type="dxa"/>
          </w:tcPr>
          <w:p w14:paraId="44B9060B" w14:textId="77777777" w:rsidR="00AD422D" w:rsidRPr="00CE320F" w:rsidRDefault="00AD422D" w:rsidP="00AD422D">
            <w:pPr>
              <w:numPr>
                <w:ilvl w:val="0"/>
                <w:numId w:val="52"/>
              </w:numPr>
              <w:spacing w:line="240" w:lineRule="auto"/>
              <w:rPr>
                <w:bCs w:val="0"/>
                <w:sz w:val="24"/>
                <w:szCs w:val="24"/>
              </w:rPr>
            </w:pPr>
          </w:p>
        </w:tc>
        <w:tc>
          <w:tcPr>
            <w:tcW w:w="1715" w:type="dxa"/>
          </w:tcPr>
          <w:p w14:paraId="09299B42"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1C35DC7D"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59587303"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1411E7F"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66125FF5" w14:textId="77777777" w:rsidTr="00AD422D">
        <w:tc>
          <w:tcPr>
            <w:tcW w:w="695" w:type="dxa"/>
          </w:tcPr>
          <w:p w14:paraId="4EFE3B53" w14:textId="77777777" w:rsidR="00AD422D" w:rsidRPr="00CE320F" w:rsidRDefault="00AD422D" w:rsidP="00AD422D">
            <w:pPr>
              <w:numPr>
                <w:ilvl w:val="0"/>
                <w:numId w:val="52"/>
              </w:numPr>
              <w:spacing w:line="240" w:lineRule="auto"/>
              <w:rPr>
                <w:bCs w:val="0"/>
                <w:sz w:val="24"/>
                <w:szCs w:val="24"/>
              </w:rPr>
            </w:pPr>
          </w:p>
        </w:tc>
        <w:tc>
          <w:tcPr>
            <w:tcW w:w="1715" w:type="dxa"/>
          </w:tcPr>
          <w:p w14:paraId="0A36BBD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70D0F507"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1B550A27"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28733058"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2767202" w14:textId="77777777" w:rsidTr="00AD422D">
        <w:tc>
          <w:tcPr>
            <w:tcW w:w="695" w:type="dxa"/>
          </w:tcPr>
          <w:p w14:paraId="69F8187C" w14:textId="77777777" w:rsidR="00AD422D" w:rsidRPr="00CE320F" w:rsidRDefault="00AD422D" w:rsidP="00AD422D">
            <w:pPr>
              <w:numPr>
                <w:ilvl w:val="0"/>
                <w:numId w:val="52"/>
              </w:numPr>
              <w:spacing w:line="240" w:lineRule="auto"/>
              <w:rPr>
                <w:bCs w:val="0"/>
                <w:sz w:val="24"/>
                <w:szCs w:val="24"/>
              </w:rPr>
            </w:pPr>
          </w:p>
        </w:tc>
        <w:tc>
          <w:tcPr>
            <w:tcW w:w="1715" w:type="dxa"/>
          </w:tcPr>
          <w:p w14:paraId="6DD04F1F"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6B783EB0"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7F09CB76"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35CF72DE" w14:textId="77777777" w:rsidR="00AD422D" w:rsidRPr="00CE320F" w:rsidRDefault="00AD422D" w:rsidP="00AD422D">
            <w:pPr>
              <w:spacing w:before="40" w:after="40" w:line="240" w:lineRule="auto"/>
              <w:ind w:left="57" w:firstLine="0"/>
              <w:jc w:val="center"/>
              <w:rPr>
                <w:bCs w:val="0"/>
                <w:sz w:val="24"/>
                <w:szCs w:val="24"/>
              </w:rPr>
            </w:pPr>
          </w:p>
        </w:tc>
      </w:tr>
      <w:tr w:rsidR="00AD422D" w:rsidRPr="00CE320F" w14:paraId="7E2D6CDA" w14:textId="77777777" w:rsidTr="00AD422D">
        <w:tc>
          <w:tcPr>
            <w:tcW w:w="695" w:type="dxa"/>
          </w:tcPr>
          <w:p w14:paraId="45009BE1" w14:textId="77777777" w:rsidR="00AD422D" w:rsidRPr="00CE320F" w:rsidRDefault="00AD422D" w:rsidP="00AD422D">
            <w:pPr>
              <w:spacing w:line="240" w:lineRule="auto"/>
              <w:ind w:firstLine="0"/>
              <w:rPr>
                <w:bCs w:val="0"/>
                <w:sz w:val="24"/>
                <w:szCs w:val="24"/>
              </w:rPr>
            </w:pPr>
            <w:r w:rsidRPr="00CE320F">
              <w:rPr>
                <w:bCs w:val="0"/>
                <w:sz w:val="24"/>
                <w:szCs w:val="24"/>
              </w:rPr>
              <w:t>…</w:t>
            </w:r>
          </w:p>
        </w:tc>
        <w:tc>
          <w:tcPr>
            <w:tcW w:w="1715" w:type="dxa"/>
          </w:tcPr>
          <w:p w14:paraId="4368E8F8" w14:textId="77777777" w:rsidR="00AD422D" w:rsidRPr="00CE320F" w:rsidRDefault="00AD422D" w:rsidP="00AD422D">
            <w:pPr>
              <w:spacing w:before="40" w:after="40" w:line="240" w:lineRule="auto"/>
              <w:ind w:left="57" w:firstLine="0"/>
              <w:jc w:val="left"/>
              <w:rPr>
                <w:bCs w:val="0"/>
                <w:sz w:val="24"/>
                <w:szCs w:val="24"/>
              </w:rPr>
            </w:pPr>
          </w:p>
        </w:tc>
        <w:tc>
          <w:tcPr>
            <w:tcW w:w="4253" w:type="dxa"/>
          </w:tcPr>
          <w:p w14:paraId="2ABE50F4" w14:textId="77777777" w:rsidR="00AD422D" w:rsidRPr="00CE320F" w:rsidRDefault="00AD422D" w:rsidP="00AD422D">
            <w:pPr>
              <w:spacing w:before="40" w:after="40" w:line="240" w:lineRule="auto"/>
              <w:ind w:left="57" w:firstLine="0"/>
              <w:jc w:val="center"/>
              <w:rPr>
                <w:bCs w:val="0"/>
                <w:sz w:val="24"/>
                <w:szCs w:val="24"/>
              </w:rPr>
            </w:pPr>
          </w:p>
        </w:tc>
        <w:tc>
          <w:tcPr>
            <w:tcW w:w="1417" w:type="dxa"/>
          </w:tcPr>
          <w:p w14:paraId="623478D4" w14:textId="77777777" w:rsidR="00AD422D" w:rsidRPr="00CE320F" w:rsidRDefault="00AD422D" w:rsidP="00AD422D">
            <w:pPr>
              <w:spacing w:before="40" w:after="40" w:line="240" w:lineRule="auto"/>
              <w:ind w:left="57" w:firstLine="0"/>
              <w:jc w:val="left"/>
              <w:rPr>
                <w:bCs w:val="0"/>
                <w:sz w:val="24"/>
                <w:szCs w:val="24"/>
              </w:rPr>
            </w:pPr>
          </w:p>
        </w:tc>
        <w:tc>
          <w:tcPr>
            <w:tcW w:w="2410" w:type="dxa"/>
          </w:tcPr>
          <w:p w14:paraId="120C5534" w14:textId="77777777" w:rsidR="00AD422D" w:rsidRPr="00CE320F" w:rsidRDefault="00AD422D" w:rsidP="00AD422D">
            <w:pPr>
              <w:spacing w:before="40" w:after="40" w:line="240" w:lineRule="auto"/>
              <w:ind w:left="57" w:firstLine="0"/>
              <w:jc w:val="center"/>
              <w:rPr>
                <w:bCs w:val="0"/>
                <w:sz w:val="24"/>
                <w:szCs w:val="24"/>
              </w:rPr>
            </w:pPr>
          </w:p>
        </w:tc>
      </w:tr>
    </w:tbl>
    <w:p w14:paraId="2FB5D38B" w14:textId="77777777" w:rsidR="00AD422D" w:rsidRPr="00CE320F" w:rsidRDefault="00AD422D" w:rsidP="00AD422D">
      <w:pPr>
        <w:spacing w:line="240" w:lineRule="auto"/>
        <w:rPr>
          <w:bCs w:val="0"/>
          <w:sz w:val="24"/>
          <w:szCs w:val="24"/>
        </w:rPr>
      </w:pPr>
    </w:p>
    <w:p w14:paraId="6D814825" w14:textId="77777777" w:rsidR="00AD422D" w:rsidRPr="00CE320F" w:rsidRDefault="00AD422D" w:rsidP="00AD422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AD422D" w:rsidRPr="00CE320F" w14:paraId="1DCFB256" w14:textId="77777777" w:rsidTr="00AD422D">
        <w:tc>
          <w:tcPr>
            <w:tcW w:w="5102" w:type="dxa"/>
            <w:tcBorders>
              <w:top w:val="single" w:sz="4" w:space="0" w:color="auto"/>
              <w:left w:val="single" w:sz="4" w:space="0" w:color="auto"/>
              <w:bottom w:val="single" w:sz="4" w:space="0" w:color="auto"/>
              <w:right w:val="single" w:sz="4" w:space="0" w:color="auto"/>
            </w:tcBorders>
          </w:tcPr>
          <w:p w14:paraId="13B9ACAE"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55223ECA" w14:textId="77777777" w:rsidR="00AD422D" w:rsidRPr="00CE320F" w:rsidRDefault="00AD422D" w:rsidP="00AD422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AD422D" w:rsidRPr="00CE320F" w14:paraId="3F75D133" w14:textId="77777777" w:rsidTr="00AD422D">
        <w:tc>
          <w:tcPr>
            <w:tcW w:w="5102" w:type="dxa"/>
            <w:tcBorders>
              <w:top w:val="single" w:sz="4" w:space="0" w:color="auto"/>
              <w:left w:val="single" w:sz="4" w:space="0" w:color="auto"/>
              <w:bottom w:val="single" w:sz="4" w:space="0" w:color="auto"/>
              <w:right w:val="single" w:sz="4" w:space="0" w:color="auto"/>
            </w:tcBorders>
          </w:tcPr>
          <w:p w14:paraId="43F956B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4F81BE7E"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124D5D8" w14:textId="77777777" w:rsidTr="00AD422D">
        <w:tc>
          <w:tcPr>
            <w:tcW w:w="5102" w:type="dxa"/>
            <w:tcBorders>
              <w:top w:val="single" w:sz="4" w:space="0" w:color="auto"/>
              <w:left w:val="single" w:sz="4" w:space="0" w:color="auto"/>
              <w:bottom w:val="single" w:sz="4" w:space="0" w:color="auto"/>
              <w:right w:val="single" w:sz="4" w:space="0" w:color="auto"/>
            </w:tcBorders>
          </w:tcPr>
          <w:p w14:paraId="25E75AC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37938367" w14:textId="77777777" w:rsidR="00AD422D" w:rsidRPr="00CE320F" w:rsidRDefault="00AD422D" w:rsidP="00AD422D">
            <w:pPr>
              <w:spacing w:before="40" w:after="40" w:line="240" w:lineRule="auto"/>
              <w:ind w:left="57" w:firstLine="0"/>
              <w:jc w:val="left"/>
              <w:rPr>
                <w:bCs w:val="0"/>
                <w:color w:val="000000"/>
                <w:sz w:val="24"/>
                <w:szCs w:val="24"/>
              </w:rPr>
            </w:pPr>
          </w:p>
        </w:tc>
      </w:tr>
      <w:tr w:rsidR="00AD422D" w:rsidRPr="00CE320F" w14:paraId="3F0FA0DB" w14:textId="77777777" w:rsidTr="00AD422D">
        <w:tc>
          <w:tcPr>
            <w:tcW w:w="5102" w:type="dxa"/>
            <w:tcBorders>
              <w:top w:val="single" w:sz="4" w:space="0" w:color="auto"/>
              <w:left w:val="single" w:sz="4" w:space="0" w:color="auto"/>
              <w:bottom w:val="single" w:sz="4" w:space="0" w:color="auto"/>
              <w:right w:val="single" w:sz="4" w:space="0" w:color="auto"/>
            </w:tcBorders>
          </w:tcPr>
          <w:p w14:paraId="6D2C879F" w14:textId="77777777" w:rsidR="00AD422D" w:rsidRPr="00CE320F" w:rsidRDefault="00AD422D" w:rsidP="00AD422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605BDBE4" w14:textId="77777777" w:rsidR="00AD422D" w:rsidRPr="00CE320F" w:rsidRDefault="00AD422D" w:rsidP="00AD422D">
            <w:pPr>
              <w:spacing w:before="40" w:after="40" w:line="240" w:lineRule="auto"/>
              <w:ind w:left="57" w:firstLine="0"/>
              <w:jc w:val="left"/>
              <w:rPr>
                <w:bCs w:val="0"/>
                <w:color w:val="000000"/>
                <w:sz w:val="24"/>
                <w:szCs w:val="24"/>
              </w:rPr>
            </w:pPr>
          </w:p>
        </w:tc>
      </w:tr>
    </w:tbl>
    <w:p w14:paraId="559AC208" w14:textId="77777777" w:rsidR="00AD422D" w:rsidRPr="00CE320F" w:rsidRDefault="00AD422D" w:rsidP="00AD422D">
      <w:pPr>
        <w:spacing w:line="240" w:lineRule="auto"/>
        <w:rPr>
          <w:bCs w:val="0"/>
          <w:sz w:val="24"/>
          <w:szCs w:val="24"/>
        </w:rPr>
      </w:pPr>
    </w:p>
    <w:p w14:paraId="2D1289E5" w14:textId="77777777" w:rsidR="00AD422D" w:rsidRPr="00CE320F" w:rsidRDefault="00AD422D" w:rsidP="00AD422D">
      <w:pPr>
        <w:spacing w:line="240" w:lineRule="auto"/>
        <w:ind w:firstLine="0"/>
        <w:rPr>
          <w:bCs w:val="0"/>
          <w:sz w:val="24"/>
          <w:szCs w:val="24"/>
        </w:rPr>
      </w:pPr>
    </w:p>
    <w:p w14:paraId="3B40D9A1" w14:textId="77777777" w:rsidR="00AD422D" w:rsidRPr="00CE320F" w:rsidRDefault="00AD422D" w:rsidP="00AD422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AD422D" w:rsidRPr="00CE320F" w14:paraId="280FF1E7" w14:textId="77777777" w:rsidTr="00AD422D">
        <w:tc>
          <w:tcPr>
            <w:tcW w:w="3960" w:type="dxa"/>
            <w:tcBorders>
              <w:top w:val="single" w:sz="4" w:space="0" w:color="auto"/>
            </w:tcBorders>
          </w:tcPr>
          <w:p w14:paraId="41E9BB3F" w14:textId="77777777" w:rsidR="00AD422D" w:rsidRPr="00CE320F" w:rsidRDefault="00AD422D" w:rsidP="00AD422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EC13DD9" w14:textId="77777777" w:rsidR="00AD422D" w:rsidRPr="00CE320F" w:rsidRDefault="00AD422D" w:rsidP="00AD422D">
            <w:pPr>
              <w:spacing w:line="240" w:lineRule="auto"/>
              <w:ind w:firstLine="0"/>
              <w:rPr>
                <w:bCs w:val="0"/>
                <w:sz w:val="24"/>
                <w:szCs w:val="24"/>
              </w:rPr>
            </w:pPr>
          </w:p>
        </w:tc>
        <w:tc>
          <w:tcPr>
            <w:tcW w:w="4677" w:type="dxa"/>
            <w:tcBorders>
              <w:top w:val="single" w:sz="4" w:space="0" w:color="auto"/>
            </w:tcBorders>
          </w:tcPr>
          <w:p w14:paraId="166E7F22" w14:textId="77777777" w:rsidR="00AD422D" w:rsidRPr="00CE320F" w:rsidRDefault="00AD422D" w:rsidP="00AD422D">
            <w:pPr>
              <w:spacing w:line="240" w:lineRule="auto"/>
              <w:ind w:firstLine="0"/>
              <w:rPr>
                <w:bCs w:val="0"/>
                <w:sz w:val="24"/>
                <w:szCs w:val="24"/>
              </w:rPr>
            </w:pPr>
            <w:r w:rsidRPr="00CE320F">
              <w:rPr>
                <w:bCs w:val="0"/>
                <w:sz w:val="24"/>
                <w:szCs w:val="24"/>
              </w:rPr>
              <w:t xml:space="preserve">(фамилия, имя, отчество </w:t>
            </w:r>
            <w:proofErr w:type="gramStart"/>
            <w:r w:rsidRPr="00CE320F">
              <w:rPr>
                <w:bCs w:val="0"/>
                <w:sz w:val="24"/>
                <w:szCs w:val="24"/>
              </w:rPr>
              <w:t>подписавшего</w:t>
            </w:r>
            <w:proofErr w:type="gramEnd"/>
            <w:r w:rsidRPr="00CE320F">
              <w:rPr>
                <w:bCs w:val="0"/>
                <w:sz w:val="24"/>
                <w:szCs w:val="24"/>
              </w:rPr>
              <w:t>, должность)</w:t>
            </w:r>
          </w:p>
        </w:tc>
      </w:tr>
    </w:tbl>
    <w:p w14:paraId="79F837C1" w14:textId="77777777" w:rsidR="00DE6560" w:rsidRDefault="00AD422D" w:rsidP="00AD422D">
      <w:pPr>
        <w:spacing w:line="240" w:lineRule="auto"/>
        <w:ind w:firstLine="0"/>
        <w:rPr>
          <w:b/>
          <w:bCs w:val="0"/>
          <w:sz w:val="24"/>
          <w:szCs w:val="24"/>
        </w:rPr>
      </w:pPr>
      <w:r w:rsidRPr="00CE320F">
        <w:rPr>
          <w:b/>
          <w:bCs w:val="0"/>
          <w:sz w:val="24"/>
          <w:szCs w:val="24"/>
        </w:rPr>
        <w:t>М.П.</w:t>
      </w:r>
    </w:p>
    <w:p w14:paraId="35153531" w14:textId="77777777" w:rsidR="00DE6560" w:rsidRPr="00F647F7" w:rsidRDefault="00DE6560" w:rsidP="00DE6560">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0B1C8AD9" w14:textId="77777777" w:rsidR="00AD422D" w:rsidRPr="00CE320F" w:rsidRDefault="00AD422D" w:rsidP="00AD422D">
      <w:pPr>
        <w:widowControl w:val="0"/>
        <w:tabs>
          <w:tab w:val="left" w:pos="1700"/>
          <w:tab w:val="num" w:pos="3119"/>
        </w:tabs>
        <w:autoSpaceDE w:val="0"/>
        <w:spacing w:before="60" w:after="100" w:line="264" w:lineRule="auto"/>
        <w:ind w:firstLine="0"/>
        <w:jc w:val="center"/>
        <w:textAlignment w:val="baseline"/>
        <w:rPr>
          <w:b/>
          <w:bCs w:val="0"/>
          <w:sz w:val="24"/>
          <w:szCs w:val="24"/>
        </w:rPr>
      </w:pPr>
      <w:r w:rsidRPr="00CE320F">
        <w:rPr>
          <w:bCs w:val="0"/>
          <w:sz w:val="24"/>
          <w:szCs w:val="24"/>
        </w:rPr>
        <w:br w:type="page"/>
      </w:r>
      <w:r w:rsidRPr="00CE320F">
        <w:rPr>
          <w:b/>
          <w:bCs w:val="0"/>
          <w:sz w:val="24"/>
          <w:szCs w:val="24"/>
        </w:rPr>
        <w:lastRenderedPageBreak/>
        <w:t>Инструкции по заполнению</w:t>
      </w:r>
    </w:p>
    <w:p w14:paraId="61075E0D"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Участник указывает дату и номер Предложения в соответствии с письмом о подаче оферты.</w:t>
      </w:r>
    </w:p>
    <w:p w14:paraId="72B013E7"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 xml:space="preserve">Участник указывает свое фирменное наименование (в </w:t>
      </w:r>
      <w:proofErr w:type="spellStart"/>
      <w:r w:rsidRPr="00CE320F">
        <w:rPr>
          <w:bCs w:val="0"/>
          <w:sz w:val="24"/>
          <w:szCs w:val="24"/>
        </w:rPr>
        <w:t>т.ч</w:t>
      </w:r>
      <w:proofErr w:type="spellEnd"/>
      <w:r w:rsidRPr="00CE320F">
        <w:rPr>
          <w:bCs w:val="0"/>
          <w:sz w:val="24"/>
          <w:szCs w:val="24"/>
        </w:rPr>
        <w:t>. организационно-правовую форму) и свой адрес.</w:t>
      </w:r>
    </w:p>
    <w:p w14:paraId="67F8766F"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1E4615B"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В таблице-2 данной справки указывается, в общем, штатная численность всех специалистов, находящихся в штате Участника.</w:t>
      </w:r>
    </w:p>
    <w:p w14:paraId="7177C283" w14:textId="77777777" w:rsidR="00AD422D" w:rsidRPr="00CE320F" w:rsidRDefault="00AD422D" w:rsidP="00AD422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A6E0F5B" w14:textId="77777777" w:rsidR="00AD422D" w:rsidRPr="00CE320F" w:rsidRDefault="00AD422D" w:rsidP="00AD422D">
      <w:pPr>
        <w:widowControl w:val="0"/>
        <w:tabs>
          <w:tab w:val="num" w:pos="567"/>
          <w:tab w:val="left" w:pos="1700"/>
        </w:tabs>
        <w:autoSpaceDE w:val="0"/>
        <w:spacing w:before="60" w:after="100" w:line="264" w:lineRule="auto"/>
        <w:ind w:firstLine="0"/>
        <w:textAlignment w:val="baseline"/>
        <w:rPr>
          <w:bCs w:val="0"/>
          <w:sz w:val="24"/>
          <w:szCs w:val="24"/>
        </w:rPr>
      </w:pPr>
      <w:proofErr w:type="gramStart"/>
      <w:r w:rsidRPr="00CE320F">
        <w:rPr>
          <w:bCs w:val="0"/>
          <w:sz w:val="24"/>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roofErr w:type="gramEnd"/>
    </w:p>
    <w:p w14:paraId="0B4FE1F7" w14:textId="77777777" w:rsidR="00AD422D" w:rsidRPr="0036706B" w:rsidRDefault="00AD422D" w:rsidP="00AD422D">
      <w:pPr>
        <w:tabs>
          <w:tab w:val="left" w:pos="6637"/>
        </w:tabs>
        <w:rPr>
          <w:lang w:eastAsia="ru-RU"/>
        </w:rPr>
      </w:pPr>
    </w:p>
    <w:p w14:paraId="129C7449" w14:textId="77777777" w:rsidR="00AD422D" w:rsidRPr="00CE72BD" w:rsidRDefault="00AD422D" w:rsidP="00AD422D">
      <w:pPr>
        <w:widowControl w:val="0"/>
        <w:suppressAutoHyphens w:val="0"/>
        <w:spacing w:line="240" w:lineRule="auto"/>
        <w:ind w:firstLine="0"/>
        <w:rPr>
          <w:snapToGrid w:val="0"/>
          <w:sz w:val="24"/>
          <w:szCs w:val="20"/>
          <w:lang w:eastAsia="ru-RU"/>
        </w:rPr>
      </w:pPr>
    </w:p>
    <w:p w14:paraId="5C62B8EA" w14:textId="77777777" w:rsidR="00AD422D" w:rsidRDefault="00AD422D">
      <w:pPr>
        <w:suppressAutoHyphens w:val="0"/>
        <w:spacing w:line="240" w:lineRule="auto"/>
        <w:ind w:firstLine="0"/>
        <w:jc w:val="left"/>
        <w:rPr>
          <w:sz w:val="20"/>
        </w:rPr>
      </w:pPr>
    </w:p>
    <w:p w14:paraId="293C2777" w14:textId="77777777" w:rsidR="00FB52FE" w:rsidRDefault="00FB52FE">
      <w:pPr>
        <w:suppressAutoHyphens w:val="0"/>
        <w:spacing w:line="240" w:lineRule="auto"/>
        <w:ind w:firstLine="0"/>
        <w:jc w:val="left"/>
        <w:rPr>
          <w:sz w:val="20"/>
        </w:rPr>
      </w:pPr>
    </w:p>
    <w:p w14:paraId="03C2D85A" w14:textId="77777777" w:rsidR="00FB52FE" w:rsidRDefault="00FB52FE">
      <w:pPr>
        <w:suppressAutoHyphens w:val="0"/>
        <w:spacing w:line="240" w:lineRule="auto"/>
        <w:ind w:firstLine="0"/>
        <w:jc w:val="left"/>
        <w:rPr>
          <w:sz w:val="20"/>
        </w:rPr>
      </w:pPr>
    </w:p>
    <w:p w14:paraId="64F2992F" w14:textId="77777777" w:rsidR="00FB52FE" w:rsidRDefault="00FB52FE">
      <w:pPr>
        <w:suppressAutoHyphens w:val="0"/>
        <w:spacing w:line="240" w:lineRule="auto"/>
        <w:ind w:firstLine="0"/>
        <w:jc w:val="left"/>
        <w:rPr>
          <w:sz w:val="20"/>
        </w:rPr>
      </w:pPr>
    </w:p>
    <w:p w14:paraId="49EB8B85" w14:textId="77777777" w:rsidR="00FB52FE" w:rsidRDefault="00FB52FE">
      <w:pPr>
        <w:suppressAutoHyphens w:val="0"/>
        <w:spacing w:line="240" w:lineRule="auto"/>
        <w:ind w:firstLine="0"/>
        <w:jc w:val="left"/>
        <w:rPr>
          <w:sz w:val="20"/>
        </w:rPr>
      </w:pPr>
    </w:p>
    <w:p w14:paraId="6C545949" w14:textId="77777777" w:rsidR="00FB52FE" w:rsidRDefault="00FB52FE">
      <w:pPr>
        <w:suppressAutoHyphens w:val="0"/>
        <w:spacing w:line="240" w:lineRule="auto"/>
        <w:ind w:firstLine="0"/>
        <w:jc w:val="left"/>
        <w:rPr>
          <w:sz w:val="20"/>
        </w:rPr>
      </w:pPr>
    </w:p>
    <w:p w14:paraId="7AF23BE7" w14:textId="77777777" w:rsidR="00FB52FE" w:rsidRDefault="00FB52FE">
      <w:pPr>
        <w:suppressAutoHyphens w:val="0"/>
        <w:spacing w:line="240" w:lineRule="auto"/>
        <w:ind w:firstLine="0"/>
        <w:jc w:val="left"/>
        <w:rPr>
          <w:sz w:val="20"/>
        </w:rPr>
      </w:pPr>
    </w:p>
    <w:p w14:paraId="39F10CD2" w14:textId="77777777" w:rsidR="00FB52FE" w:rsidRDefault="00FB52FE">
      <w:pPr>
        <w:suppressAutoHyphens w:val="0"/>
        <w:spacing w:line="240" w:lineRule="auto"/>
        <w:ind w:firstLine="0"/>
        <w:jc w:val="left"/>
        <w:rPr>
          <w:sz w:val="20"/>
        </w:rPr>
      </w:pPr>
    </w:p>
    <w:p w14:paraId="6F85B086" w14:textId="77777777" w:rsidR="00FB52FE" w:rsidRDefault="00FB52FE">
      <w:pPr>
        <w:suppressAutoHyphens w:val="0"/>
        <w:spacing w:line="240" w:lineRule="auto"/>
        <w:ind w:firstLine="0"/>
        <w:jc w:val="left"/>
        <w:rPr>
          <w:sz w:val="20"/>
        </w:rPr>
      </w:pPr>
    </w:p>
    <w:p w14:paraId="76D1F585" w14:textId="77777777" w:rsidR="00FB52FE" w:rsidRDefault="00FB52FE">
      <w:pPr>
        <w:suppressAutoHyphens w:val="0"/>
        <w:spacing w:line="240" w:lineRule="auto"/>
        <w:ind w:firstLine="0"/>
        <w:jc w:val="left"/>
        <w:rPr>
          <w:sz w:val="20"/>
        </w:rPr>
      </w:pPr>
    </w:p>
    <w:p w14:paraId="6FC4DE6F" w14:textId="77777777" w:rsidR="00FB52FE" w:rsidRDefault="00FB52FE">
      <w:pPr>
        <w:suppressAutoHyphens w:val="0"/>
        <w:spacing w:line="240" w:lineRule="auto"/>
        <w:ind w:firstLine="0"/>
        <w:jc w:val="left"/>
        <w:rPr>
          <w:sz w:val="20"/>
        </w:rPr>
      </w:pPr>
    </w:p>
    <w:p w14:paraId="6E96308C" w14:textId="77777777" w:rsidR="00FB52FE" w:rsidRDefault="00FB52FE">
      <w:pPr>
        <w:suppressAutoHyphens w:val="0"/>
        <w:spacing w:line="240" w:lineRule="auto"/>
        <w:ind w:firstLine="0"/>
        <w:jc w:val="left"/>
        <w:rPr>
          <w:sz w:val="20"/>
        </w:rPr>
      </w:pPr>
    </w:p>
    <w:p w14:paraId="12D15E2D" w14:textId="77777777" w:rsidR="00FB52FE" w:rsidRDefault="00FB52FE">
      <w:pPr>
        <w:suppressAutoHyphens w:val="0"/>
        <w:spacing w:line="240" w:lineRule="auto"/>
        <w:ind w:firstLine="0"/>
        <w:jc w:val="left"/>
        <w:rPr>
          <w:sz w:val="20"/>
        </w:rPr>
      </w:pPr>
    </w:p>
    <w:p w14:paraId="0516ACCF" w14:textId="77777777" w:rsidR="00FB52FE" w:rsidRDefault="00FB52FE">
      <w:pPr>
        <w:suppressAutoHyphens w:val="0"/>
        <w:spacing w:line="240" w:lineRule="auto"/>
        <w:ind w:firstLine="0"/>
        <w:jc w:val="left"/>
        <w:rPr>
          <w:sz w:val="20"/>
        </w:rPr>
      </w:pPr>
    </w:p>
    <w:p w14:paraId="51F0271D" w14:textId="77777777" w:rsidR="00FB52FE" w:rsidRDefault="00FB52FE">
      <w:pPr>
        <w:suppressAutoHyphens w:val="0"/>
        <w:spacing w:line="240" w:lineRule="auto"/>
        <w:ind w:firstLine="0"/>
        <w:jc w:val="left"/>
        <w:rPr>
          <w:sz w:val="20"/>
        </w:rPr>
      </w:pPr>
    </w:p>
    <w:p w14:paraId="051959EE" w14:textId="77777777" w:rsidR="00FB52FE" w:rsidRDefault="00FB52FE">
      <w:pPr>
        <w:suppressAutoHyphens w:val="0"/>
        <w:spacing w:line="240" w:lineRule="auto"/>
        <w:ind w:firstLine="0"/>
        <w:jc w:val="left"/>
        <w:rPr>
          <w:sz w:val="20"/>
        </w:rPr>
      </w:pPr>
    </w:p>
    <w:p w14:paraId="389BC37F" w14:textId="77777777" w:rsidR="00FB52FE" w:rsidRDefault="00FB52FE">
      <w:pPr>
        <w:suppressAutoHyphens w:val="0"/>
        <w:spacing w:line="240" w:lineRule="auto"/>
        <w:ind w:firstLine="0"/>
        <w:jc w:val="left"/>
        <w:rPr>
          <w:sz w:val="20"/>
        </w:rPr>
      </w:pPr>
    </w:p>
    <w:p w14:paraId="4AA7B647" w14:textId="77777777" w:rsidR="00FB52FE" w:rsidRDefault="00FB52FE">
      <w:pPr>
        <w:suppressAutoHyphens w:val="0"/>
        <w:spacing w:line="240" w:lineRule="auto"/>
        <w:ind w:firstLine="0"/>
        <w:jc w:val="left"/>
        <w:rPr>
          <w:sz w:val="20"/>
        </w:rPr>
      </w:pPr>
    </w:p>
    <w:p w14:paraId="1F08A526" w14:textId="77777777" w:rsidR="00FB52FE" w:rsidRDefault="00FB52FE">
      <w:pPr>
        <w:suppressAutoHyphens w:val="0"/>
        <w:spacing w:line="240" w:lineRule="auto"/>
        <w:ind w:firstLine="0"/>
        <w:jc w:val="left"/>
        <w:rPr>
          <w:sz w:val="20"/>
        </w:rPr>
      </w:pPr>
    </w:p>
    <w:p w14:paraId="29B4771A" w14:textId="77777777" w:rsidR="00FB52FE" w:rsidRDefault="00FB52FE">
      <w:pPr>
        <w:suppressAutoHyphens w:val="0"/>
        <w:spacing w:line="240" w:lineRule="auto"/>
        <w:ind w:firstLine="0"/>
        <w:jc w:val="left"/>
        <w:rPr>
          <w:sz w:val="20"/>
        </w:rPr>
      </w:pPr>
    </w:p>
    <w:p w14:paraId="0B49E130" w14:textId="77777777" w:rsidR="00FB52FE" w:rsidRDefault="00FB52FE">
      <w:pPr>
        <w:suppressAutoHyphens w:val="0"/>
        <w:spacing w:line="240" w:lineRule="auto"/>
        <w:ind w:firstLine="0"/>
        <w:jc w:val="left"/>
        <w:rPr>
          <w:sz w:val="20"/>
        </w:rPr>
      </w:pPr>
    </w:p>
    <w:p w14:paraId="2C509F84" w14:textId="77777777" w:rsidR="00FB52FE" w:rsidRDefault="00FB52FE">
      <w:pPr>
        <w:suppressAutoHyphens w:val="0"/>
        <w:spacing w:line="240" w:lineRule="auto"/>
        <w:ind w:firstLine="0"/>
        <w:jc w:val="left"/>
        <w:rPr>
          <w:sz w:val="20"/>
        </w:rPr>
      </w:pPr>
    </w:p>
    <w:p w14:paraId="2C0463D2" w14:textId="77777777" w:rsidR="00FB52FE" w:rsidRDefault="00FB52FE">
      <w:pPr>
        <w:suppressAutoHyphens w:val="0"/>
        <w:spacing w:line="240" w:lineRule="auto"/>
        <w:ind w:firstLine="0"/>
        <w:jc w:val="left"/>
        <w:rPr>
          <w:sz w:val="20"/>
        </w:rPr>
      </w:pPr>
    </w:p>
    <w:p w14:paraId="3F763319" w14:textId="77777777" w:rsidR="00FB52FE" w:rsidRDefault="00FB52FE">
      <w:pPr>
        <w:suppressAutoHyphens w:val="0"/>
        <w:spacing w:line="240" w:lineRule="auto"/>
        <w:ind w:firstLine="0"/>
        <w:jc w:val="left"/>
        <w:rPr>
          <w:sz w:val="20"/>
        </w:rPr>
      </w:pPr>
    </w:p>
    <w:p w14:paraId="34932EAF" w14:textId="77777777" w:rsidR="00FB52FE" w:rsidRDefault="00FB52FE">
      <w:pPr>
        <w:suppressAutoHyphens w:val="0"/>
        <w:spacing w:line="240" w:lineRule="auto"/>
        <w:ind w:firstLine="0"/>
        <w:jc w:val="left"/>
        <w:rPr>
          <w:sz w:val="20"/>
        </w:rPr>
      </w:pPr>
    </w:p>
    <w:p w14:paraId="0D72B8EF" w14:textId="77777777" w:rsidR="00FB52FE" w:rsidRDefault="00FB52FE">
      <w:pPr>
        <w:suppressAutoHyphens w:val="0"/>
        <w:spacing w:line="240" w:lineRule="auto"/>
        <w:ind w:firstLine="0"/>
        <w:jc w:val="left"/>
        <w:rPr>
          <w:sz w:val="20"/>
        </w:rPr>
      </w:pPr>
    </w:p>
    <w:p w14:paraId="052D55A3" w14:textId="77777777" w:rsidR="00FB52FE" w:rsidRDefault="00FB52FE">
      <w:pPr>
        <w:suppressAutoHyphens w:val="0"/>
        <w:spacing w:line="240" w:lineRule="auto"/>
        <w:ind w:firstLine="0"/>
        <w:jc w:val="left"/>
        <w:rPr>
          <w:sz w:val="20"/>
        </w:rPr>
      </w:pPr>
    </w:p>
    <w:p w14:paraId="373AF328" w14:textId="77777777" w:rsidR="00FB52FE" w:rsidRDefault="00FB52FE">
      <w:pPr>
        <w:suppressAutoHyphens w:val="0"/>
        <w:spacing w:line="240" w:lineRule="auto"/>
        <w:ind w:firstLine="0"/>
        <w:jc w:val="left"/>
        <w:rPr>
          <w:sz w:val="20"/>
        </w:rPr>
      </w:pPr>
    </w:p>
    <w:p w14:paraId="6B8F0E0F" w14:textId="77777777" w:rsidR="00FB52FE" w:rsidRDefault="00FB52FE">
      <w:pPr>
        <w:suppressAutoHyphens w:val="0"/>
        <w:spacing w:line="240" w:lineRule="auto"/>
        <w:ind w:firstLine="0"/>
        <w:jc w:val="left"/>
        <w:rPr>
          <w:sz w:val="20"/>
        </w:rPr>
      </w:pPr>
    </w:p>
    <w:p w14:paraId="6A1B4F0E" w14:textId="77777777" w:rsidR="00FB52FE" w:rsidRDefault="00FB52FE">
      <w:pPr>
        <w:suppressAutoHyphens w:val="0"/>
        <w:spacing w:line="240" w:lineRule="auto"/>
        <w:ind w:firstLine="0"/>
        <w:jc w:val="left"/>
        <w:rPr>
          <w:sz w:val="20"/>
        </w:rPr>
      </w:pPr>
    </w:p>
    <w:p w14:paraId="34B4C4CC" w14:textId="77777777" w:rsidR="00FB52FE" w:rsidRDefault="00FB52FE">
      <w:pPr>
        <w:suppressAutoHyphens w:val="0"/>
        <w:spacing w:line="240" w:lineRule="auto"/>
        <w:ind w:firstLine="0"/>
        <w:jc w:val="left"/>
        <w:rPr>
          <w:sz w:val="20"/>
        </w:rPr>
      </w:pPr>
    </w:p>
    <w:p w14:paraId="15EE917D" w14:textId="77777777" w:rsidR="00FB52FE" w:rsidRDefault="00FB52FE">
      <w:pPr>
        <w:suppressAutoHyphens w:val="0"/>
        <w:spacing w:line="240" w:lineRule="auto"/>
        <w:ind w:firstLine="0"/>
        <w:jc w:val="left"/>
        <w:rPr>
          <w:sz w:val="20"/>
        </w:rPr>
      </w:pPr>
    </w:p>
    <w:p w14:paraId="7C5037E8" w14:textId="77777777" w:rsidR="00FB52FE" w:rsidRDefault="00FB52FE">
      <w:pPr>
        <w:suppressAutoHyphens w:val="0"/>
        <w:spacing w:line="240" w:lineRule="auto"/>
        <w:ind w:firstLine="0"/>
        <w:jc w:val="left"/>
        <w:rPr>
          <w:sz w:val="20"/>
        </w:rPr>
      </w:pPr>
    </w:p>
    <w:p w14:paraId="2C7DB4C5" w14:textId="77777777" w:rsidR="00FB52FE" w:rsidRDefault="00FB52FE">
      <w:pPr>
        <w:suppressAutoHyphens w:val="0"/>
        <w:spacing w:line="240" w:lineRule="auto"/>
        <w:ind w:firstLine="0"/>
        <w:jc w:val="left"/>
        <w:rPr>
          <w:sz w:val="20"/>
        </w:rPr>
      </w:pPr>
    </w:p>
    <w:p w14:paraId="6D8CBC36" w14:textId="77777777" w:rsidR="00FB52FE" w:rsidRDefault="00FB52FE">
      <w:pPr>
        <w:suppressAutoHyphens w:val="0"/>
        <w:spacing w:line="240" w:lineRule="auto"/>
        <w:ind w:firstLine="0"/>
        <w:jc w:val="left"/>
        <w:rPr>
          <w:sz w:val="20"/>
        </w:rPr>
      </w:pPr>
    </w:p>
    <w:p w14:paraId="4B1D4ADE" w14:textId="77777777" w:rsidR="00FB52FE" w:rsidRDefault="00FB52FE">
      <w:pPr>
        <w:suppressAutoHyphens w:val="0"/>
        <w:spacing w:line="240" w:lineRule="auto"/>
        <w:ind w:firstLine="0"/>
        <w:jc w:val="left"/>
        <w:rPr>
          <w:sz w:val="20"/>
        </w:rPr>
      </w:pPr>
    </w:p>
    <w:p w14:paraId="3DCE0C2D" w14:textId="77777777" w:rsidR="00FB52FE" w:rsidRDefault="00FB52FE">
      <w:pPr>
        <w:suppressAutoHyphens w:val="0"/>
        <w:spacing w:line="240" w:lineRule="auto"/>
        <w:ind w:firstLine="0"/>
        <w:jc w:val="left"/>
        <w:rPr>
          <w:sz w:val="20"/>
        </w:rPr>
      </w:pPr>
    </w:p>
    <w:p w14:paraId="24B5F8E9" w14:textId="77777777" w:rsidR="00FB52FE" w:rsidRDefault="00FB52FE">
      <w:pPr>
        <w:suppressAutoHyphens w:val="0"/>
        <w:spacing w:line="240" w:lineRule="auto"/>
        <w:ind w:firstLine="0"/>
        <w:jc w:val="left"/>
        <w:rPr>
          <w:sz w:val="20"/>
        </w:rPr>
      </w:pPr>
    </w:p>
    <w:p w14:paraId="68EC4517" w14:textId="42C8381F" w:rsidR="00FB52FE" w:rsidRPr="00F76A46" w:rsidRDefault="00FB52FE" w:rsidP="00FB52FE">
      <w:pPr>
        <w:tabs>
          <w:tab w:val="left" w:pos="1080"/>
        </w:tabs>
        <w:ind w:left="288" w:firstLine="0"/>
        <w:jc w:val="right"/>
        <w:rPr>
          <w:b/>
          <w:sz w:val="24"/>
          <w:szCs w:val="20"/>
          <w:lang w:eastAsia="ru-RU"/>
        </w:rPr>
      </w:pPr>
      <w:r w:rsidRPr="00F76A46">
        <w:rPr>
          <w:b/>
          <w:sz w:val="24"/>
          <w:szCs w:val="20"/>
          <w:lang w:eastAsia="ru-RU"/>
        </w:rPr>
        <w:t>Форма 1</w:t>
      </w:r>
      <w:r>
        <w:rPr>
          <w:b/>
          <w:sz w:val="24"/>
          <w:szCs w:val="20"/>
          <w:lang w:eastAsia="ru-RU"/>
        </w:rPr>
        <w:t>7</w:t>
      </w:r>
    </w:p>
    <w:p w14:paraId="4B23637D" w14:textId="77777777" w:rsidR="00FB52FE" w:rsidRDefault="00FB52FE" w:rsidP="00FB52FE">
      <w:pPr>
        <w:pStyle w:val="afff"/>
        <w:widowControl w:val="0"/>
        <w:ind w:firstLine="709"/>
        <w:jc w:val="right"/>
        <w:rPr>
          <w:rFonts w:eastAsia="Arial Unicode MS"/>
        </w:rPr>
      </w:pPr>
    </w:p>
    <w:p w14:paraId="27AC8DF9" w14:textId="77777777" w:rsidR="00FB52FE" w:rsidRPr="00CA6498" w:rsidRDefault="00FB52FE" w:rsidP="00FB52FE">
      <w:pPr>
        <w:pStyle w:val="afff"/>
        <w:widowControl w:val="0"/>
        <w:ind w:firstLine="709"/>
        <w:rPr>
          <w:rFonts w:ascii="Times New Roman" w:hAnsi="Times New Roman"/>
          <w:bCs w:val="0"/>
          <w:sz w:val="28"/>
          <w:szCs w:val="28"/>
          <w:lang w:eastAsia="ru-RU"/>
        </w:rPr>
      </w:pPr>
      <w:r w:rsidRPr="00CA6498">
        <w:rPr>
          <w:rFonts w:ascii="Times New Roman" w:hAnsi="Times New Roman"/>
          <w:bCs w:val="0"/>
          <w:sz w:val="28"/>
          <w:szCs w:val="28"/>
          <w:lang w:eastAsia="ru-RU"/>
        </w:rPr>
        <w:t>График выполнения поставок (работ, услуг)</w:t>
      </w:r>
    </w:p>
    <w:p w14:paraId="21CF61F3" w14:textId="77777777" w:rsidR="00FB52FE" w:rsidRPr="00591D41" w:rsidRDefault="00FB52FE" w:rsidP="00FB52FE">
      <w:pPr>
        <w:widowControl w:val="0"/>
        <w:pBdr>
          <w:top w:val="single" w:sz="4" w:space="1" w:color="auto"/>
        </w:pBdr>
        <w:shd w:val="clear" w:color="auto" w:fill="E0E0E0"/>
        <w:spacing w:line="240" w:lineRule="auto"/>
        <w:ind w:right="21"/>
        <w:jc w:val="center"/>
        <w:rPr>
          <w:b/>
          <w:color w:val="000000"/>
          <w:spacing w:val="36"/>
          <w:sz w:val="24"/>
          <w:szCs w:val="24"/>
          <w:lang w:eastAsia="ru-RU"/>
        </w:rPr>
      </w:pPr>
      <w:r w:rsidRPr="00591D41">
        <w:rPr>
          <w:b/>
          <w:color w:val="000000"/>
          <w:spacing w:val="36"/>
          <w:sz w:val="24"/>
          <w:szCs w:val="24"/>
          <w:lang w:eastAsia="ru-RU"/>
        </w:rPr>
        <w:t>начало формы</w:t>
      </w:r>
    </w:p>
    <w:p w14:paraId="2BED6E9C"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Приложение № ___ к заявке на участие</w:t>
      </w:r>
    </w:p>
    <w:p w14:paraId="4EB92D83" w14:textId="77777777" w:rsidR="00FB52FE" w:rsidRPr="00591D41" w:rsidRDefault="00FB52FE" w:rsidP="00FB52FE">
      <w:pPr>
        <w:spacing w:line="240" w:lineRule="auto"/>
        <w:jc w:val="right"/>
        <w:rPr>
          <w:bCs w:val="0"/>
          <w:sz w:val="24"/>
          <w:szCs w:val="24"/>
          <w:lang w:eastAsia="ru-RU"/>
        </w:rPr>
      </w:pPr>
      <w:r w:rsidRPr="00591D41">
        <w:rPr>
          <w:bCs w:val="0"/>
          <w:sz w:val="24"/>
          <w:szCs w:val="24"/>
          <w:lang w:eastAsia="ru-RU"/>
        </w:rPr>
        <w:t>от «____»_____________ </w:t>
      </w:r>
      <w:proofErr w:type="gramStart"/>
      <w:r w:rsidRPr="00591D41">
        <w:rPr>
          <w:bCs w:val="0"/>
          <w:sz w:val="24"/>
          <w:szCs w:val="24"/>
          <w:lang w:eastAsia="ru-RU"/>
        </w:rPr>
        <w:t>г</w:t>
      </w:r>
      <w:proofErr w:type="gramEnd"/>
      <w:r w:rsidRPr="00591D41">
        <w:rPr>
          <w:bCs w:val="0"/>
          <w:sz w:val="24"/>
          <w:szCs w:val="24"/>
          <w:lang w:eastAsia="ru-RU"/>
        </w:rPr>
        <w:t>. №__________</w:t>
      </w:r>
    </w:p>
    <w:p w14:paraId="3113E870" w14:textId="77777777" w:rsidR="00FB52FE" w:rsidRPr="004D0F20" w:rsidRDefault="00FB52FE" w:rsidP="00FB52FE">
      <w:pPr>
        <w:tabs>
          <w:tab w:val="left" w:pos="1080"/>
        </w:tabs>
        <w:spacing w:line="240" w:lineRule="auto"/>
        <w:ind w:firstLine="540"/>
        <w:jc w:val="right"/>
      </w:pPr>
    </w:p>
    <w:p w14:paraId="63C8CF1A" w14:textId="77777777" w:rsidR="00FB52FE" w:rsidRPr="00C47ED3" w:rsidRDefault="00FB52FE" w:rsidP="00FB52FE">
      <w:pPr>
        <w:keepNext/>
        <w:tabs>
          <w:tab w:val="num" w:pos="1134"/>
        </w:tabs>
        <w:spacing w:line="240" w:lineRule="auto"/>
        <w:jc w:val="center"/>
        <w:outlineLvl w:val="1"/>
        <w:rPr>
          <w:bCs w:val="0"/>
          <w:sz w:val="24"/>
          <w:szCs w:val="24"/>
          <w:lang w:eastAsia="ru-RU"/>
        </w:rPr>
      </w:pPr>
      <w:bookmarkStart w:id="310" w:name="_Toc307936261"/>
      <w:r w:rsidRPr="00C47ED3">
        <w:rPr>
          <w:bCs w:val="0"/>
          <w:sz w:val="24"/>
          <w:szCs w:val="24"/>
          <w:lang w:eastAsia="ru-RU"/>
        </w:rPr>
        <w:t>График выполнения</w:t>
      </w:r>
      <w:r>
        <w:rPr>
          <w:bCs w:val="0"/>
          <w:sz w:val="24"/>
          <w:szCs w:val="24"/>
          <w:lang w:eastAsia="ru-RU"/>
        </w:rPr>
        <w:t xml:space="preserve"> поставок (работ, </w:t>
      </w:r>
      <w:r w:rsidRPr="00C47ED3">
        <w:rPr>
          <w:bCs w:val="0"/>
          <w:sz w:val="24"/>
          <w:szCs w:val="24"/>
          <w:lang w:eastAsia="ru-RU"/>
        </w:rPr>
        <w:t>услуг</w:t>
      </w:r>
      <w:bookmarkEnd w:id="310"/>
      <w:r>
        <w:rPr>
          <w:bCs w:val="0"/>
          <w:sz w:val="24"/>
          <w:szCs w:val="24"/>
          <w:lang w:eastAsia="ru-RU"/>
        </w:rPr>
        <w:t>)</w:t>
      </w:r>
    </w:p>
    <w:p w14:paraId="29BDFE0D" w14:textId="77777777" w:rsidR="00FB52FE" w:rsidRPr="00C47ED3" w:rsidRDefault="00FB52FE" w:rsidP="00FB52FE">
      <w:pPr>
        <w:tabs>
          <w:tab w:val="left" w:pos="1080"/>
        </w:tabs>
        <w:spacing w:line="240" w:lineRule="auto"/>
        <w:ind w:firstLine="540"/>
        <w:rPr>
          <w:bCs w:val="0"/>
          <w:sz w:val="24"/>
          <w:szCs w:val="24"/>
          <w:lang w:eastAsia="ru-RU"/>
        </w:rPr>
      </w:pPr>
    </w:p>
    <w:p w14:paraId="78C7F7E2"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 xml:space="preserve">Способ и наименование закупки _______________________________________ </w:t>
      </w:r>
    </w:p>
    <w:p w14:paraId="2A7D9E07" w14:textId="77777777" w:rsidR="00FB52FE" w:rsidRPr="00C47ED3" w:rsidRDefault="00FB52FE" w:rsidP="00FB52FE">
      <w:pPr>
        <w:tabs>
          <w:tab w:val="left" w:pos="1080"/>
        </w:tabs>
        <w:spacing w:line="240" w:lineRule="auto"/>
        <w:ind w:firstLine="540"/>
        <w:rPr>
          <w:bCs w:val="0"/>
          <w:sz w:val="24"/>
          <w:szCs w:val="24"/>
          <w:lang w:eastAsia="ru-RU"/>
        </w:rPr>
      </w:pPr>
      <w:r w:rsidRPr="00C47ED3">
        <w:rPr>
          <w:bCs w:val="0"/>
          <w:sz w:val="24"/>
          <w:szCs w:val="24"/>
          <w:lang w:eastAsia="ru-RU"/>
        </w:rPr>
        <w:t>Лот ___</w:t>
      </w:r>
    </w:p>
    <w:p w14:paraId="30242F03" w14:textId="77777777" w:rsidR="00FB52FE" w:rsidRPr="00C47ED3" w:rsidRDefault="00FB52FE" w:rsidP="00FB52FE">
      <w:pPr>
        <w:tabs>
          <w:tab w:val="left" w:pos="1080"/>
        </w:tabs>
        <w:spacing w:line="240" w:lineRule="auto"/>
        <w:ind w:firstLine="540"/>
        <w:rPr>
          <w:bCs w:val="0"/>
          <w:sz w:val="24"/>
          <w:szCs w:val="24"/>
          <w:lang w:eastAsia="ru-RU"/>
        </w:rPr>
      </w:pPr>
      <w:r>
        <w:rPr>
          <w:bCs w:val="0"/>
          <w:sz w:val="24"/>
          <w:szCs w:val="24"/>
          <w:lang w:eastAsia="ru-RU"/>
        </w:rPr>
        <w:t>Наименование и адрес Участника</w:t>
      </w:r>
      <w:r w:rsidRPr="00C47ED3">
        <w:rPr>
          <w:bCs w:val="0"/>
          <w:sz w:val="24"/>
          <w:szCs w:val="24"/>
          <w:lang w:eastAsia="ru-RU"/>
        </w:rPr>
        <w:t xml:space="preserve">: ________________________________ </w:t>
      </w:r>
    </w:p>
    <w:p w14:paraId="772C4FF7" w14:textId="77777777" w:rsidR="00FB52FE" w:rsidRPr="004D0F20" w:rsidRDefault="00FB52FE" w:rsidP="00FB52FE">
      <w:pPr>
        <w:pStyle w:val="Times120"/>
        <w:ind w:firstLine="0"/>
        <w:jc w:val="center"/>
        <w:rPr>
          <w:szCs w:val="24"/>
        </w:rPr>
      </w:pPr>
    </w:p>
    <w:tbl>
      <w:tblPr>
        <w:tblW w:w="4169"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3"/>
        <w:gridCol w:w="360"/>
        <w:gridCol w:w="2028"/>
        <w:gridCol w:w="778"/>
        <w:gridCol w:w="993"/>
        <w:gridCol w:w="2023"/>
        <w:gridCol w:w="281"/>
        <w:gridCol w:w="267"/>
        <w:gridCol w:w="261"/>
        <w:gridCol w:w="259"/>
        <w:gridCol w:w="26"/>
        <w:gridCol w:w="240"/>
        <w:gridCol w:w="26"/>
        <w:gridCol w:w="50"/>
        <w:gridCol w:w="190"/>
        <w:gridCol w:w="26"/>
        <w:gridCol w:w="259"/>
        <w:gridCol w:w="303"/>
      </w:tblGrid>
      <w:tr w:rsidR="00FB52FE" w:rsidRPr="004E38BC" w14:paraId="1E249B5D" w14:textId="77777777" w:rsidTr="00EE4833">
        <w:trPr>
          <w:cantSplit/>
          <w:tblHeader/>
        </w:trPr>
        <w:tc>
          <w:tcPr>
            <w:tcW w:w="328" w:type="pct"/>
            <w:gridSpan w:val="2"/>
            <w:vMerge w:val="restart"/>
            <w:tcBorders>
              <w:top w:val="single" w:sz="4" w:space="0" w:color="auto"/>
              <w:left w:val="single" w:sz="4" w:space="0" w:color="auto"/>
              <w:right w:val="single" w:sz="4" w:space="0" w:color="auto"/>
            </w:tcBorders>
            <w:shd w:val="clear" w:color="auto" w:fill="D9D9D9"/>
          </w:tcPr>
          <w:p w14:paraId="7A04BAAD"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183"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227A7A1B"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1033" w:type="pct"/>
            <w:gridSpan w:val="2"/>
            <w:vMerge w:val="restart"/>
            <w:tcBorders>
              <w:top w:val="single" w:sz="4" w:space="0" w:color="auto"/>
              <w:left w:val="single" w:sz="4" w:space="0" w:color="auto"/>
              <w:bottom w:val="single" w:sz="4" w:space="0" w:color="auto"/>
              <w:right w:val="single" w:sz="4" w:space="0" w:color="auto"/>
            </w:tcBorders>
            <w:shd w:val="clear" w:color="auto" w:fill="D9D9D9"/>
            <w:hideMark/>
          </w:tcPr>
          <w:p w14:paraId="4FAB3001"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Общая стоимость этапа, тыс. руб. с НДС</w:t>
            </w:r>
          </w:p>
        </w:tc>
        <w:tc>
          <w:tcPr>
            <w:tcW w:w="2456" w:type="pct"/>
            <w:gridSpan w:val="13"/>
            <w:tcBorders>
              <w:top w:val="single" w:sz="4" w:space="0" w:color="auto"/>
              <w:left w:val="single" w:sz="4" w:space="0" w:color="auto"/>
              <w:bottom w:val="single" w:sz="4" w:space="0" w:color="auto"/>
              <w:right w:val="single" w:sz="4" w:space="0" w:color="auto"/>
            </w:tcBorders>
            <w:shd w:val="clear" w:color="auto" w:fill="D9D9D9"/>
            <w:hideMark/>
          </w:tcPr>
          <w:p w14:paraId="755D7A2A" w14:textId="77777777" w:rsidR="00FB52FE" w:rsidRPr="00EC3829" w:rsidRDefault="00FB52FE" w:rsidP="00EE4833">
            <w:pPr>
              <w:pStyle w:val="aff1"/>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FB52FE" w:rsidRPr="004E38BC" w14:paraId="55574723" w14:textId="77777777" w:rsidTr="00EE4833">
        <w:trPr>
          <w:cantSplit/>
          <w:trHeight w:val="397"/>
          <w:tblHeader/>
        </w:trPr>
        <w:tc>
          <w:tcPr>
            <w:tcW w:w="328" w:type="pct"/>
            <w:gridSpan w:val="2"/>
            <w:vMerge/>
            <w:tcBorders>
              <w:left w:val="single" w:sz="4" w:space="0" w:color="auto"/>
              <w:bottom w:val="single" w:sz="4" w:space="0" w:color="auto"/>
              <w:right w:val="single" w:sz="4" w:space="0" w:color="auto"/>
            </w:tcBorders>
            <w:shd w:val="clear" w:color="auto" w:fill="D9D9D9"/>
          </w:tcPr>
          <w:p w14:paraId="7D690D3B" w14:textId="77777777" w:rsidR="00FB52FE" w:rsidRPr="00EC3829" w:rsidRDefault="00FB52FE" w:rsidP="00EE4833">
            <w:pPr>
              <w:pStyle w:val="aff1"/>
              <w:keepNext w:val="0"/>
              <w:widowControl w:val="0"/>
              <w:spacing w:before="0" w:after="0"/>
              <w:ind w:left="0"/>
              <w:jc w:val="center"/>
              <w:rPr>
                <w:b/>
                <w:lang w:eastAsia="en-US"/>
              </w:rPr>
            </w:pPr>
          </w:p>
        </w:tc>
        <w:tc>
          <w:tcPr>
            <w:tcW w:w="1183"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422D9774" w14:textId="77777777" w:rsidR="00FB52FE" w:rsidRPr="00EC3829" w:rsidRDefault="00FB52FE" w:rsidP="00EE4833">
            <w:pPr>
              <w:pStyle w:val="aff1"/>
              <w:keepNext w:val="0"/>
              <w:widowControl w:val="0"/>
              <w:spacing w:before="0" w:after="0"/>
              <w:ind w:left="0"/>
              <w:jc w:val="center"/>
              <w:rPr>
                <w:b/>
                <w:lang w:eastAsia="en-US"/>
              </w:rPr>
            </w:pPr>
          </w:p>
        </w:tc>
        <w:tc>
          <w:tcPr>
            <w:tcW w:w="1033" w:type="pct"/>
            <w:gridSpan w:val="2"/>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A182344" w14:textId="77777777" w:rsidR="00FB52FE" w:rsidRPr="00EC3829" w:rsidRDefault="00FB52FE" w:rsidP="00EE4833">
            <w:pPr>
              <w:pStyle w:val="aff1"/>
              <w:keepNext w:val="0"/>
              <w:widowControl w:val="0"/>
              <w:spacing w:before="0" w:after="0"/>
              <w:ind w:left="0"/>
              <w:jc w:val="center"/>
              <w:rPr>
                <w:b/>
                <w:lang w:eastAsia="en-US"/>
              </w:rPr>
            </w:pP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B0DD7A6" w14:textId="77777777" w:rsidR="00FB52FE" w:rsidRPr="00EC3829" w:rsidRDefault="00FB52FE" w:rsidP="00EE4833">
            <w:pPr>
              <w:pStyle w:val="aff1"/>
              <w:keepNext w:val="0"/>
              <w:widowControl w:val="0"/>
              <w:spacing w:before="0" w:after="0"/>
              <w:ind w:left="0"/>
              <w:jc w:val="center"/>
              <w:rPr>
                <w:b/>
                <w:lang w:eastAsia="en-US"/>
              </w:rPr>
            </w:pPr>
            <w:r w:rsidRPr="00EC3829">
              <w:rPr>
                <w:b/>
                <w:lang w:eastAsia="en-US"/>
              </w:rPr>
              <w:t>указать квартал/месяц/неделя/день</w:t>
            </w:r>
          </w:p>
        </w:tc>
        <w:tc>
          <w:tcPr>
            <w:tcW w:w="164" w:type="pct"/>
            <w:tcBorders>
              <w:top w:val="single" w:sz="4" w:space="0" w:color="auto"/>
              <w:left w:val="single" w:sz="4" w:space="0" w:color="auto"/>
              <w:bottom w:val="single" w:sz="4" w:space="0" w:color="auto"/>
              <w:right w:val="single" w:sz="4" w:space="0" w:color="auto"/>
            </w:tcBorders>
            <w:shd w:val="clear" w:color="auto" w:fill="D9D9D9"/>
            <w:vAlign w:val="center"/>
          </w:tcPr>
          <w:p w14:paraId="1D16BD05" w14:textId="77777777" w:rsidR="00FB52FE" w:rsidRPr="00EC3829" w:rsidRDefault="00FB52FE" w:rsidP="00EE4833">
            <w:pPr>
              <w:widowControl w:val="0"/>
              <w:spacing w:line="240" w:lineRule="auto"/>
              <w:jc w:val="center"/>
              <w:rPr>
                <w:b/>
                <w:u w:val="single"/>
              </w:rPr>
            </w:pPr>
          </w:p>
        </w:tc>
        <w:tc>
          <w:tcPr>
            <w:tcW w:w="156" w:type="pct"/>
            <w:tcBorders>
              <w:top w:val="single" w:sz="4" w:space="0" w:color="auto"/>
              <w:left w:val="single" w:sz="4" w:space="0" w:color="auto"/>
              <w:bottom w:val="single" w:sz="4" w:space="0" w:color="auto"/>
              <w:right w:val="single" w:sz="4" w:space="0" w:color="auto"/>
            </w:tcBorders>
            <w:shd w:val="clear" w:color="auto" w:fill="D9D9D9"/>
            <w:vAlign w:val="center"/>
          </w:tcPr>
          <w:p w14:paraId="0C5E27C2" w14:textId="77777777" w:rsidR="00FB52FE" w:rsidRPr="00EC3829" w:rsidRDefault="00FB52FE" w:rsidP="00EE4833">
            <w:pPr>
              <w:widowControl w:val="0"/>
              <w:spacing w:line="240" w:lineRule="auto"/>
              <w:jc w:val="center"/>
              <w:rPr>
                <w:b/>
                <w:u w:val="single"/>
              </w:rPr>
            </w:pPr>
          </w:p>
        </w:tc>
        <w:tc>
          <w:tcPr>
            <w:tcW w:w="152" w:type="pct"/>
            <w:tcBorders>
              <w:top w:val="single" w:sz="4" w:space="0" w:color="auto"/>
              <w:left w:val="single" w:sz="4" w:space="0" w:color="auto"/>
              <w:bottom w:val="single" w:sz="4" w:space="0" w:color="auto"/>
              <w:right w:val="single" w:sz="4" w:space="0" w:color="auto"/>
            </w:tcBorders>
            <w:shd w:val="clear" w:color="auto" w:fill="D9D9D9"/>
            <w:vAlign w:val="center"/>
          </w:tcPr>
          <w:p w14:paraId="13280722" w14:textId="77777777" w:rsidR="00FB52FE" w:rsidRPr="00EC3829" w:rsidRDefault="00FB52FE" w:rsidP="00EE4833">
            <w:pPr>
              <w:widowControl w:val="0"/>
              <w:spacing w:line="240" w:lineRule="auto"/>
              <w:jc w:val="center"/>
              <w:rPr>
                <w:b/>
                <w:u w:val="single"/>
              </w:rPr>
            </w:pPr>
          </w:p>
        </w:tc>
        <w:tc>
          <w:tcPr>
            <w:tcW w:w="151" w:type="pct"/>
            <w:tcBorders>
              <w:top w:val="single" w:sz="4" w:space="0" w:color="auto"/>
              <w:left w:val="single" w:sz="4" w:space="0" w:color="auto"/>
              <w:bottom w:val="single" w:sz="4" w:space="0" w:color="auto"/>
              <w:right w:val="single" w:sz="4" w:space="0" w:color="auto"/>
            </w:tcBorders>
            <w:shd w:val="clear" w:color="auto" w:fill="D9D9D9"/>
            <w:vAlign w:val="center"/>
          </w:tcPr>
          <w:p w14:paraId="01A66C09" w14:textId="77777777" w:rsidR="00FB52FE" w:rsidRPr="00EC3829" w:rsidRDefault="00FB52FE" w:rsidP="00EE4833">
            <w:pPr>
              <w:widowControl w:val="0"/>
              <w:spacing w:line="240" w:lineRule="auto"/>
              <w:jc w:val="center"/>
              <w:rPr>
                <w:b/>
              </w:rPr>
            </w:pPr>
          </w:p>
        </w:tc>
        <w:tc>
          <w:tcPr>
            <w:tcW w:w="155"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88B5016" w14:textId="77777777" w:rsidR="00FB52FE" w:rsidRPr="00EC3829" w:rsidRDefault="00FB52FE" w:rsidP="00EE4833">
            <w:pPr>
              <w:widowControl w:val="0"/>
              <w:spacing w:line="240" w:lineRule="auto"/>
              <w:jc w:val="center"/>
              <w:rPr>
                <w:b/>
              </w:rPr>
            </w:pPr>
          </w:p>
        </w:tc>
        <w:tc>
          <w:tcPr>
            <w:tcW w:w="155"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438C4C63" w14:textId="77777777" w:rsidR="00FB52FE" w:rsidRPr="00EC3829" w:rsidRDefault="00FB52FE" w:rsidP="00EE4833">
            <w:pPr>
              <w:widowControl w:val="0"/>
              <w:spacing w:line="240" w:lineRule="auto"/>
              <w:jc w:val="center"/>
              <w:rPr>
                <w:b/>
              </w:rPr>
            </w:pPr>
          </w:p>
        </w:tc>
        <w:tc>
          <w:tcPr>
            <w:tcW w:w="16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85B4296" w14:textId="77777777" w:rsidR="00FB52FE" w:rsidRPr="00EC3829" w:rsidRDefault="00FB52FE" w:rsidP="00EE4833">
            <w:pPr>
              <w:widowControl w:val="0"/>
              <w:spacing w:line="240" w:lineRule="auto"/>
              <w:jc w:val="center"/>
              <w:rPr>
                <w:b/>
              </w:rPr>
            </w:pPr>
          </w:p>
        </w:tc>
        <w:tc>
          <w:tcPr>
            <w:tcW w:w="177" w:type="pct"/>
            <w:tcBorders>
              <w:top w:val="single" w:sz="4" w:space="0" w:color="auto"/>
              <w:left w:val="single" w:sz="4" w:space="0" w:color="auto"/>
              <w:bottom w:val="single" w:sz="4" w:space="0" w:color="auto"/>
              <w:right w:val="single" w:sz="4" w:space="0" w:color="auto"/>
            </w:tcBorders>
            <w:shd w:val="clear" w:color="auto" w:fill="D9D9D9"/>
            <w:vAlign w:val="center"/>
          </w:tcPr>
          <w:p w14:paraId="60165F6A" w14:textId="77777777" w:rsidR="00FB52FE" w:rsidRPr="00EC3829" w:rsidRDefault="00FB52FE" w:rsidP="00EE4833">
            <w:pPr>
              <w:widowControl w:val="0"/>
              <w:spacing w:line="240" w:lineRule="auto"/>
              <w:jc w:val="center"/>
              <w:rPr>
                <w:b/>
              </w:rPr>
            </w:pPr>
          </w:p>
        </w:tc>
      </w:tr>
      <w:tr w:rsidR="00FB52FE" w:rsidRPr="004E38BC" w14:paraId="44B87C8F"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050FD8F" w14:textId="77777777" w:rsidR="00FB52FE" w:rsidRPr="004D0F20" w:rsidRDefault="00FB52FE" w:rsidP="00EE4833">
            <w:pPr>
              <w:pStyle w:val="aff2"/>
              <w:widowControl w:val="0"/>
              <w:spacing w:before="0" w:after="0"/>
              <w:jc w:val="both"/>
              <w:rPr>
                <w:bCs w:val="0"/>
                <w:color w:val="0000FF"/>
                <w:szCs w:val="24"/>
                <w:u w:val="single"/>
                <w:lang w:eastAsia="en-US"/>
              </w:rPr>
            </w:pPr>
            <w:r w:rsidRPr="00442D34">
              <w:rPr>
                <w:bCs w:val="0"/>
                <w:szCs w:val="24"/>
                <w:lang w:eastAsia="en-US"/>
              </w:rPr>
              <w:t>1</w:t>
            </w:r>
          </w:p>
        </w:tc>
        <w:tc>
          <w:tcPr>
            <w:tcW w:w="1183" w:type="pct"/>
            <w:tcBorders>
              <w:top w:val="single" w:sz="4" w:space="0" w:color="auto"/>
              <w:left w:val="single" w:sz="4" w:space="0" w:color="auto"/>
              <w:bottom w:val="single" w:sz="4" w:space="0" w:color="auto"/>
              <w:right w:val="single" w:sz="4" w:space="0" w:color="auto"/>
            </w:tcBorders>
          </w:tcPr>
          <w:p w14:paraId="0E1C0363" w14:textId="77777777" w:rsidR="00FB52FE" w:rsidRPr="004D0F20" w:rsidRDefault="00FB52FE" w:rsidP="00EE4833">
            <w:pPr>
              <w:pStyle w:val="aff2"/>
              <w:widowControl w:val="0"/>
              <w:spacing w:before="0" w:after="0"/>
              <w:rPr>
                <w:bCs w:val="0"/>
                <w:color w:val="0000FF"/>
                <w:szCs w:val="24"/>
                <w:u w:val="single"/>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3BA956D" w14:textId="77777777" w:rsidR="00FB52FE" w:rsidRPr="004D0F20" w:rsidRDefault="00FB52FE" w:rsidP="00EE4833">
            <w:pPr>
              <w:widowControl w:val="0"/>
              <w:spacing w:line="240" w:lineRule="auto"/>
              <w:jc w:val="center"/>
            </w:pPr>
          </w:p>
        </w:tc>
        <w:tc>
          <w:tcPr>
            <w:tcW w:w="1180" w:type="pct"/>
            <w:tcBorders>
              <w:top w:val="single" w:sz="4" w:space="0" w:color="auto"/>
              <w:left w:val="single" w:sz="4" w:space="0" w:color="auto"/>
              <w:bottom w:val="single" w:sz="4" w:space="0" w:color="auto"/>
              <w:right w:val="single" w:sz="4" w:space="0" w:color="auto"/>
            </w:tcBorders>
          </w:tcPr>
          <w:p w14:paraId="080353BD" w14:textId="77777777" w:rsidR="00FB52FE" w:rsidRPr="004D0F20" w:rsidRDefault="00FB52FE" w:rsidP="00EE4833">
            <w:pPr>
              <w:pStyle w:val="aff2"/>
              <w:widowControl w:val="0"/>
              <w:spacing w:before="0" w:after="0"/>
              <w:jc w:val="both"/>
              <w:rPr>
                <w:bCs w:val="0"/>
                <w:color w:val="0000FF"/>
                <w:szCs w:val="24"/>
                <w:u w:val="single"/>
                <w:lang w:eastAsia="en-US"/>
              </w:rPr>
            </w:pPr>
          </w:p>
        </w:tc>
        <w:tc>
          <w:tcPr>
            <w:tcW w:w="164" w:type="pct"/>
            <w:tcBorders>
              <w:top w:val="single" w:sz="4" w:space="0" w:color="auto"/>
              <w:left w:val="single" w:sz="4" w:space="0" w:color="auto"/>
              <w:bottom w:val="single" w:sz="4" w:space="0" w:color="auto"/>
              <w:right w:val="single" w:sz="4" w:space="0" w:color="auto"/>
            </w:tcBorders>
          </w:tcPr>
          <w:p w14:paraId="02B024AC" w14:textId="77777777" w:rsidR="00FB52FE" w:rsidRPr="004D0F20" w:rsidRDefault="00FB52FE" w:rsidP="00EE4833">
            <w:pPr>
              <w:pStyle w:val="aff2"/>
              <w:widowControl w:val="0"/>
              <w:spacing w:before="0" w:after="0"/>
              <w:ind w:left="0" w:right="0"/>
              <w:jc w:val="center"/>
              <w:rPr>
                <w:bCs w:val="0"/>
                <w:szCs w:val="24"/>
                <w:lang w:eastAsia="en-US"/>
              </w:rPr>
            </w:pPr>
          </w:p>
        </w:tc>
        <w:tc>
          <w:tcPr>
            <w:tcW w:w="156" w:type="pct"/>
            <w:tcBorders>
              <w:top w:val="single" w:sz="4" w:space="0" w:color="auto"/>
              <w:left w:val="single" w:sz="4" w:space="0" w:color="auto"/>
              <w:bottom w:val="single" w:sz="4" w:space="0" w:color="auto"/>
              <w:right w:val="single" w:sz="4" w:space="0" w:color="auto"/>
            </w:tcBorders>
          </w:tcPr>
          <w:p w14:paraId="3A7B9800" w14:textId="77777777" w:rsidR="00FB52FE" w:rsidRPr="004D0F20" w:rsidRDefault="00FB52FE" w:rsidP="00EE4833">
            <w:pPr>
              <w:pStyle w:val="aff2"/>
              <w:widowControl w:val="0"/>
              <w:spacing w:before="0" w:after="0"/>
              <w:ind w:left="0" w:right="0"/>
              <w:jc w:val="center"/>
              <w:rPr>
                <w:bCs w:val="0"/>
                <w:szCs w:val="24"/>
                <w:lang w:eastAsia="en-US"/>
              </w:rPr>
            </w:pPr>
          </w:p>
        </w:tc>
        <w:tc>
          <w:tcPr>
            <w:tcW w:w="152" w:type="pct"/>
            <w:tcBorders>
              <w:top w:val="single" w:sz="4" w:space="0" w:color="auto"/>
              <w:left w:val="single" w:sz="4" w:space="0" w:color="auto"/>
              <w:bottom w:val="single" w:sz="4" w:space="0" w:color="auto"/>
              <w:right w:val="single" w:sz="4" w:space="0" w:color="auto"/>
            </w:tcBorders>
          </w:tcPr>
          <w:p w14:paraId="328316B6" w14:textId="77777777" w:rsidR="00FB52FE" w:rsidRPr="004D0F20" w:rsidRDefault="00FB52FE" w:rsidP="00EE4833">
            <w:pPr>
              <w:pStyle w:val="aff2"/>
              <w:widowControl w:val="0"/>
              <w:spacing w:before="0" w:after="0"/>
              <w:ind w:left="0" w:right="0"/>
              <w:jc w:val="center"/>
              <w:rPr>
                <w:bCs w:val="0"/>
                <w:szCs w:val="24"/>
                <w:lang w:eastAsia="en-US"/>
              </w:rPr>
            </w:pPr>
          </w:p>
        </w:tc>
        <w:tc>
          <w:tcPr>
            <w:tcW w:w="166" w:type="pct"/>
            <w:gridSpan w:val="2"/>
            <w:tcBorders>
              <w:top w:val="single" w:sz="4" w:space="0" w:color="auto"/>
              <w:left w:val="single" w:sz="4" w:space="0" w:color="auto"/>
              <w:bottom w:val="single" w:sz="4" w:space="0" w:color="auto"/>
              <w:right w:val="single" w:sz="4" w:space="0" w:color="auto"/>
            </w:tcBorders>
          </w:tcPr>
          <w:p w14:paraId="6A0B255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2"/>
            <w:tcBorders>
              <w:top w:val="single" w:sz="4" w:space="0" w:color="auto"/>
              <w:left w:val="single" w:sz="4" w:space="0" w:color="auto"/>
              <w:bottom w:val="single" w:sz="4" w:space="0" w:color="auto"/>
              <w:right w:val="single" w:sz="4" w:space="0" w:color="auto"/>
            </w:tcBorders>
          </w:tcPr>
          <w:p w14:paraId="48A5A4DF" w14:textId="77777777" w:rsidR="00FB52FE" w:rsidRPr="004D0F20" w:rsidRDefault="00FB52FE" w:rsidP="00EE4833">
            <w:pPr>
              <w:pStyle w:val="aff2"/>
              <w:widowControl w:val="0"/>
              <w:spacing w:before="0" w:after="0"/>
              <w:ind w:left="0" w:right="0"/>
              <w:jc w:val="center"/>
              <w:rPr>
                <w:bCs w:val="0"/>
                <w:szCs w:val="24"/>
                <w:lang w:eastAsia="en-US"/>
              </w:rPr>
            </w:pPr>
          </w:p>
        </w:tc>
        <w:tc>
          <w:tcPr>
            <w:tcW w:w="155" w:type="pct"/>
            <w:gridSpan w:val="3"/>
            <w:tcBorders>
              <w:top w:val="single" w:sz="4" w:space="0" w:color="auto"/>
              <w:left w:val="single" w:sz="4" w:space="0" w:color="auto"/>
              <w:bottom w:val="single" w:sz="4" w:space="0" w:color="auto"/>
              <w:right w:val="single" w:sz="4" w:space="0" w:color="auto"/>
            </w:tcBorders>
          </w:tcPr>
          <w:p w14:paraId="15B2E66A" w14:textId="77777777" w:rsidR="00FB52FE" w:rsidRPr="004D0F20" w:rsidRDefault="00FB52FE" w:rsidP="00EE4833">
            <w:pPr>
              <w:pStyle w:val="aff2"/>
              <w:widowControl w:val="0"/>
              <w:spacing w:before="0" w:after="0"/>
              <w:ind w:left="0" w:right="0"/>
              <w:jc w:val="center"/>
              <w:rPr>
                <w:bCs w:val="0"/>
                <w:szCs w:val="24"/>
                <w:lang w:eastAsia="en-US"/>
              </w:rPr>
            </w:pPr>
          </w:p>
        </w:tc>
        <w:tc>
          <w:tcPr>
            <w:tcW w:w="151" w:type="pct"/>
            <w:tcBorders>
              <w:top w:val="single" w:sz="4" w:space="0" w:color="auto"/>
              <w:left w:val="single" w:sz="4" w:space="0" w:color="auto"/>
              <w:bottom w:val="single" w:sz="4" w:space="0" w:color="auto"/>
              <w:right w:val="single" w:sz="4" w:space="0" w:color="auto"/>
            </w:tcBorders>
          </w:tcPr>
          <w:p w14:paraId="0B3E3D76" w14:textId="77777777" w:rsidR="00FB52FE" w:rsidRPr="004D0F20" w:rsidRDefault="00FB52FE" w:rsidP="00EE4833">
            <w:pPr>
              <w:pStyle w:val="aff2"/>
              <w:widowControl w:val="0"/>
              <w:spacing w:before="0" w:after="0"/>
              <w:ind w:left="0" w:right="0"/>
              <w:jc w:val="center"/>
              <w:rPr>
                <w:bCs w:val="0"/>
                <w:szCs w:val="24"/>
                <w:lang w:eastAsia="en-US"/>
              </w:rPr>
            </w:pPr>
          </w:p>
        </w:tc>
        <w:tc>
          <w:tcPr>
            <w:tcW w:w="177" w:type="pct"/>
            <w:tcBorders>
              <w:top w:val="single" w:sz="4" w:space="0" w:color="auto"/>
              <w:left w:val="single" w:sz="4" w:space="0" w:color="auto"/>
              <w:bottom w:val="single" w:sz="4" w:space="0" w:color="auto"/>
              <w:right w:val="single" w:sz="4" w:space="0" w:color="auto"/>
            </w:tcBorders>
          </w:tcPr>
          <w:p w14:paraId="6DC8A03F" w14:textId="77777777" w:rsidR="00FB52FE" w:rsidRPr="004D0F20" w:rsidRDefault="00FB52FE" w:rsidP="00EE4833">
            <w:pPr>
              <w:pStyle w:val="aff2"/>
              <w:widowControl w:val="0"/>
              <w:spacing w:before="0" w:after="0"/>
              <w:ind w:left="0" w:right="0"/>
              <w:jc w:val="both"/>
              <w:rPr>
                <w:bCs w:val="0"/>
                <w:szCs w:val="24"/>
                <w:lang w:eastAsia="en-US"/>
              </w:rPr>
            </w:pPr>
          </w:p>
        </w:tc>
      </w:tr>
      <w:tr w:rsidR="00FB52FE" w:rsidRPr="004E38BC" w14:paraId="58C2C49D"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748F5489" w14:textId="77777777" w:rsidR="00FB52FE" w:rsidRDefault="00FB52FE" w:rsidP="00EE4833">
            <w:pPr>
              <w:pStyle w:val="aff2"/>
              <w:widowControl w:val="0"/>
              <w:spacing w:before="0" w:after="0"/>
              <w:jc w:val="both"/>
              <w:rPr>
                <w:bCs w:val="0"/>
                <w:szCs w:val="24"/>
                <w:lang w:eastAsia="en-US"/>
              </w:rPr>
            </w:pPr>
            <w:r>
              <w:rPr>
                <w:bCs w:val="0"/>
                <w:szCs w:val="24"/>
                <w:lang w:eastAsia="en-US"/>
              </w:rPr>
              <w:t>2</w:t>
            </w:r>
          </w:p>
        </w:tc>
        <w:tc>
          <w:tcPr>
            <w:tcW w:w="1183" w:type="pct"/>
            <w:tcBorders>
              <w:top w:val="single" w:sz="4" w:space="0" w:color="auto"/>
              <w:left w:val="single" w:sz="4" w:space="0" w:color="auto"/>
              <w:bottom w:val="single" w:sz="4" w:space="0" w:color="auto"/>
              <w:right w:val="single" w:sz="4" w:space="0" w:color="auto"/>
            </w:tcBorders>
          </w:tcPr>
          <w:p w14:paraId="39AAFCC3"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6FAF9B61"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3EE8D093"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04966675"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18E53BD2"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2D34AC4D" w14:textId="77777777" w:rsidR="00FB52FE" w:rsidRPr="004D0F20" w:rsidRDefault="00FB52FE" w:rsidP="00EE4833">
            <w:pPr>
              <w:pStyle w:val="aff2"/>
              <w:widowControl w:val="0"/>
              <w:spacing w:before="0" w:after="0"/>
              <w:jc w:val="both"/>
              <w:rPr>
                <w:szCs w:val="24"/>
                <w:lang w:eastAsia="en-US"/>
              </w:rPr>
            </w:pPr>
          </w:p>
        </w:tc>
      </w:tr>
      <w:tr w:rsidR="00FB52FE" w:rsidRPr="004E38BC" w14:paraId="0F507764"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42FD8F2E" w14:textId="77777777" w:rsidR="00FB52FE" w:rsidRPr="004D0F20" w:rsidRDefault="00FB52FE" w:rsidP="00EE4833">
            <w:pPr>
              <w:pStyle w:val="aff2"/>
              <w:widowControl w:val="0"/>
              <w:spacing w:before="0" w:after="0"/>
              <w:jc w:val="both"/>
              <w:rPr>
                <w:bCs w:val="0"/>
                <w:szCs w:val="24"/>
                <w:lang w:eastAsia="en-US"/>
              </w:rPr>
            </w:pPr>
            <w:r>
              <w:rPr>
                <w:bCs w:val="0"/>
                <w:szCs w:val="24"/>
                <w:lang w:eastAsia="en-US"/>
              </w:rPr>
              <w:t>3</w:t>
            </w:r>
          </w:p>
        </w:tc>
        <w:tc>
          <w:tcPr>
            <w:tcW w:w="1183" w:type="pct"/>
            <w:tcBorders>
              <w:top w:val="single" w:sz="4" w:space="0" w:color="auto"/>
              <w:left w:val="single" w:sz="4" w:space="0" w:color="auto"/>
              <w:bottom w:val="single" w:sz="4" w:space="0" w:color="auto"/>
              <w:right w:val="single" w:sz="4" w:space="0" w:color="auto"/>
            </w:tcBorders>
          </w:tcPr>
          <w:p w14:paraId="146AB0E1" w14:textId="77777777" w:rsidR="00FB52FE" w:rsidRPr="004D0F20" w:rsidRDefault="00FB52FE" w:rsidP="00EE4833">
            <w:pPr>
              <w:pStyle w:val="aff2"/>
              <w:widowControl w:val="0"/>
              <w:spacing w:before="0" w:after="0"/>
              <w:jc w:val="both"/>
              <w:rPr>
                <w:bCs w:val="0"/>
                <w:szCs w:val="24"/>
                <w:lang w:eastAsia="en-US"/>
              </w:rPr>
            </w:pPr>
          </w:p>
        </w:tc>
        <w:tc>
          <w:tcPr>
            <w:tcW w:w="1033" w:type="pct"/>
            <w:gridSpan w:val="2"/>
            <w:tcBorders>
              <w:top w:val="single" w:sz="4" w:space="0" w:color="auto"/>
              <w:left w:val="single" w:sz="4" w:space="0" w:color="auto"/>
              <w:bottom w:val="single" w:sz="4" w:space="0" w:color="auto"/>
              <w:right w:val="single" w:sz="4" w:space="0" w:color="auto"/>
            </w:tcBorders>
          </w:tcPr>
          <w:p w14:paraId="5C10610F" w14:textId="77777777" w:rsidR="00FB52FE" w:rsidRPr="004D0F20" w:rsidRDefault="00FB52FE" w:rsidP="00EE4833">
            <w:pPr>
              <w:pStyle w:val="aff2"/>
              <w:widowControl w:val="0"/>
              <w:spacing w:before="0" w:after="0"/>
              <w:jc w:val="both"/>
              <w:rPr>
                <w:bCs w:val="0"/>
                <w:szCs w:val="24"/>
                <w:lang w:eastAsia="en-US"/>
              </w:rPr>
            </w:pPr>
          </w:p>
        </w:tc>
        <w:tc>
          <w:tcPr>
            <w:tcW w:w="1180" w:type="pct"/>
            <w:tcBorders>
              <w:top w:val="single" w:sz="4" w:space="0" w:color="auto"/>
              <w:left w:val="single" w:sz="4" w:space="0" w:color="auto"/>
              <w:bottom w:val="single" w:sz="4" w:space="0" w:color="auto"/>
              <w:right w:val="single" w:sz="4" w:space="0" w:color="auto"/>
            </w:tcBorders>
          </w:tcPr>
          <w:p w14:paraId="7B685490" w14:textId="77777777" w:rsidR="00FB52FE" w:rsidRPr="004D0F20" w:rsidRDefault="00FB52FE" w:rsidP="00EE4833">
            <w:pPr>
              <w:pStyle w:val="aff2"/>
              <w:widowControl w:val="0"/>
              <w:spacing w:before="0" w:after="0"/>
              <w:jc w:val="both"/>
              <w:rPr>
                <w:bCs w:val="0"/>
                <w:szCs w:val="24"/>
                <w:lang w:eastAsia="en-US"/>
              </w:rPr>
            </w:pPr>
          </w:p>
        </w:tc>
        <w:tc>
          <w:tcPr>
            <w:tcW w:w="472" w:type="pct"/>
            <w:gridSpan w:val="3"/>
            <w:tcBorders>
              <w:top w:val="single" w:sz="4" w:space="0" w:color="auto"/>
              <w:left w:val="single" w:sz="4" w:space="0" w:color="auto"/>
              <w:bottom w:val="single" w:sz="4" w:space="0" w:color="auto"/>
              <w:right w:val="single" w:sz="4" w:space="0" w:color="auto"/>
            </w:tcBorders>
          </w:tcPr>
          <w:p w14:paraId="6C810987" w14:textId="77777777" w:rsidR="00FB52FE" w:rsidRPr="004D0F20" w:rsidRDefault="00FB52FE" w:rsidP="00EE4833">
            <w:pPr>
              <w:pStyle w:val="aff2"/>
              <w:widowControl w:val="0"/>
              <w:spacing w:before="0" w:after="0"/>
              <w:jc w:val="both"/>
              <w:rPr>
                <w:szCs w:val="24"/>
                <w:lang w:eastAsia="en-US"/>
              </w:rPr>
            </w:pPr>
          </w:p>
        </w:tc>
        <w:tc>
          <w:tcPr>
            <w:tcW w:w="350" w:type="pct"/>
            <w:gridSpan w:val="5"/>
            <w:tcBorders>
              <w:top w:val="single" w:sz="4" w:space="0" w:color="auto"/>
              <w:left w:val="single" w:sz="4" w:space="0" w:color="auto"/>
              <w:bottom w:val="single" w:sz="4" w:space="0" w:color="auto"/>
              <w:right w:val="single" w:sz="4" w:space="0" w:color="auto"/>
            </w:tcBorders>
          </w:tcPr>
          <w:p w14:paraId="2D576B91" w14:textId="77777777" w:rsidR="00FB52FE" w:rsidRPr="004D0F20" w:rsidRDefault="00FB52FE" w:rsidP="00EE4833">
            <w:pPr>
              <w:pStyle w:val="aff2"/>
              <w:widowControl w:val="0"/>
              <w:spacing w:before="0" w:after="0"/>
              <w:jc w:val="both"/>
              <w:rPr>
                <w:szCs w:val="24"/>
                <w:lang w:eastAsia="en-US"/>
              </w:rPr>
            </w:pPr>
          </w:p>
        </w:tc>
        <w:tc>
          <w:tcPr>
            <w:tcW w:w="454" w:type="pct"/>
            <w:gridSpan w:val="4"/>
            <w:tcBorders>
              <w:top w:val="single" w:sz="4" w:space="0" w:color="auto"/>
              <w:left w:val="single" w:sz="4" w:space="0" w:color="auto"/>
              <w:bottom w:val="single" w:sz="4" w:space="0" w:color="auto"/>
              <w:right w:val="single" w:sz="4" w:space="0" w:color="auto"/>
            </w:tcBorders>
          </w:tcPr>
          <w:p w14:paraId="0DC66655" w14:textId="77777777" w:rsidR="00FB52FE" w:rsidRPr="004D0F20" w:rsidRDefault="00FB52FE" w:rsidP="00EE4833">
            <w:pPr>
              <w:pStyle w:val="aff2"/>
              <w:widowControl w:val="0"/>
              <w:spacing w:before="0" w:after="0"/>
              <w:jc w:val="both"/>
              <w:rPr>
                <w:szCs w:val="24"/>
                <w:lang w:eastAsia="en-US"/>
              </w:rPr>
            </w:pPr>
          </w:p>
        </w:tc>
      </w:tr>
      <w:tr w:rsidR="00FB52FE" w:rsidRPr="004E38BC" w14:paraId="041680C6" w14:textId="77777777" w:rsidTr="00EE4833">
        <w:tc>
          <w:tcPr>
            <w:tcW w:w="328" w:type="pct"/>
            <w:gridSpan w:val="2"/>
            <w:tcBorders>
              <w:top w:val="single" w:sz="4" w:space="0" w:color="auto"/>
              <w:left w:val="single" w:sz="4" w:space="0" w:color="auto"/>
              <w:bottom w:val="single" w:sz="4" w:space="0" w:color="auto"/>
              <w:right w:val="single" w:sz="4" w:space="0" w:color="auto"/>
            </w:tcBorders>
          </w:tcPr>
          <w:p w14:paraId="1D00E6C3" w14:textId="77777777" w:rsidR="00FB52FE" w:rsidRPr="00C47ED3" w:rsidRDefault="00FB52FE" w:rsidP="00EE4833">
            <w:pPr>
              <w:pStyle w:val="aff2"/>
              <w:widowControl w:val="0"/>
              <w:spacing w:before="0" w:after="0"/>
              <w:jc w:val="both"/>
              <w:rPr>
                <w:szCs w:val="24"/>
              </w:rPr>
            </w:pPr>
          </w:p>
        </w:tc>
        <w:tc>
          <w:tcPr>
            <w:tcW w:w="2216" w:type="pct"/>
            <w:gridSpan w:val="3"/>
            <w:tcBorders>
              <w:top w:val="single" w:sz="4" w:space="0" w:color="auto"/>
              <w:left w:val="single" w:sz="4" w:space="0" w:color="auto"/>
              <w:bottom w:val="single" w:sz="4" w:space="0" w:color="auto"/>
              <w:right w:val="single" w:sz="4" w:space="0" w:color="auto"/>
            </w:tcBorders>
            <w:hideMark/>
          </w:tcPr>
          <w:p w14:paraId="46A1797E" w14:textId="77777777" w:rsidR="00FB52FE" w:rsidRDefault="00FB52FE" w:rsidP="00EE4833">
            <w:pPr>
              <w:pStyle w:val="aff2"/>
              <w:widowControl w:val="0"/>
              <w:spacing w:before="0" w:after="0"/>
              <w:rPr>
                <w:szCs w:val="24"/>
              </w:rPr>
            </w:pPr>
            <w:r w:rsidRPr="00C47ED3">
              <w:rPr>
                <w:szCs w:val="24"/>
              </w:rPr>
              <w:t>ИТОГО за год,</w:t>
            </w:r>
          </w:p>
          <w:p w14:paraId="3BBEA885" w14:textId="77777777" w:rsidR="00FB52FE" w:rsidRPr="004D0F20" w:rsidRDefault="00FB52FE" w:rsidP="00EE4833">
            <w:pPr>
              <w:pStyle w:val="aff2"/>
              <w:widowControl w:val="0"/>
              <w:spacing w:before="0" w:after="0"/>
              <w:rPr>
                <w:bCs w:val="0"/>
                <w:szCs w:val="24"/>
                <w:lang w:eastAsia="en-US"/>
              </w:rPr>
            </w:pPr>
            <w:r w:rsidRPr="00C47ED3">
              <w:rPr>
                <w:szCs w:val="24"/>
              </w:rPr>
              <w:t>тыс. руб. с НДС</w:t>
            </w:r>
          </w:p>
        </w:tc>
        <w:tc>
          <w:tcPr>
            <w:tcW w:w="1180" w:type="pct"/>
            <w:tcBorders>
              <w:top w:val="single" w:sz="4" w:space="0" w:color="auto"/>
              <w:left w:val="single" w:sz="4" w:space="0" w:color="auto"/>
              <w:bottom w:val="single" w:sz="4" w:space="0" w:color="auto"/>
              <w:right w:val="single" w:sz="4" w:space="0" w:color="auto"/>
            </w:tcBorders>
          </w:tcPr>
          <w:p w14:paraId="1C53D6AD" w14:textId="77777777" w:rsidR="00FB52FE" w:rsidRPr="004D0F20" w:rsidRDefault="00FB52FE" w:rsidP="00EE4833">
            <w:pPr>
              <w:pStyle w:val="aff2"/>
              <w:widowControl w:val="0"/>
              <w:spacing w:before="0" w:after="0"/>
              <w:jc w:val="both"/>
              <w:rPr>
                <w:bCs w:val="0"/>
                <w:szCs w:val="24"/>
                <w:lang w:eastAsia="en-US"/>
              </w:rPr>
            </w:pPr>
          </w:p>
        </w:tc>
        <w:tc>
          <w:tcPr>
            <w:tcW w:w="1276" w:type="pct"/>
            <w:gridSpan w:val="12"/>
            <w:tcBorders>
              <w:top w:val="single" w:sz="4" w:space="0" w:color="auto"/>
              <w:left w:val="single" w:sz="4" w:space="0" w:color="auto"/>
              <w:bottom w:val="single" w:sz="4" w:space="0" w:color="auto"/>
              <w:right w:val="single" w:sz="4" w:space="0" w:color="auto"/>
            </w:tcBorders>
          </w:tcPr>
          <w:p w14:paraId="575F74F3" w14:textId="77777777" w:rsidR="00FB52FE" w:rsidRPr="004D0F20" w:rsidRDefault="00FB52FE" w:rsidP="00EE4833">
            <w:pPr>
              <w:pStyle w:val="aff2"/>
              <w:widowControl w:val="0"/>
              <w:spacing w:before="0" w:after="0"/>
              <w:jc w:val="both"/>
              <w:rPr>
                <w:szCs w:val="24"/>
                <w:lang w:eastAsia="en-US"/>
              </w:rPr>
            </w:pPr>
          </w:p>
        </w:tc>
      </w:tr>
      <w:tr w:rsidR="00FB52FE" w:rsidRPr="004E38BC" w14:paraId="61FDE954"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nil"/>
              <w:left w:val="nil"/>
              <w:bottom w:val="single" w:sz="4" w:space="0" w:color="auto"/>
              <w:right w:val="nil"/>
            </w:tcBorders>
          </w:tcPr>
          <w:p w14:paraId="6E56CE05" w14:textId="77777777" w:rsidR="00FB52FE" w:rsidRPr="004D0F20" w:rsidRDefault="00FB52FE" w:rsidP="00EE4833">
            <w:pPr>
              <w:widowControl w:val="0"/>
              <w:spacing w:line="240" w:lineRule="auto"/>
              <w:rPr>
                <w:color w:val="000000"/>
              </w:rPr>
            </w:pPr>
          </w:p>
        </w:tc>
        <w:tc>
          <w:tcPr>
            <w:tcW w:w="579" w:type="pct"/>
          </w:tcPr>
          <w:p w14:paraId="132A8876" w14:textId="77777777" w:rsidR="00FB52FE" w:rsidRPr="004D0F20" w:rsidRDefault="00FB52FE" w:rsidP="00EE4833">
            <w:pPr>
              <w:widowControl w:val="0"/>
              <w:spacing w:line="240" w:lineRule="auto"/>
              <w:rPr>
                <w:color w:val="000000"/>
              </w:rPr>
            </w:pPr>
          </w:p>
        </w:tc>
        <w:tc>
          <w:tcPr>
            <w:tcW w:w="1500" w:type="pct"/>
            <w:gridSpan w:val="3"/>
            <w:tcBorders>
              <w:top w:val="nil"/>
              <w:left w:val="nil"/>
              <w:bottom w:val="single" w:sz="4" w:space="0" w:color="auto"/>
              <w:right w:val="nil"/>
            </w:tcBorders>
          </w:tcPr>
          <w:p w14:paraId="61C1C70B" w14:textId="77777777" w:rsidR="00FB52FE" w:rsidRPr="004D0F20" w:rsidRDefault="00FB52FE" w:rsidP="00EE4833">
            <w:pPr>
              <w:widowControl w:val="0"/>
              <w:spacing w:line="240" w:lineRule="auto"/>
              <w:rPr>
                <w:color w:val="000000"/>
              </w:rPr>
            </w:pPr>
          </w:p>
        </w:tc>
      </w:tr>
      <w:tr w:rsidR="00FB52FE" w:rsidRPr="004E38BC" w14:paraId="1C9968AB" w14:textId="77777777" w:rsidTr="00EE48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0"/>
          <w:wBefore w:w="118" w:type="pct"/>
          <w:wAfter w:w="956" w:type="pct"/>
        </w:trPr>
        <w:tc>
          <w:tcPr>
            <w:tcW w:w="1847" w:type="pct"/>
            <w:gridSpan w:val="3"/>
            <w:tcBorders>
              <w:top w:val="single" w:sz="4" w:space="0" w:color="auto"/>
              <w:left w:val="nil"/>
              <w:bottom w:val="nil"/>
              <w:right w:val="nil"/>
            </w:tcBorders>
            <w:hideMark/>
          </w:tcPr>
          <w:p w14:paraId="64ED30C7"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(подпись уполномоченного представителя)</w:t>
            </w:r>
          </w:p>
        </w:tc>
        <w:tc>
          <w:tcPr>
            <w:tcW w:w="579" w:type="pct"/>
          </w:tcPr>
          <w:p w14:paraId="7A752665" w14:textId="77777777" w:rsidR="00FB52FE" w:rsidRPr="00C47ED3" w:rsidRDefault="00FB52FE" w:rsidP="00EE4833">
            <w:pPr>
              <w:widowControl w:val="0"/>
              <w:spacing w:line="240" w:lineRule="auto"/>
              <w:rPr>
                <w:color w:val="000000"/>
                <w:sz w:val="24"/>
                <w:szCs w:val="24"/>
                <w:vertAlign w:val="superscript"/>
                <w:lang w:eastAsia="ru-RU"/>
              </w:rPr>
            </w:pPr>
          </w:p>
        </w:tc>
        <w:tc>
          <w:tcPr>
            <w:tcW w:w="1500" w:type="pct"/>
            <w:gridSpan w:val="3"/>
            <w:tcBorders>
              <w:top w:val="single" w:sz="4" w:space="0" w:color="auto"/>
              <w:left w:val="nil"/>
              <w:bottom w:val="nil"/>
              <w:right w:val="nil"/>
            </w:tcBorders>
            <w:hideMark/>
          </w:tcPr>
          <w:p w14:paraId="7B4EE44D" w14:textId="77777777" w:rsidR="00FB52FE" w:rsidRPr="00C47ED3" w:rsidRDefault="00FB52FE" w:rsidP="00EE4833">
            <w:pPr>
              <w:widowControl w:val="0"/>
              <w:spacing w:line="240" w:lineRule="auto"/>
              <w:rPr>
                <w:color w:val="000000"/>
                <w:sz w:val="24"/>
                <w:szCs w:val="24"/>
                <w:vertAlign w:val="superscript"/>
                <w:lang w:eastAsia="ru-RU"/>
              </w:rPr>
            </w:pPr>
            <w:r w:rsidRPr="00C47ED3">
              <w:rPr>
                <w:color w:val="000000"/>
                <w:sz w:val="24"/>
                <w:szCs w:val="24"/>
                <w:vertAlign w:val="superscript"/>
                <w:lang w:eastAsia="ru-RU"/>
              </w:rPr>
              <w:t xml:space="preserve">(фамилия, имя, отчество </w:t>
            </w:r>
            <w:proofErr w:type="gramStart"/>
            <w:r w:rsidRPr="00C47ED3">
              <w:rPr>
                <w:color w:val="000000"/>
                <w:sz w:val="24"/>
                <w:szCs w:val="24"/>
                <w:vertAlign w:val="superscript"/>
                <w:lang w:eastAsia="ru-RU"/>
              </w:rPr>
              <w:t>подписавшего</w:t>
            </w:r>
            <w:proofErr w:type="gramEnd"/>
            <w:r w:rsidRPr="00C47ED3">
              <w:rPr>
                <w:color w:val="000000"/>
                <w:sz w:val="24"/>
                <w:szCs w:val="24"/>
                <w:vertAlign w:val="superscript"/>
                <w:lang w:eastAsia="ru-RU"/>
              </w:rPr>
              <w:t>, должность)</w:t>
            </w:r>
          </w:p>
        </w:tc>
      </w:tr>
    </w:tbl>
    <w:p w14:paraId="445123FD" w14:textId="77777777" w:rsidR="00FB52FE" w:rsidRDefault="00FB52FE" w:rsidP="00FB52FE">
      <w:pPr>
        <w:spacing w:line="240" w:lineRule="auto"/>
        <w:ind w:left="567"/>
        <w:rPr>
          <w:b/>
          <w:bCs w:val="0"/>
          <w:iCs/>
        </w:rPr>
      </w:pPr>
      <w:r w:rsidRPr="004D0F20">
        <w:rPr>
          <w:b/>
          <w:bCs w:val="0"/>
          <w:iCs/>
        </w:rPr>
        <w:t>М.П.</w:t>
      </w:r>
    </w:p>
    <w:p w14:paraId="77DE7FC4" w14:textId="77777777" w:rsidR="00FB52FE" w:rsidRPr="00F647F7" w:rsidRDefault="00FB52FE" w:rsidP="00FB52FE">
      <w:pPr>
        <w:pBdr>
          <w:bottom w:val="single" w:sz="4" w:space="1" w:color="auto"/>
        </w:pBdr>
        <w:shd w:val="clear" w:color="auto" w:fill="E0E0E0"/>
        <w:ind w:right="21"/>
        <w:jc w:val="center"/>
        <w:rPr>
          <w:b/>
          <w:color w:val="000000"/>
          <w:spacing w:val="36"/>
          <w:szCs w:val="24"/>
        </w:rPr>
      </w:pPr>
      <w:r w:rsidRPr="00F647F7">
        <w:rPr>
          <w:b/>
          <w:color w:val="000000"/>
          <w:spacing w:val="36"/>
          <w:szCs w:val="24"/>
        </w:rPr>
        <w:t>конец формы</w:t>
      </w:r>
    </w:p>
    <w:p w14:paraId="2DD880C2" w14:textId="77777777" w:rsidR="00FB52FE" w:rsidRPr="004D0F20" w:rsidRDefault="00FB52FE" w:rsidP="00FB52FE">
      <w:pPr>
        <w:spacing w:line="240" w:lineRule="auto"/>
        <w:rPr>
          <w:b/>
          <w:bCs w:val="0"/>
          <w:iCs/>
        </w:rPr>
      </w:pPr>
      <w:r w:rsidRPr="00F647F7">
        <w:rPr>
          <w:b/>
          <w:szCs w:val="24"/>
        </w:rPr>
        <w:br w:type="page"/>
      </w:r>
    </w:p>
    <w:p w14:paraId="65D0645F" w14:textId="77777777" w:rsidR="00FB52FE" w:rsidRPr="00591D41" w:rsidRDefault="00FB52FE" w:rsidP="00FB52FE">
      <w:pPr>
        <w:spacing w:line="240" w:lineRule="auto"/>
        <w:rPr>
          <w:b/>
          <w:bCs w:val="0"/>
          <w:sz w:val="24"/>
          <w:szCs w:val="24"/>
          <w:lang w:eastAsia="ru-RU"/>
        </w:rPr>
      </w:pPr>
      <w:bookmarkStart w:id="311" w:name="_Toc247081506"/>
      <w:r w:rsidRPr="00591D41">
        <w:rPr>
          <w:b/>
          <w:bCs w:val="0"/>
          <w:sz w:val="24"/>
          <w:szCs w:val="24"/>
          <w:lang w:eastAsia="ru-RU"/>
        </w:rPr>
        <w:lastRenderedPageBreak/>
        <w:t>Инструкции по заполнению</w:t>
      </w:r>
      <w:bookmarkEnd w:id="311"/>
    </w:p>
    <w:p w14:paraId="06A77ECF" w14:textId="77777777" w:rsidR="00FB52FE" w:rsidRPr="004D0F20" w:rsidRDefault="00FB52FE" w:rsidP="00FB52FE">
      <w:pPr>
        <w:pStyle w:val="Times120"/>
        <w:tabs>
          <w:tab w:val="left" w:pos="1080"/>
        </w:tabs>
        <w:rPr>
          <w:sz w:val="20"/>
          <w:szCs w:val="20"/>
        </w:rPr>
      </w:pPr>
      <w:r w:rsidRPr="004D0F20">
        <w:rPr>
          <w:sz w:val="20"/>
          <w:szCs w:val="20"/>
        </w:rPr>
        <w:t>1.</w:t>
      </w:r>
      <w:r w:rsidRPr="004D0F20">
        <w:rPr>
          <w:sz w:val="20"/>
          <w:szCs w:val="20"/>
        </w:rPr>
        <w:tab/>
        <w:t>Данные инструкции не следует воспроизводить в документах, подготовленных Участником конкурса.</w:t>
      </w:r>
    </w:p>
    <w:p w14:paraId="62B88D0F" w14:textId="77777777" w:rsidR="00FB52FE" w:rsidRPr="004D0F20" w:rsidRDefault="00FB52FE" w:rsidP="00FB52FE">
      <w:pPr>
        <w:pStyle w:val="Times120"/>
        <w:tabs>
          <w:tab w:val="left" w:pos="1080"/>
        </w:tabs>
        <w:rPr>
          <w:sz w:val="20"/>
          <w:szCs w:val="20"/>
        </w:rPr>
      </w:pPr>
      <w:r w:rsidRPr="004D0F20">
        <w:rPr>
          <w:sz w:val="20"/>
          <w:szCs w:val="20"/>
        </w:rPr>
        <w:t>2.</w:t>
      </w:r>
      <w:r w:rsidRPr="004D0F20">
        <w:rPr>
          <w:sz w:val="20"/>
          <w:szCs w:val="20"/>
        </w:rPr>
        <w:tab/>
        <w:t>Участник конкурса приводит номер и дату письма о подаче оферты, приложением к которому является данный график.</w:t>
      </w:r>
    </w:p>
    <w:p w14:paraId="5D086BB0" w14:textId="77777777" w:rsidR="00FB52FE" w:rsidRPr="004D0F20" w:rsidRDefault="00FB52FE" w:rsidP="00FB52FE">
      <w:pPr>
        <w:pStyle w:val="Times120"/>
        <w:tabs>
          <w:tab w:val="left" w:pos="1080"/>
        </w:tabs>
        <w:rPr>
          <w:sz w:val="20"/>
          <w:szCs w:val="20"/>
        </w:rPr>
      </w:pPr>
      <w:r w:rsidRPr="004D0F20">
        <w:rPr>
          <w:sz w:val="20"/>
          <w:szCs w:val="20"/>
        </w:rPr>
        <w:t>3.</w:t>
      </w:r>
      <w:r w:rsidRPr="004D0F20">
        <w:rPr>
          <w:sz w:val="20"/>
          <w:szCs w:val="20"/>
        </w:rPr>
        <w:tab/>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271826B7" w14:textId="77777777" w:rsidR="00FB52FE" w:rsidRPr="004D0F20" w:rsidRDefault="00FB52FE" w:rsidP="00FB52FE">
      <w:pPr>
        <w:pStyle w:val="Times120"/>
        <w:tabs>
          <w:tab w:val="left" w:pos="1134"/>
        </w:tabs>
        <w:rPr>
          <w:sz w:val="20"/>
          <w:szCs w:val="20"/>
        </w:rPr>
      </w:pPr>
      <w:r w:rsidRPr="004D0F20">
        <w:rPr>
          <w:sz w:val="20"/>
          <w:szCs w:val="20"/>
        </w:rPr>
        <w:t>4.</w:t>
      </w:r>
      <w:r w:rsidRPr="004D0F20">
        <w:rPr>
          <w:sz w:val="20"/>
          <w:szCs w:val="20"/>
        </w:rPr>
        <w:tab/>
        <w:t xml:space="preserve">В данном Графике приводятся расчетные сроки выполнения всех видов </w:t>
      </w:r>
      <w:r>
        <w:rPr>
          <w:sz w:val="20"/>
          <w:szCs w:val="20"/>
        </w:rPr>
        <w:t>работ/</w:t>
      </w:r>
      <w:r w:rsidRPr="004D0F20">
        <w:rPr>
          <w:sz w:val="20"/>
          <w:szCs w:val="20"/>
        </w:rPr>
        <w:t>услуг</w:t>
      </w:r>
      <w:r w:rsidRPr="00C47ED3">
        <w:rPr>
          <w:sz w:val="20"/>
          <w:szCs w:val="20"/>
        </w:rPr>
        <w:t xml:space="preserve"> </w:t>
      </w:r>
      <w:r w:rsidRPr="004D0F20">
        <w:rPr>
          <w:sz w:val="20"/>
          <w:szCs w:val="20"/>
        </w:rPr>
        <w:t xml:space="preserve">в рамках Договора, перечисленных в Сводной таблице </w:t>
      </w:r>
      <w:r w:rsidRPr="00DF4E0E">
        <w:rPr>
          <w:sz w:val="20"/>
          <w:szCs w:val="20"/>
        </w:rPr>
        <w:t>стоимости услуг (Форма 3).</w:t>
      </w:r>
    </w:p>
    <w:p w14:paraId="649203E9" w14:textId="77777777" w:rsidR="00FB52FE" w:rsidRDefault="00FB52FE" w:rsidP="00FB52FE">
      <w:pPr>
        <w:pStyle w:val="Times120"/>
        <w:tabs>
          <w:tab w:val="left" w:pos="1080"/>
        </w:tabs>
        <w:rPr>
          <w:sz w:val="20"/>
          <w:szCs w:val="20"/>
        </w:rPr>
      </w:pPr>
      <w:r w:rsidRPr="004D0F20">
        <w:rPr>
          <w:sz w:val="20"/>
          <w:szCs w:val="20"/>
        </w:rPr>
        <w:t>5.</w:t>
      </w:r>
      <w:r w:rsidRPr="004D0F20">
        <w:rPr>
          <w:sz w:val="20"/>
          <w:szCs w:val="20"/>
        </w:rPr>
        <w:tab/>
        <w:t xml:space="preserve">Для указания </w:t>
      </w:r>
      <w:r w:rsidRPr="00574BFC">
        <w:rPr>
          <w:sz w:val="20"/>
          <w:szCs w:val="20"/>
        </w:rPr>
        <w:t xml:space="preserve">сроков против каждого этапа / </w:t>
      </w:r>
      <w:proofErr w:type="spellStart"/>
      <w:r w:rsidRPr="00574BFC">
        <w:rPr>
          <w:sz w:val="20"/>
          <w:szCs w:val="20"/>
        </w:rPr>
        <w:t>подэтапа</w:t>
      </w:r>
      <w:proofErr w:type="spellEnd"/>
      <w:r w:rsidRPr="00574BFC">
        <w:rPr>
          <w:sz w:val="20"/>
          <w:szCs w:val="20"/>
        </w:rPr>
        <w:t xml:space="preserve"> следует указать какой-либо знак или затемнить соответствующее число граф</w:t>
      </w:r>
      <w:r w:rsidRPr="004D0F20">
        <w:rPr>
          <w:sz w:val="20"/>
          <w:szCs w:val="20"/>
        </w:rPr>
        <w:t>.</w:t>
      </w:r>
    </w:p>
    <w:p w14:paraId="50ACDBC8" w14:textId="77777777" w:rsidR="00FB52FE" w:rsidRPr="004D0F20" w:rsidRDefault="00FB52FE" w:rsidP="00FB52FE">
      <w:pPr>
        <w:pStyle w:val="Times120"/>
        <w:tabs>
          <w:tab w:val="left" w:pos="1080"/>
        </w:tabs>
        <w:rPr>
          <w:sz w:val="20"/>
          <w:szCs w:val="20"/>
        </w:rPr>
      </w:pPr>
      <w:r>
        <w:rPr>
          <w:sz w:val="20"/>
          <w:szCs w:val="20"/>
        </w:rPr>
        <w:t>График</w:t>
      </w:r>
      <w:r w:rsidRPr="004D0F20">
        <w:rPr>
          <w:sz w:val="20"/>
          <w:szCs w:val="20"/>
        </w:rPr>
        <w:t xml:space="preserve"> </w:t>
      </w:r>
      <w:r w:rsidRPr="00574BFC">
        <w:rPr>
          <w:sz w:val="20"/>
          <w:szCs w:val="20"/>
        </w:rPr>
        <w:t xml:space="preserve">может быть также подготовлен с использованием программного обеспечения управления проектами (типа </w:t>
      </w:r>
      <w:proofErr w:type="spellStart"/>
      <w:r w:rsidRPr="00574BFC">
        <w:rPr>
          <w:sz w:val="20"/>
          <w:szCs w:val="20"/>
        </w:rPr>
        <w:t>Microsoft</w:t>
      </w:r>
      <w:proofErr w:type="spellEnd"/>
      <w:r w:rsidRPr="00574BFC">
        <w:rPr>
          <w:sz w:val="20"/>
          <w:szCs w:val="20"/>
        </w:rPr>
        <w:t xml:space="preserve"> </w:t>
      </w:r>
      <w:proofErr w:type="spellStart"/>
      <w:r w:rsidRPr="00574BFC">
        <w:rPr>
          <w:sz w:val="20"/>
          <w:szCs w:val="20"/>
        </w:rPr>
        <w:t>Project</w:t>
      </w:r>
      <w:proofErr w:type="spellEnd"/>
      <w:r w:rsidRPr="00574BFC">
        <w:rPr>
          <w:sz w:val="20"/>
          <w:szCs w:val="20"/>
        </w:rPr>
        <w:t xml:space="preserve"> и т.п.)</w:t>
      </w:r>
      <w:r w:rsidRPr="004D0F20">
        <w:rPr>
          <w:sz w:val="20"/>
          <w:szCs w:val="20"/>
        </w:rPr>
        <w:t>.</w:t>
      </w:r>
    </w:p>
    <w:p w14:paraId="12787534" w14:textId="77777777" w:rsidR="00FB52FE" w:rsidRPr="004D0F20" w:rsidRDefault="00FB52FE" w:rsidP="00FB52FE">
      <w:pPr>
        <w:tabs>
          <w:tab w:val="left" w:pos="1080"/>
        </w:tabs>
        <w:spacing w:line="240" w:lineRule="auto"/>
        <w:ind w:firstLine="540"/>
        <w:rPr>
          <w:sz w:val="20"/>
          <w:szCs w:val="20"/>
        </w:rPr>
      </w:pPr>
    </w:p>
    <w:p w14:paraId="323514CC" w14:textId="77777777" w:rsidR="00FB52FE" w:rsidRPr="004D0F20" w:rsidRDefault="00FB52FE" w:rsidP="00FB52FE">
      <w:pPr>
        <w:tabs>
          <w:tab w:val="left" w:pos="1080"/>
        </w:tabs>
        <w:spacing w:line="240" w:lineRule="auto"/>
        <w:ind w:firstLine="540"/>
        <w:rPr>
          <w:sz w:val="20"/>
          <w:szCs w:val="20"/>
        </w:rPr>
      </w:pPr>
    </w:p>
    <w:p w14:paraId="396BA5D5" w14:textId="77777777" w:rsidR="00FB52FE" w:rsidRPr="004D0F20" w:rsidRDefault="00FB52FE" w:rsidP="00FB52FE">
      <w:pPr>
        <w:tabs>
          <w:tab w:val="left" w:pos="1080"/>
        </w:tabs>
        <w:spacing w:line="240" w:lineRule="auto"/>
        <w:ind w:firstLine="540"/>
        <w:rPr>
          <w:sz w:val="20"/>
          <w:szCs w:val="20"/>
        </w:rPr>
      </w:pPr>
    </w:p>
    <w:p w14:paraId="71C5C068" w14:textId="77777777" w:rsidR="00FB52FE" w:rsidRPr="00F72A8A" w:rsidRDefault="00FB52FE" w:rsidP="00FB52FE">
      <w:pPr>
        <w:rPr>
          <w:b/>
          <w:szCs w:val="24"/>
        </w:rPr>
      </w:pPr>
    </w:p>
    <w:p w14:paraId="741ABEF5" w14:textId="77777777" w:rsidR="00FB52FE" w:rsidRPr="00CE72BD" w:rsidRDefault="00FB52FE">
      <w:pPr>
        <w:suppressAutoHyphens w:val="0"/>
        <w:spacing w:line="240" w:lineRule="auto"/>
        <w:ind w:firstLine="0"/>
        <w:jc w:val="left"/>
        <w:rPr>
          <w:sz w:val="20"/>
        </w:rPr>
      </w:pPr>
    </w:p>
    <w:sectPr w:rsidR="00FB52FE" w:rsidRPr="00CE72BD" w:rsidSect="002979A8">
      <w:footerReference w:type="even" r:id="rId46"/>
      <w:headerReference w:type="first" r:id="rId47"/>
      <w:footerReference w:type="first" r:id="rId48"/>
      <w:type w:val="nextColumn"/>
      <w:pgSz w:w="11909" w:h="16834"/>
      <w:pgMar w:top="851" w:right="709" w:bottom="851" w:left="1134" w:header="720" w:footer="567" w:gutter="0"/>
      <w:cols w:space="60"/>
      <w:noEndnote/>
      <w:docGrid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7023DF" w15:done="0"/>
  <w15:commentEx w15:paraId="780C436A" w15:done="0"/>
  <w15:commentEx w15:paraId="4BBB00DB" w15:done="0"/>
  <w15:commentEx w15:paraId="1CDF706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642FD" w14:textId="77777777" w:rsidR="00315170" w:rsidRDefault="00315170">
      <w:pPr>
        <w:spacing w:line="240" w:lineRule="auto"/>
      </w:pPr>
      <w:r>
        <w:separator/>
      </w:r>
    </w:p>
  </w:endnote>
  <w:endnote w:type="continuationSeparator" w:id="0">
    <w:p w14:paraId="630C426F" w14:textId="77777777" w:rsidR="00315170" w:rsidRDefault="00315170">
      <w:pPr>
        <w:spacing w:line="240" w:lineRule="auto"/>
      </w:pPr>
      <w:r>
        <w:continuationSeparator/>
      </w:r>
    </w:p>
  </w:endnote>
  <w:endnote w:type="continuationNotice" w:id="1">
    <w:p w14:paraId="65EF6AE4" w14:textId="77777777" w:rsidR="00315170" w:rsidRDefault="0031517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8DADF7" w14:textId="77777777" w:rsidR="00AD422D" w:rsidRDefault="00AD422D"/>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9C80E1" w14:textId="77777777" w:rsidR="00AD422D" w:rsidRPr="00FA0376" w:rsidRDefault="00AD422D"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1719F0">
      <w:rPr>
        <w:noProof/>
        <w:sz w:val="16"/>
        <w:szCs w:val="16"/>
        <w:lang w:eastAsia="ru-RU"/>
      </w:rPr>
      <w:t>16</w:t>
    </w:r>
    <w:r w:rsidRPr="00FA0376">
      <w:rPr>
        <w:sz w:val="16"/>
        <w:szCs w:val="16"/>
        <w:lang w:eastAsia="ru-RU"/>
      </w:rPr>
      <w:fldChar w:fldCharType="end"/>
    </w:r>
  </w:p>
  <w:p w14:paraId="3B08FB40" w14:textId="68889971" w:rsidR="00AD422D" w:rsidRPr="001719F0" w:rsidRDefault="00AD422D" w:rsidP="000764D4">
    <w:pPr>
      <w:pStyle w:val="a"/>
      <w:numPr>
        <w:ilvl w:val="0"/>
        <w:numId w:val="0"/>
      </w:numPr>
      <w:suppressAutoHyphens w:val="0"/>
      <w:autoSpaceDE w:val="0"/>
      <w:autoSpaceDN w:val="0"/>
      <w:spacing w:before="40" w:line="240" w:lineRule="auto"/>
      <w:contextualSpacing w:val="0"/>
      <w:jc w:val="center"/>
      <w:rPr>
        <w:sz w:val="18"/>
        <w:szCs w:val="18"/>
      </w:rPr>
    </w:pPr>
    <w:r w:rsidRPr="00A16BCD">
      <w:rPr>
        <w:sz w:val="18"/>
        <w:szCs w:val="18"/>
      </w:rPr>
      <w:t xml:space="preserve">Открытый </w:t>
    </w:r>
    <w:r w:rsidRPr="00C10234">
      <w:rPr>
        <w:sz w:val="18"/>
      </w:rPr>
      <w:t xml:space="preserve">запрос предложений </w:t>
    </w:r>
    <w:r w:rsidRPr="00BB05B7">
      <w:rPr>
        <w:sz w:val="18"/>
      </w:rPr>
      <w:t xml:space="preserve">на </w:t>
    </w:r>
    <w:r w:rsidR="001719F0" w:rsidRPr="001719F0">
      <w:rPr>
        <w:sz w:val="18"/>
        <w:szCs w:val="18"/>
      </w:rPr>
      <w:t xml:space="preserve">право заключения договора на оказание услуг по поверке измерительных трансформаторов тока и напряжения 6-110 </w:t>
    </w:r>
    <w:proofErr w:type="spellStart"/>
    <w:r w:rsidR="001719F0" w:rsidRPr="001719F0">
      <w:rPr>
        <w:sz w:val="18"/>
        <w:szCs w:val="18"/>
      </w:rPr>
      <w:t>кВ</w:t>
    </w:r>
    <w:proofErr w:type="spellEnd"/>
    <w:r w:rsidR="001719F0" w:rsidRPr="001719F0">
      <w:rPr>
        <w:sz w:val="18"/>
        <w:szCs w:val="18"/>
      </w:rPr>
      <w:t xml:space="preserve"> для нужд филиала ПАО «МРСК Юга» - «Астраханьэнерго»</w:t>
    </w:r>
  </w:p>
  <w:p w14:paraId="629B92FA" w14:textId="77777777" w:rsidR="00AD422D" w:rsidRPr="008B416A" w:rsidRDefault="00AD422D" w:rsidP="00A76E6A">
    <w:pPr>
      <w:pStyle w:val="a"/>
      <w:numPr>
        <w:ilvl w:val="0"/>
        <w:numId w:val="0"/>
      </w:numPr>
      <w:suppressAutoHyphens w:val="0"/>
      <w:autoSpaceDE w:val="0"/>
      <w:autoSpaceDN w:val="0"/>
      <w:spacing w:before="40" w:line="240" w:lineRule="auto"/>
      <w:contextualSpacing w:val="0"/>
      <w:jc w:val="center"/>
      <w:rPr>
        <w:sz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3808E6" w14:textId="77777777" w:rsidR="00AD422D" w:rsidRDefault="00AD422D"/>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9CC891" w14:textId="77777777" w:rsidR="00AD422D" w:rsidRDefault="00AD422D" w:rsidP="00BB05B7"/>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C302D3" w14:textId="77777777" w:rsidR="00AD422D" w:rsidRDefault="00AD422D" w:rsidP="00BB05B7"/>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EA91C0" w14:textId="77777777" w:rsidR="00AD422D" w:rsidRPr="00C107B8" w:rsidRDefault="00AD422D" w:rsidP="009A04CA">
    <w:pPr>
      <w:pStyle w:val="af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5F65B5" w14:textId="77777777" w:rsidR="00AD422D" w:rsidRDefault="00AD422D" w:rsidP="00BB05B7">
    <w:pPr>
      <w:pStyle w:val="af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8C99E6" w14:textId="77777777" w:rsidR="00AD422D" w:rsidRPr="00C107B8" w:rsidRDefault="00AD422D" w:rsidP="00BB05B7">
    <w:pPr>
      <w:pStyle w:val="af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8BEFB5" w14:textId="77777777" w:rsidR="00315170" w:rsidRDefault="00315170">
      <w:pPr>
        <w:spacing w:line="240" w:lineRule="auto"/>
      </w:pPr>
      <w:r>
        <w:separator/>
      </w:r>
    </w:p>
  </w:footnote>
  <w:footnote w:type="continuationSeparator" w:id="0">
    <w:p w14:paraId="300FFC73" w14:textId="77777777" w:rsidR="00315170" w:rsidRDefault="00315170">
      <w:pPr>
        <w:spacing w:line="240" w:lineRule="auto"/>
      </w:pPr>
      <w:r>
        <w:continuationSeparator/>
      </w:r>
    </w:p>
  </w:footnote>
  <w:footnote w:type="continuationNotice" w:id="1">
    <w:p w14:paraId="77FA30E3" w14:textId="77777777" w:rsidR="00315170" w:rsidRDefault="00315170">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54E7B8" w14:textId="77777777" w:rsidR="00AD422D" w:rsidRDefault="00AD422D"/>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F04EB0" w14:textId="77777777" w:rsidR="00AD422D" w:rsidRDefault="00AD422D" w:rsidP="00BB05B7">
    <w:pPr>
      <w:pStyle w:val="af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D87ACA" w14:textId="77777777" w:rsidR="00AD422D" w:rsidRDefault="00AD422D">
    <w:pPr>
      <w:pStyle w:val="af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CD711" w14:textId="77777777" w:rsidR="00AD422D" w:rsidRDefault="00AD422D"/>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DBFF8A" w14:textId="77777777" w:rsidR="00AD422D" w:rsidRDefault="00AD422D" w:rsidP="00BB05B7"/>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C22E28" w14:textId="77777777" w:rsidR="00AD422D" w:rsidRDefault="00AD422D">
    <w:pPr>
      <w:pStyle w:val="aff7"/>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58A8EE" w14:textId="77777777" w:rsidR="00AD422D" w:rsidRDefault="00AD422D" w:rsidP="00BB05B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D783B" w14:textId="77777777" w:rsidR="00AD422D" w:rsidRDefault="00AD422D">
    <w:pPr>
      <w:pStyle w:val="aff7"/>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9C3357" w14:textId="77777777" w:rsidR="00AD422D" w:rsidRDefault="00AD422D">
    <w:pPr>
      <w:pStyle w:val="aff7"/>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C26D0" w14:textId="77777777" w:rsidR="00AD422D" w:rsidRDefault="00AD422D" w:rsidP="0098794B">
    <w:pPr>
      <w:pStyle w:val="aff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nsid w:val="09FF2B1D"/>
    <w:multiLevelType w:val="multilevel"/>
    <w:tmpl w:val="8FB0B43C"/>
    <w:numStyleLink w:val="a3"/>
  </w:abstractNum>
  <w:abstractNum w:abstractNumId="7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nsid w:val="2B784AB6"/>
    <w:multiLevelType w:val="hybridMultilevel"/>
    <w:tmpl w:val="C8BC49CC"/>
    <w:lvl w:ilvl="0" w:tplc="3E56E69A">
      <w:start w:val="1"/>
      <w:numFmt w:val="decimal"/>
      <w:lvlText w:val="%1."/>
      <w:lvlJc w:val="left"/>
      <w:pPr>
        <w:tabs>
          <w:tab w:val="num" w:pos="1440"/>
        </w:tabs>
        <w:ind w:left="1440" w:hanging="360"/>
      </w:pPr>
    </w:lvl>
    <w:lvl w:ilvl="1" w:tplc="482E85C4">
      <w:start w:val="6"/>
      <w:numFmt w:val="decimal"/>
      <w:lvlText w:val="%2."/>
      <w:lvlJc w:val="left"/>
      <w:pPr>
        <w:tabs>
          <w:tab w:val="num" w:pos="1440"/>
        </w:tabs>
        <w:ind w:left="1440" w:hanging="360"/>
      </w:pPr>
    </w:lvl>
    <w:lvl w:ilvl="2" w:tplc="04190005">
      <w:start w:val="1"/>
      <w:numFmt w:val="lowerRoman"/>
      <w:lvlText w:val="%3."/>
      <w:lvlJc w:val="right"/>
      <w:pPr>
        <w:tabs>
          <w:tab w:val="num" w:pos="2160"/>
        </w:tabs>
        <w:ind w:left="2160" w:hanging="180"/>
      </w:pPr>
    </w:lvl>
    <w:lvl w:ilvl="3" w:tplc="04190001">
      <w:start w:val="1"/>
      <w:numFmt w:val="decimal"/>
      <w:lvlText w:val="%4."/>
      <w:lvlJc w:val="left"/>
      <w:pPr>
        <w:tabs>
          <w:tab w:val="num" w:pos="2880"/>
        </w:tabs>
        <w:ind w:left="2880" w:hanging="360"/>
      </w:pPr>
    </w:lvl>
    <w:lvl w:ilvl="4" w:tplc="04190003">
      <w:start w:val="1"/>
      <w:numFmt w:val="lowerLetter"/>
      <w:lvlText w:val="%5."/>
      <w:lvlJc w:val="left"/>
      <w:pPr>
        <w:tabs>
          <w:tab w:val="num" w:pos="3600"/>
        </w:tabs>
        <w:ind w:left="3600" w:hanging="360"/>
      </w:pPr>
    </w:lvl>
    <w:lvl w:ilvl="5" w:tplc="04190005">
      <w:start w:val="1"/>
      <w:numFmt w:val="lowerRoman"/>
      <w:lvlText w:val="%6."/>
      <w:lvlJc w:val="right"/>
      <w:pPr>
        <w:tabs>
          <w:tab w:val="num" w:pos="4320"/>
        </w:tabs>
        <w:ind w:left="4320" w:hanging="180"/>
      </w:pPr>
    </w:lvl>
    <w:lvl w:ilvl="6" w:tplc="04190001">
      <w:start w:val="1"/>
      <w:numFmt w:val="decimal"/>
      <w:lvlText w:val="%7."/>
      <w:lvlJc w:val="left"/>
      <w:pPr>
        <w:tabs>
          <w:tab w:val="num" w:pos="5040"/>
        </w:tabs>
        <w:ind w:left="5040" w:hanging="360"/>
      </w:pPr>
    </w:lvl>
    <w:lvl w:ilvl="7" w:tplc="04190003">
      <w:start w:val="1"/>
      <w:numFmt w:val="lowerLetter"/>
      <w:lvlText w:val="%8."/>
      <w:lvlJc w:val="left"/>
      <w:pPr>
        <w:tabs>
          <w:tab w:val="num" w:pos="5760"/>
        </w:tabs>
        <w:ind w:left="5760" w:hanging="360"/>
      </w:pPr>
    </w:lvl>
    <w:lvl w:ilvl="8" w:tplc="04190005">
      <w:start w:val="1"/>
      <w:numFmt w:val="lowerRoman"/>
      <w:lvlText w:val="%9."/>
      <w:lvlJc w:val="right"/>
      <w:pPr>
        <w:tabs>
          <w:tab w:val="num" w:pos="6480"/>
        </w:tabs>
        <w:ind w:left="6480" w:hanging="180"/>
      </w:pPr>
    </w:lvl>
  </w:abstractNum>
  <w:abstractNum w:abstractNumId="8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1">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2">
    <w:nsid w:val="31DF7958"/>
    <w:multiLevelType w:val="hybridMultilevel"/>
    <w:tmpl w:val="CE5E6CCA"/>
    <w:lvl w:ilvl="0" w:tplc="9C587A2C">
      <w:start w:val="1"/>
      <w:numFmt w:val="decimal"/>
      <w:lvlText w:val="%1."/>
      <w:lvlJc w:val="left"/>
      <w:pPr>
        <w:ind w:left="1211"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3">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5">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6">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7">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8">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9">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9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5">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8">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0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3">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4">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5">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6">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7">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8">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1">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2">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102"/>
  </w:num>
  <w:num w:numId="8">
    <w:abstractNumId w:val="106"/>
  </w:num>
  <w:num w:numId="9">
    <w:abstractNumId w:val="76"/>
  </w:num>
  <w:num w:numId="10">
    <w:abstractNumId w:val="88"/>
  </w:num>
  <w:num w:numId="11">
    <w:abstractNumId w:val="93"/>
  </w:num>
  <w:num w:numId="12">
    <w:abstractNumId w:val="96"/>
  </w:num>
  <w:num w:numId="13">
    <w:abstractNumId w:val="95"/>
  </w:num>
  <w:num w:numId="14">
    <w:abstractNumId w:val="110"/>
  </w:num>
  <w:num w:numId="15">
    <w:abstractNumId w:val="97"/>
  </w:num>
  <w:num w:numId="16">
    <w:abstractNumId w:val="83"/>
  </w:num>
  <w:num w:numId="17">
    <w:abstractNumId w:val="78"/>
  </w:num>
  <w:num w:numId="18">
    <w:abstractNumId w:val="111"/>
  </w:num>
  <w:num w:numId="19">
    <w:abstractNumId w:val="107"/>
  </w:num>
  <w:num w:numId="20">
    <w:abstractNumId w:val="99"/>
  </w:num>
  <w:num w:numId="21">
    <w:abstractNumId w:val="82"/>
  </w:num>
  <w:num w:numId="22">
    <w:abstractNumId w:val="85"/>
  </w:num>
  <w:num w:numId="23">
    <w:abstractNumId w:val="86"/>
  </w:num>
  <w:num w:numId="24">
    <w:abstractNumId w:val="94"/>
  </w:num>
  <w:num w:numId="25">
    <w:abstractNumId w:val="90"/>
  </w:num>
  <w:num w:numId="26">
    <w:abstractNumId w:val="100"/>
  </w:num>
  <w:num w:numId="27">
    <w:abstractNumId w:val="84"/>
  </w:num>
  <w:num w:numId="28">
    <w:abstractNumId w:val="104"/>
  </w:num>
  <w:num w:numId="29">
    <w:abstractNumId w:val="103"/>
  </w:num>
  <w:num w:numId="30">
    <w:abstractNumId w:val="89"/>
  </w:num>
  <w:num w:numId="31">
    <w:abstractNumId w:val="73"/>
  </w:num>
  <w:num w:numId="32">
    <w:abstractNumId w:val="81"/>
  </w:num>
  <w:num w:numId="33">
    <w:abstractNumId w:val="108"/>
  </w:num>
  <w:num w:numId="34">
    <w:abstractNumId w:val="72"/>
  </w:num>
  <w:num w:numId="35">
    <w:abstractNumId w:val="69"/>
  </w:num>
  <w:num w:numId="36">
    <w:abstractNumId w:val="98"/>
  </w:num>
  <w:num w:numId="37">
    <w:abstractNumId w:val="74"/>
  </w:num>
  <w:num w:numId="38">
    <w:abstractNumId w:val="92"/>
  </w:num>
  <w:num w:numId="39">
    <w:abstractNumId w:val="105"/>
  </w:num>
  <w:num w:numId="40">
    <w:abstractNumId w:val="87"/>
  </w:num>
  <w:num w:numId="41">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2">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43">
    <w:abstractNumId w:val="91"/>
  </w:num>
  <w:num w:numId="44">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5">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1702" w:firstLine="0"/>
        </w:pPr>
        <w:rPr>
          <w:rFonts w:hint="default"/>
          <w:color w:val="auto"/>
        </w:rPr>
      </w:lvl>
    </w:lvlOverride>
    <w:lvlOverride w:ilvl="2">
      <w:lvl w:ilvl="2">
        <w:start w:val="1"/>
        <w:numFmt w:val="decimal"/>
        <w:pStyle w:val="3-"/>
        <w:lvlText w:val="%1.%2.%3."/>
        <w:lvlJc w:val="left"/>
        <w:pPr>
          <w:ind w:left="6238" w:hanging="567"/>
        </w:pPr>
        <w:rPr>
          <w:rFonts w:hint="default"/>
          <w:b/>
          <w:color w:val="auto"/>
        </w:rPr>
      </w:lvl>
    </w:lvlOverride>
    <w:lvlOverride w:ilvl="3">
      <w:lvl w:ilvl="3">
        <w:start w:val="1"/>
        <w:numFmt w:val="decimal"/>
        <w:pStyle w:val="4-"/>
        <w:lvlText w:val="%1.%2.%3.%4."/>
        <w:lvlJc w:val="left"/>
        <w:pPr>
          <w:ind w:left="224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6">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7">
    <w:abstractNumId w:val="79"/>
    <w:lvlOverride w:ilvl="0">
      <w:startOverride w:val="1"/>
    </w:lvlOverride>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77"/>
  </w:num>
  <w:num w:numId="49">
    <w:abstractNumId w:val="109"/>
  </w:num>
  <w:num w:numId="50">
    <w:abstractNumId w:val="80"/>
  </w:num>
  <w:num w:numId="51">
    <w:abstractNumId w:val="71"/>
  </w:num>
  <w:num w:numId="52">
    <w:abstractNumId w:val="75"/>
  </w:num>
  <w:num w:numId="53">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54">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851" w:hanging="567"/>
        </w:pPr>
        <w:rPr>
          <w:rFonts w:hint="default"/>
          <w:b/>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IdMacAtCleanup w:val="4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Сергей Викулин">
    <w15:presenceInfo w15:providerId="Windows Live" w15:userId="ea52b43c9724c302"/>
  </w15:person>
  <w15:person w15:author="Викулин Сергей Вячеславович">
    <w15:presenceInfo w15:providerId="AD" w15:userId="S-1-5-21-2114690281-3934650431-2102737833-49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923"/>
    <w:rsid w:val="00030B47"/>
    <w:rsid w:val="00031F34"/>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501B"/>
    <w:rsid w:val="00055C84"/>
    <w:rsid w:val="00061948"/>
    <w:rsid w:val="0006355E"/>
    <w:rsid w:val="00067605"/>
    <w:rsid w:val="0007043F"/>
    <w:rsid w:val="00071C18"/>
    <w:rsid w:val="00072E1B"/>
    <w:rsid w:val="00075FD8"/>
    <w:rsid w:val="000764D4"/>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246B"/>
    <w:rsid w:val="00162A8F"/>
    <w:rsid w:val="00170C72"/>
    <w:rsid w:val="001716DB"/>
    <w:rsid w:val="0017193F"/>
    <w:rsid w:val="001719F0"/>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38B"/>
    <w:rsid w:val="00192F71"/>
    <w:rsid w:val="00193067"/>
    <w:rsid w:val="0019317D"/>
    <w:rsid w:val="001954E5"/>
    <w:rsid w:val="00196815"/>
    <w:rsid w:val="001A1D23"/>
    <w:rsid w:val="001A1E00"/>
    <w:rsid w:val="001A3611"/>
    <w:rsid w:val="001A6007"/>
    <w:rsid w:val="001A6511"/>
    <w:rsid w:val="001A7DE7"/>
    <w:rsid w:val="001A7E6F"/>
    <w:rsid w:val="001B02FA"/>
    <w:rsid w:val="001B076A"/>
    <w:rsid w:val="001B0985"/>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0B31"/>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5170"/>
    <w:rsid w:val="00316447"/>
    <w:rsid w:val="00317667"/>
    <w:rsid w:val="00321E72"/>
    <w:rsid w:val="0032278E"/>
    <w:rsid w:val="00322BB8"/>
    <w:rsid w:val="003234A0"/>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2F9D"/>
    <w:rsid w:val="004C347E"/>
    <w:rsid w:val="004C35CC"/>
    <w:rsid w:val="004C47C5"/>
    <w:rsid w:val="004C5164"/>
    <w:rsid w:val="004C5DD3"/>
    <w:rsid w:val="004C6E7F"/>
    <w:rsid w:val="004C70C3"/>
    <w:rsid w:val="004C7D00"/>
    <w:rsid w:val="004D17BD"/>
    <w:rsid w:val="004D19A8"/>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825"/>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78D5"/>
    <w:rsid w:val="00592B8E"/>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61C2"/>
    <w:rsid w:val="00661C17"/>
    <w:rsid w:val="006625DF"/>
    <w:rsid w:val="00664A9A"/>
    <w:rsid w:val="0066755B"/>
    <w:rsid w:val="00667DA0"/>
    <w:rsid w:val="00670052"/>
    <w:rsid w:val="0067090F"/>
    <w:rsid w:val="00673C22"/>
    <w:rsid w:val="00676A95"/>
    <w:rsid w:val="00680D31"/>
    <w:rsid w:val="00681165"/>
    <w:rsid w:val="00684527"/>
    <w:rsid w:val="00684596"/>
    <w:rsid w:val="00684858"/>
    <w:rsid w:val="00685336"/>
    <w:rsid w:val="00685381"/>
    <w:rsid w:val="00687FD7"/>
    <w:rsid w:val="00691466"/>
    <w:rsid w:val="00691E3A"/>
    <w:rsid w:val="006930CF"/>
    <w:rsid w:val="00693B0F"/>
    <w:rsid w:val="00696966"/>
    <w:rsid w:val="006A36E6"/>
    <w:rsid w:val="006A3855"/>
    <w:rsid w:val="006A4605"/>
    <w:rsid w:val="006A4744"/>
    <w:rsid w:val="006A641D"/>
    <w:rsid w:val="006B0519"/>
    <w:rsid w:val="006B08E2"/>
    <w:rsid w:val="006B15CE"/>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1CD"/>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61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431F"/>
    <w:rsid w:val="00864850"/>
    <w:rsid w:val="00865BCB"/>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22D"/>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00FD"/>
    <w:rsid w:val="00C83EB1"/>
    <w:rsid w:val="00C845CD"/>
    <w:rsid w:val="00C84807"/>
    <w:rsid w:val="00C84FF2"/>
    <w:rsid w:val="00C85AFF"/>
    <w:rsid w:val="00C85C4D"/>
    <w:rsid w:val="00C8600B"/>
    <w:rsid w:val="00C865CB"/>
    <w:rsid w:val="00C86793"/>
    <w:rsid w:val="00C87A34"/>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B28"/>
    <w:rsid w:val="00D77DCB"/>
    <w:rsid w:val="00D8094C"/>
    <w:rsid w:val="00D82D37"/>
    <w:rsid w:val="00D837ED"/>
    <w:rsid w:val="00D84053"/>
    <w:rsid w:val="00D84AC7"/>
    <w:rsid w:val="00D904E1"/>
    <w:rsid w:val="00D92448"/>
    <w:rsid w:val="00D92E6A"/>
    <w:rsid w:val="00D94A1F"/>
    <w:rsid w:val="00D97B21"/>
    <w:rsid w:val="00DA17FE"/>
    <w:rsid w:val="00DA4ADE"/>
    <w:rsid w:val="00DA5162"/>
    <w:rsid w:val="00DA5A22"/>
    <w:rsid w:val="00DA5FAE"/>
    <w:rsid w:val="00DB109A"/>
    <w:rsid w:val="00DB2922"/>
    <w:rsid w:val="00DB3F27"/>
    <w:rsid w:val="00DB5BB8"/>
    <w:rsid w:val="00DB5EF1"/>
    <w:rsid w:val="00DB6902"/>
    <w:rsid w:val="00DC0DB5"/>
    <w:rsid w:val="00DC141A"/>
    <w:rsid w:val="00DC15DC"/>
    <w:rsid w:val="00DC16CA"/>
    <w:rsid w:val="00DC2470"/>
    <w:rsid w:val="00DC255A"/>
    <w:rsid w:val="00DD014F"/>
    <w:rsid w:val="00DD69C3"/>
    <w:rsid w:val="00DD7403"/>
    <w:rsid w:val="00DE06FA"/>
    <w:rsid w:val="00DE2870"/>
    <w:rsid w:val="00DE4CCA"/>
    <w:rsid w:val="00DE5F20"/>
    <w:rsid w:val="00DE656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E35"/>
    <w:rsid w:val="00E91195"/>
    <w:rsid w:val="00E9146A"/>
    <w:rsid w:val="00E91F3E"/>
    <w:rsid w:val="00E922BA"/>
    <w:rsid w:val="00E94DA3"/>
    <w:rsid w:val="00EA7301"/>
    <w:rsid w:val="00EB1E0F"/>
    <w:rsid w:val="00EB1E5E"/>
    <w:rsid w:val="00EB3AE0"/>
    <w:rsid w:val="00EB5268"/>
    <w:rsid w:val="00EB5F0A"/>
    <w:rsid w:val="00EB6F9C"/>
    <w:rsid w:val="00EC2E49"/>
    <w:rsid w:val="00EC4CAE"/>
    <w:rsid w:val="00EC5D36"/>
    <w:rsid w:val="00EC73BD"/>
    <w:rsid w:val="00ED01BF"/>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456"/>
    <w:rsid w:val="00F62C5C"/>
    <w:rsid w:val="00F639ED"/>
    <w:rsid w:val="00F64047"/>
    <w:rsid w:val="00F663DC"/>
    <w:rsid w:val="00F762F9"/>
    <w:rsid w:val="00F76429"/>
    <w:rsid w:val="00F76FAB"/>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2FE"/>
    <w:rsid w:val="00FB5FCD"/>
    <w:rsid w:val="00FB6559"/>
    <w:rsid w:val="00FB7C04"/>
    <w:rsid w:val="00FC123A"/>
    <w:rsid w:val="00FC1987"/>
    <w:rsid w:val="00FC1D5F"/>
    <w:rsid w:val="00FC3258"/>
    <w:rsid w:val="00FC7D7B"/>
    <w:rsid w:val="00FD0E28"/>
    <w:rsid w:val="00FD106C"/>
    <w:rsid w:val="00FD1FD5"/>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0A4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nhideWhenUsed="0" w:qFormat="1"/>
    <w:lsdException w:name="heading 3" w:semiHidden="0" w:uiPriority="0" w:unhideWhenUsed="0" w:qFormat="1"/>
    <w:lsdException w:name="heading 4" w:semiHidden="0" w:unhideWhenUsed="0" w:qFormat="1"/>
    <w:lsdException w:name="heading 5" w:semiHidden="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index 5"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qFormat="1"/>
    <w:lsdException w:name="List" w:uiPriority="0"/>
    <w:lsdException w:name="List Number" w:uiPriority="0"/>
    <w:lsdException w:name="Title" w:semiHidden="0" w:unhideWhenUsed="0" w:qFormat="1"/>
    <w:lsdException w:name="Default Paragraph Font" w:uiPriority="1"/>
    <w:lsdException w:name="Body Text" w:uiPriority="0"/>
    <w:lsdException w:name="Subtitle" w:semiHidden="0" w:unhideWhenUsed="0" w:qFormat="1"/>
    <w:lsdException w:name="Body Text 3" w:uiPriority="0"/>
    <w:lsdException w:name="Body Text Indent 2" w:uiPriority="0"/>
    <w:lsdException w:name="Block Text" w:uiPriority="0"/>
    <w:lsdException w:name="FollowedHyperlink" w:uiPriority="0"/>
    <w:lsdException w:name="Strong" w:semiHidden="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4">
    <w:name w:val="Normal"/>
    <w:qFormat/>
    <w:rsid w:val="00CB5D4B"/>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e">
    <w:name w:val="Заголовок"/>
    <w:basedOn w:val="a4"/>
    <w:next w:val="aff"/>
    <w:rsid w:val="00AD3EBC"/>
    <w:pPr>
      <w:keepNext/>
      <w:spacing w:before="240" w:after="120"/>
    </w:pPr>
    <w:rPr>
      <w:rFonts w:ascii="Arial" w:eastAsia="SimSun" w:hAnsi="Arial" w:cs="Mangal"/>
      <w:sz w:val="28"/>
      <w:szCs w:val="28"/>
    </w:rPr>
  </w:style>
  <w:style w:type="paragraph" w:styleId="aff">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0">
    <w:name w:val="List"/>
    <w:basedOn w:val="aff"/>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c">
    <w:name w:val="Название1"/>
    <w:basedOn w:val="a4"/>
    <w:rsid w:val="00AD3EBC"/>
    <w:pPr>
      <w:suppressLineNumbers/>
      <w:spacing w:before="120" w:after="120"/>
    </w:pPr>
    <w:rPr>
      <w:rFonts w:ascii="Arial" w:hAnsi="Arial" w:cs="Mangal"/>
      <w:i/>
      <w:iCs/>
      <w:sz w:val="20"/>
      <w:szCs w:val="24"/>
    </w:rPr>
  </w:style>
  <w:style w:type="paragraph" w:customStyle="1" w:styleId="1d">
    <w:name w:val="Указатель1"/>
    <w:basedOn w:val="a4"/>
    <w:rsid w:val="00AD3EBC"/>
    <w:pPr>
      <w:suppressLineNumbers/>
    </w:pPr>
    <w:rPr>
      <w:rFonts w:ascii="Arial" w:hAnsi="Arial" w:cs="Mangal"/>
    </w:rPr>
  </w:style>
  <w:style w:type="paragraph" w:customStyle="1" w:styleId="aff1">
    <w:name w:val="Таблица шапка"/>
    <w:basedOn w:val="a4"/>
    <w:rsid w:val="00AD3EBC"/>
    <w:pPr>
      <w:keepNext/>
      <w:spacing w:before="40" w:after="40" w:line="240" w:lineRule="auto"/>
      <w:ind w:left="57" w:right="57" w:firstLine="0"/>
      <w:jc w:val="left"/>
    </w:pPr>
  </w:style>
  <w:style w:type="paragraph" w:customStyle="1" w:styleId="aff2">
    <w:name w:val="Таблица текст"/>
    <w:basedOn w:val="a4"/>
    <w:rsid w:val="00AD3EBC"/>
    <w:pPr>
      <w:spacing w:before="40" w:after="40" w:line="240" w:lineRule="auto"/>
      <w:ind w:left="57" w:right="57" w:firstLine="0"/>
      <w:jc w:val="left"/>
    </w:pPr>
    <w:rPr>
      <w:sz w:val="24"/>
    </w:rPr>
  </w:style>
  <w:style w:type="paragraph" w:customStyle="1" w:styleId="1e">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3">
    <w:name w:val="footer"/>
    <w:basedOn w:val="a4"/>
    <w:link w:val="aff4"/>
    <w:uiPriority w:val="99"/>
    <w:rsid w:val="00AD3EBC"/>
    <w:pPr>
      <w:tabs>
        <w:tab w:val="center" w:pos="4253"/>
        <w:tab w:val="right" w:pos="9356"/>
      </w:tabs>
      <w:spacing w:line="240" w:lineRule="auto"/>
      <w:ind w:firstLine="0"/>
    </w:pPr>
    <w:rPr>
      <w:sz w:val="20"/>
      <w:lang w:val="x-none"/>
    </w:rPr>
  </w:style>
  <w:style w:type="paragraph" w:styleId="aff5">
    <w:name w:val="Balloon Text"/>
    <w:basedOn w:val="a4"/>
    <w:link w:val="aff6"/>
    <w:uiPriority w:val="99"/>
    <w:rsid w:val="00AD3EBC"/>
    <w:rPr>
      <w:rFonts w:ascii="Tahoma" w:hAnsi="Tahoma" w:cs="Tahoma"/>
      <w:sz w:val="16"/>
      <w:szCs w:val="16"/>
    </w:rPr>
  </w:style>
  <w:style w:type="paragraph" w:styleId="aff7">
    <w:name w:val="header"/>
    <w:aliases w:val=" Знак23,Знак23"/>
    <w:basedOn w:val="a4"/>
    <w:link w:val="aff8"/>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
    <w:name w:val="Схема документа1"/>
    <w:basedOn w:val="a4"/>
    <w:uiPriority w:val="99"/>
    <w:rsid w:val="00AD3EBC"/>
    <w:pPr>
      <w:shd w:val="clear" w:color="auto" w:fill="000080"/>
    </w:pPr>
    <w:rPr>
      <w:rFonts w:ascii="Tahoma" w:hAnsi="Tahoma"/>
      <w:sz w:val="20"/>
    </w:rPr>
  </w:style>
  <w:style w:type="paragraph" w:customStyle="1" w:styleId="1f0">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1"/>
    <w:uiPriority w:val="99"/>
    <w:rsid w:val="00AD3EBC"/>
    <w:pPr>
      <w:numPr>
        <w:numId w:val="5"/>
      </w:numPr>
      <w:tabs>
        <w:tab w:val="left" w:pos="1134"/>
      </w:tabs>
    </w:pPr>
  </w:style>
  <w:style w:type="paragraph" w:customStyle="1" w:styleId="aff9">
    <w:name w:val="Подпункт"/>
    <w:basedOn w:val="a2"/>
    <w:uiPriority w:val="99"/>
    <w:rsid w:val="00AD3EBC"/>
  </w:style>
  <w:style w:type="paragraph" w:customStyle="1" w:styleId="a1">
    <w:name w:val="Подподпункт"/>
    <w:basedOn w:val="aff9"/>
    <w:rsid w:val="00AD3EBC"/>
    <w:pPr>
      <w:numPr>
        <w:numId w:val="3"/>
      </w:numPr>
    </w:pPr>
  </w:style>
  <w:style w:type="paragraph" w:customStyle="1" w:styleId="1f2">
    <w:name w:val="Нумерованный список1"/>
    <w:basedOn w:val="a4"/>
    <w:rsid w:val="00AD3EBC"/>
    <w:pPr>
      <w:tabs>
        <w:tab w:val="left" w:pos="1134"/>
      </w:tabs>
      <w:autoSpaceDE w:val="0"/>
      <w:spacing w:before="60"/>
    </w:pPr>
    <w:rPr>
      <w:szCs w:val="24"/>
    </w:rPr>
  </w:style>
  <w:style w:type="paragraph" w:customStyle="1" w:styleId="1f3">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a">
    <w:name w:val="Ариал"/>
    <w:basedOn w:val="a4"/>
    <w:rsid w:val="00AD3EBC"/>
    <w:pPr>
      <w:spacing w:before="120" w:after="120"/>
      <w:ind w:firstLine="851"/>
    </w:pPr>
    <w:rPr>
      <w:rFonts w:ascii="Arial" w:hAnsi="Arial" w:cs="Arial"/>
      <w:bCs w:val="0"/>
      <w:sz w:val="24"/>
      <w:szCs w:val="24"/>
    </w:rPr>
  </w:style>
  <w:style w:type="paragraph" w:customStyle="1" w:styleId="affb">
    <w:name w:val="АриалТабл"/>
    <w:basedOn w:val="affa"/>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c">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d">
    <w:name w:val="Body Text Indent"/>
    <w:aliases w:val="текст"/>
    <w:basedOn w:val="a4"/>
    <w:link w:val="affe"/>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4">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5">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6">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f">
    <w:name w:val="Title"/>
    <w:aliases w:val="Знак6"/>
    <w:basedOn w:val="a4"/>
    <w:next w:val="afff0"/>
    <w:link w:val="afff1"/>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0">
    <w:name w:val="Subtitle"/>
    <w:basedOn w:val="a4"/>
    <w:next w:val="aff"/>
    <w:link w:val="afff2"/>
    <w:uiPriority w:val="99"/>
    <w:qFormat/>
    <w:rsid w:val="00AD3EBC"/>
    <w:pPr>
      <w:spacing w:line="240" w:lineRule="auto"/>
      <w:ind w:firstLine="0"/>
      <w:jc w:val="center"/>
    </w:pPr>
    <w:rPr>
      <w:b/>
      <w:bCs w:val="0"/>
      <w:sz w:val="24"/>
      <w:szCs w:val="20"/>
    </w:rPr>
  </w:style>
  <w:style w:type="paragraph" w:customStyle="1" w:styleId="afff3">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4">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5">
    <w:name w:val="footnote text"/>
    <w:basedOn w:val="a4"/>
    <w:link w:val="afff6"/>
    <w:uiPriority w:val="99"/>
    <w:rsid w:val="00AD3EBC"/>
    <w:pPr>
      <w:spacing w:line="240" w:lineRule="auto"/>
    </w:pPr>
    <w:rPr>
      <w:sz w:val="20"/>
    </w:rPr>
  </w:style>
  <w:style w:type="paragraph" w:customStyle="1" w:styleId="1f7">
    <w:name w:val="Приветствие1"/>
    <w:basedOn w:val="a4"/>
    <w:next w:val="a4"/>
    <w:rsid w:val="00AD3EBC"/>
    <w:pPr>
      <w:spacing w:line="240" w:lineRule="auto"/>
      <w:ind w:firstLine="0"/>
      <w:jc w:val="left"/>
    </w:pPr>
    <w:rPr>
      <w:bCs w:val="0"/>
      <w:sz w:val="24"/>
      <w:szCs w:val="24"/>
    </w:rPr>
  </w:style>
  <w:style w:type="paragraph" w:customStyle="1" w:styleId="afff7">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8">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8">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9">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9">
    <w:name w:val="маркированный"/>
    <w:basedOn w:val="a4"/>
    <w:rsid w:val="00AD3EBC"/>
    <w:pPr>
      <w:tabs>
        <w:tab w:val="left" w:pos="1701"/>
      </w:tabs>
      <w:ind w:left="1701" w:hanging="567"/>
    </w:pPr>
    <w:rPr>
      <w:bCs w:val="0"/>
    </w:rPr>
  </w:style>
  <w:style w:type="paragraph" w:customStyle="1" w:styleId="afffa">
    <w:name w:val="Ариал Таблица"/>
    <w:basedOn w:val="affa"/>
    <w:rsid w:val="00AD3EBC"/>
    <w:pPr>
      <w:widowControl w:val="0"/>
      <w:spacing w:before="0" w:after="0" w:line="240" w:lineRule="auto"/>
      <w:ind w:firstLine="0"/>
      <w:textAlignment w:val="baseline"/>
    </w:pPr>
    <w:rPr>
      <w:szCs w:val="20"/>
    </w:rPr>
  </w:style>
  <w:style w:type="paragraph" w:customStyle="1" w:styleId="afffb">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c">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d">
    <w:name w:val="Главы"/>
    <w:basedOn w:val="afffc"/>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e">
    <w:name w:val="Служебный"/>
    <w:basedOn w:val="afffd"/>
    <w:uiPriority w:val="99"/>
    <w:rsid w:val="00AD3EBC"/>
    <w:rPr>
      <w:bCs/>
    </w:rPr>
  </w:style>
  <w:style w:type="paragraph" w:customStyle="1" w:styleId="1fa">
    <w:name w:val="Текст примечания1"/>
    <w:basedOn w:val="a4"/>
    <w:rsid w:val="00AD3EBC"/>
    <w:rPr>
      <w:sz w:val="20"/>
    </w:rPr>
  </w:style>
  <w:style w:type="paragraph" w:styleId="affff">
    <w:name w:val="annotation subject"/>
    <w:basedOn w:val="1fa"/>
    <w:next w:val="1fa"/>
    <w:link w:val="affff0"/>
    <w:uiPriority w:val="99"/>
    <w:rsid w:val="00AD3EBC"/>
    <w:rPr>
      <w:b/>
      <w:bCs w:val="0"/>
    </w:rPr>
  </w:style>
  <w:style w:type="paragraph" w:customStyle="1" w:styleId="affff1">
    <w:name w:val="Подподподподпункт"/>
    <w:basedOn w:val="a4"/>
    <w:uiPriority w:val="99"/>
    <w:rsid w:val="00AD3EBC"/>
    <w:pPr>
      <w:tabs>
        <w:tab w:val="left" w:pos="2835"/>
      </w:tabs>
      <w:ind w:left="2835" w:hanging="567"/>
    </w:pPr>
    <w:rPr>
      <w:bCs w:val="0"/>
    </w:rPr>
  </w:style>
  <w:style w:type="paragraph" w:customStyle="1" w:styleId="affff2">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2"/>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3">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0"/>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4">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b">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5">
    <w:name w:val="Заголовок формы"/>
    <w:basedOn w:val="a4"/>
    <w:link w:val="affff6"/>
    <w:rsid w:val="00AD3EBC"/>
    <w:pPr>
      <w:keepNext/>
      <w:spacing w:before="360" w:after="240" w:line="240" w:lineRule="auto"/>
      <w:ind w:firstLine="0"/>
      <w:jc w:val="center"/>
    </w:pPr>
    <w:rPr>
      <w:b/>
      <w:bCs w:val="0"/>
      <w:caps/>
      <w:sz w:val="24"/>
      <w:szCs w:val="28"/>
    </w:rPr>
  </w:style>
  <w:style w:type="paragraph" w:styleId="1fc">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7">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8">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a"/>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9">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a">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d">
    <w:name w:val="Стиль1"/>
    <w:basedOn w:val="a4"/>
    <w:rsid w:val="00AD3EBC"/>
    <w:pPr>
      <w:spacing w:before="120" w:line="240" w:lineRule="auto"/>
      <w:ind w:firstLine="0"/>
    </w:pPr>
    <w:rPr>
      <w:bCs w:val="0"/>
      <w:sz w:val="24"/>
      <w:szCs w:val="24"/>
    </w:rPr>
  </w:style>
  <w:style w:type="paragraph" w:customStyle="1" w:styleId="affffb">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c">
    <w:name w:val="Маркирование"/>
    <w:basedOn w:val="1f8"/>
    <w:uiPriority w:val="99"/>
    <w:rsid w:val="00AD3EBC"/>
    <w:pPr>
      <w:tabs>
        <w:tab w:val="clear" w:pos="360"/>
        <w:tab w:val="left" w:pos="660"/>
      </w:tabs>
      <w:ind w:left="660" w:hanging="660"/>
    </w:pPr>
    <w:rPr>
      <w:bCs/>
      <w:sz w:val="24"/>
      <w:szCs w:val="24"/>
    </w:rPr>
  </w:style>
  <w:style w:type="paragraph" w:customStyle="1" w:styleId="affffd">
    <w:name w:val="Стиль начало"/>
    <w:basedOn w:val="a4"/>
    <w:rsid w:val="00AD3EBC"/>
    <w:pPr>
      <w:spacing w:line="264" w:lineRule="auto"/>
      <w:ind w:firstLine="0"/>
      <w:jc w:val="left"/>
    </w:pPr>
    <w:rPr>
      <w:bCs w:val="0"/>
      <w:sz w:val="28"/>
      <w:szCs w:val="20"/>
    </w:rPr>
  </w:style>
  <w:style w:type="paragraph" w:customStyle="1" w:styleId="affffe">
    <w:name w:val="Ñòèëü íà÷àëî"/>
    <w:basedOn w:val="a4"/>
    <w:uiPriority w:val="99"/>
    <w:rsid w:val="00AD3EBC"/>
    <w:pPr>
      <w:spacing w:line="264" w:lineRule="auto"/>
      <w:ind w:firstLine="0"/>
      <w:jc w:val="left"/>
    </w:pPr>
    <w:rPr>
      <w:bCs w:val="0"/>
      <w:sz w:val="28"/>
      <w:szCs w:val="20"/>
    </w:rPr>
  </w:style>
  <w:style w:type="paragraph" w:customStyle="1" w:styleId="afffff">
    <w:name w:val="Стиль"/>
    <w:uiPriority w:val="99"/>
    <w:rsid w:val="00AD3EBC"/>
    <w:pPr>
      <w:widowControl w:val="0"/>
      <w:suppressAutoHyphens/>
      <w:autoSpaceDE w:val="0"/>
    </w:pPr>
    <w:rPr>
      <w:rFonts w:eastAsia="Arial"/>
      <w:sz w:val="24"/>
      <w:szCs w:val="24"/>
      <w:lang w:eastAsia="ar-SA"/>
    </w:rPr>
  </w:style>
  <w:style w:type="paragraph" w:customStyle="1" w:styleId="afffff0">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1">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2">
    <w:name w:val="буквы"/>
    <w:basedOn w:val="a4"/>
    <w:uiPriority w:val="99"/>
    <w:rsid w:val="00AD3EBC"/>
    <w:pPr>
      <w:tabs>
        <w:tab w:val="num" w:pos="1080"/>
      </w:tabs>
      <w:ind w:left="1080" w:hanging="360"/>
    </w:pPr>
    <w:rPr>
      <w:sz w:val="28"/>
    </w:rPr>
  </w:style>
  <w:style w:type="paragraph" w:customStyle="1" w:styleId="afffff3">
    <w:name w:val="Стадия_кр"/>
    <w:basedOn w:val="a4"/>
    <w:next w:val="a4"/>
    <w:uiPriority w:val="99"/>
    <w:rsid w:val="00AD3EBC"/>
    <w:pPr>
      <w:spacing w:line="240" w:lineRule="auto"/>
      <w:ind w:firstLine="0"/>
      <w:jc w:val="center"/>
    </w:pPr>
    <w:rPr>
      <w:bCs w:val="0"/>
      <w:sz w:val="24"/>
      <w:szCs w:val="20"/>
    </w:rPr>
  </w:style>
  <w:style w:type="paragraph" w:customStyle="1" w:styleId="afffff4">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5">
    <w:name w:val="Переменные"/>
    <w:basedOn w:val="aff"/>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6">
    <w:name w:val="Формула"/>
    <w:basedOn w:val="aff"/>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7">
    <w:name w:val="Чертежный"/>
    <w:uiPriority w:val="99"/>
    <w:rsid w:val="00AD3EBC"/>
    <w:pPr>
      <w:suppressAutoHyphens/>
      <w:jc w:val="both"/>
    </w:pPr>
    <w:rPr>
      <w:rFonts w:ascii="ISOCPEUR" w:eastAsia="Arial" w:hAnsi="ISOCPEUR"/>
      <w:i/>
      <w:sz w:val="28"/>
      <w:lang w:val="uk-UA" w:eastAsia="ar-SA"/>
    </w:rPr>
  </w:style>
  <w:style w:type="paragraph" w:customStyle="1" w:styleId="afffff8">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9">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e">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a">
    <w:name w:val="Дефис"/>
    <w:basedOn w:val="a4"/>
    <w:uiPriority w:val="99"/>
    <w:rsid w:val="00AD3EBC"/>
    <w:pPr>
      <w:tabs>
        <w:tab w:val="num" w:pos="0"/>
        <w:tab w:val="left" w:pos="360"/>
      </w:tabs>
    </w:pPr>
    <w:rPr>
      <w:kern w:val="1"/>
      <w:sz w:val="28"/>
      <w:szCs w:val="24"/>
    </w:rPr>
  </w:style>
  <w:style w:type="paragraph" w:customStyle="1" w:styleId="afffffb">
    <w:name w:val="Справка"/>
    <w:basedOn w:val="a4"/>
    <w:next w:val="a4"/>
    <w:uiPriority w:val="99"/>
    <w:rsid w:val="00AD3EBC"/>
    <w:pPr>
      <w:spacing w:before="2400" w:after="240"/>
      <w:ind w:firstLine="0"/>
      <w:jc w:val="center"/>
    </w:pPr>
    <w:rPr>
      <w:b/>
      <w:bCs w:val="0"/>
      <w:sz w:val="28"/>
      <w:szCs w:val="20"/>
    </w:rPr>
  </w:style>
  <w:style w:type="paragraph" w:customStyle="1" w:styleId="afffffc">
    <w:name w:val="ТекстОбычный"/>
    <w:link w:val="afffffd"/>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e">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f">
    <w:name w:val="Таблица"/>
    <w:basedOn w:val="a4"/>
    <w:uiPriority w:val="99"/>
    <w:rsid w:val="00AD3EBC"/>
    <w:pPr>
      <w:spacing w:before="60" w:after="60"/>
      <w:ind w:firstLine="0"/>
      <w:jc w:val="center"/>
    </w:pPr>
    <w:rPr>
      <w:bCs w:val="0"/>
      <w:sz w:val="28"/>
      <w:szCs w:val="24"/>
    </w:rPr>
  </w:style>
  <w:style w:type="paragraph" w:customStyle="1" w:styleId="affffff0">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1">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2">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3">
    <w:name w:val="абзац"/>
    <w:basedOn w:val="Body0"/>
    <w:uiPriority w:val="99"/>
    <w:rsid w:val="00AD3EBC"/>
    <w:pPr>
      <w:overflowPunct/>
      <w:autoSpaceDE/>
      <w:spacing w:before="120"/>
      <w:textAlignment w:val="auto"/>
    </w:pPr>
    <w:rPr>
      <w:bCs w:val="0"/>
      <w:sz w:val="28"/>
      <w:szCs w:val="24"/>
    </w:rPr>
  </w:style>
  <w:style w:type="paragraph" w:customStyle="1" w:styleId="1ff">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0">
    <w:name w:val="Основной текст1"/>
    <w:basedOn w:val="a4"/>
    <w:uiPriority w:val="99"/>
    <w:rsid w:val="00AD3EBC"/>
    <w:pPr>
      <w:ind w:right="2323" w:firstLine="0"/>
    </w:pPr>
    <w:rPr>
      <w:bCs w:val="0"/>
      <w:sz w:val="28"/>
      <w:szCs w:val="20"/>
    </w:rPr>
  </w:style>
  <w:style w:type="paragraph" w:customStyle="1" w:styleId="1ff1">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2">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4">
    <w:name w:val="Пояснительная записка(ТЕКСТ) Знак"/>
    <w:basedOn w:val="a4"/>
    <w:uiPriority w:val="99"/>
    <w:rsid w:val="00AD3EBC"/>
    <w:pPr>
      <w:ind w:left="1026" w:right="285" w:firstLine="0"/>
    </w:pPr>
    <w:rPr>
      <w:bCs w:val="0"/>
      <w:sz w:val="28"/>
      <w:szCs w:val="28"/>
    </w:rPr>
  </w:style>
  <w:style w:type="paragraph" w:customStyle="1" w:styleId="affffff5">
    <w:name w:val="Пояснительная записка(ТЕКСТ)"/>
    <w:basedOn w:val="a4"/>
    <w:uiPriority w:val="99"/>
    <w:rsid w:val="00AD3EBC"/>
    <w:pPr>
      <w:ind w:left="57" w:right="113" w:firstLine="851"/>
    </w:pPr>
    <w:rPr>
      <w:sz w:val="28"/>
      <w:szCs w:val="28"/>
    </w:rPr>
  </w:style>
  <w:style w:type="paragraph" w:customStyle="1" w:styleId="affffff6">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7">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3">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8">
    <w:name w:val="List Paragraph"/>
    <w:basedOn w:val="a4"/>
    <w:uiPriority w:val="34"/>
    <w:qFormat/>
    <w:rsid w:val="00AD3EBC"/>
    <w:pPr>
      <w:ind w:left="708"/>
    </w:pPr>
    <w:rPr>
      <w:bCs w:val="0"/>
    </w:rPr>
  </w:style>
  <w:style w:type="paragraph" w:customStyle="1" w:styleId="affffff9">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a"/>
    <w:next w:val="1fa"/>
    <w:uiPriority w:val="99"/>
    <w:rsid w:val="00AD3EBC"/>
    <w:pPr>
      <w:spacing w:line="240" w:lineRule="auto"/>
      <w:ind w:firstLine="0"/>
      <w:jc w:val="left"/>
    </w:pPr>
    <w:rPr>
      <w:b/>
      <w:szCs w:val="20"/>
    </w:rPr>
  </w:style>
  <w:style w:type="paragraph" w:customStyle="1" w:styleId="affffffa">
    <w:name w:val="Р"/>
    <w:basedOn w:val="a4"/>
    <w:rsid w:val="00AD3EBC"/>
    <w:pPr>
      <w:spacing w:line="240" w:lineRule="auto"/>
      <w:ind w:firstLine="0"/>
      <w:jc w:val="left"/>
    </w:pPr>
    <w:rPr>
      <w:rFonts w:ascii="Arial" w:hAnsi="Arial"/>
      <w:b/>
      <w:bCs w:val="0"/>
      <w:sz w:val="24"/>
      <w:szCs w:val="20"/>
    </w:rPr>
  </w:style>
  <w:style w:type="paragraph" w:styleId="affffffb">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d"/>
    <w:rsid w:val="00AD3EBC"/>
    <w:pPr>
      <w:tabs>
        <w:tab w:val="right" w:leader="dot" w:pos="7091"/>
      </w:tabs>
      <w:ind w:left="2547" w:firstLine="0"/>
    </w:pPr>
  </w:style>
  <w:style w:type="paragraph" w:customStyle="1" w:styleId="affffffc">
    <w:name w:val="Содержимое таблицы"/>
    <w:basedOn w:val="a4"/>
    <w:rsid w:val="00AD3EBC"/>
    <w:pPr>
      <w:suppressLineNumbers/>
    </w:pPr>
  </w:style>
  <w:style w:type="paragraph" w:customStyle="1" w:styleId="affffffd">
    <w:name w:val="Заголовок таблицы"/>
    <w:basedOn w:val="affffffc"/>
    <w:rsid w:val="00AD3EBC"/>
    <w:pPr>
      <w:jc w:val="center"/>
    </w:pPr>
    <w:rPr>
      <w:b/>
    </w:rPr>
  </w:style>
  <w:style w:type="paragraph" w:styleId="affffffe">
    <w:name w:val="TOC Heading"/>
    <w:basedOn w:val="afe"/>
    <w:uiPriority w:val="39"/>
    <w:qFormat/>
    <w:rsid w:val="00AD3EBC"/>
    <w:pPr>
      <w:suppressLineNumbers/>
      <w:ind w:firstLine="0"/>
    </w:pPr>
    <w:rPr>
      <w:b/>
      <w:sz w:val="32"/>
      <w:szCs w:val="32"/>
    </w:rPr>
  </w:style>
  <w:style w:type="paragraph" w:styleId="afffffff">
    <w:name w:val="Document Map"/>
    <w:basedOn w:val="a4"/>
    <w:link w:val="afffffff0"/>
    <w:uiPriority w:val="99"/>
    <w:unhideWhenUsed/>
    <w:rsid w:val="00CD4105"/>
    <w:rPr>
      <w:rFonts w:ascii="Tahoma" w:hAnsi="Tahoma"/>
      <w:sz w:val="16"/>
      <w:szCs w:val="16"/>
      <w:lang w:val="x-none"/>
    </w:rPr>
  </w:style>
  <w:style w:type="character" w:customStyle="1" w:styleId="afffffff0">
    <w:name w:val="Схема документа Знак"/>
    <w:link w:val="afffffff"/>
    <w:uiPriority w:val="99"/>
    <w:rsid w:val="00CD4105"/>
    <w:rPr>
      <w:rFonts w:ascii="Tahoma" w:hAnsi="Tahoma" w:cs="Tahoma"/>
      <w:bCs/>
      <w:sz w:val="16"/>
      <w:szCs w:val="16"/>
      <w:lang w:eastAsia="ar-SA"/>
    </w:rPr>
  </w:style>
  <w:style w:type="character" w:styleId="afffffff1">
    <w:name w:val="annotation reference"/>
    <w:uiPriority w:val="99"/>
    <w:unhideWhenUsed/>
    <w:rsid w:val="005B75A6"/>
    <w:rPr>
      <w:sz w:val="16"/>
      <w:szCs w:val="16"/>
    </w:rPr>
  </w:style>
  <w:style w:type="paragraph" w:styleId="afffffff2">
    <w:name w:val="annotation text"/>
    <w:basedOn w:val="a4"/>
    <w:link w:val="afffffff3"/>
    <w:uiPriority w:val="99"/>
    <w:unhideWhenUsed/>
    <w:rsid w:val="005B75A6"/>
    <w:rPr>
      <w:sz w:val="20"/>
      <w:szCs w:val="20"/>
      <w:lang w:val="x-none"/>
    </w:rPr>
  </w:style>
  <w:style w:type="character" w:customStyle="1" w:styleId="afffffff3">
    <w:name w:val="Текст примечания Знак"/>
    <w:link w:val="afffffff2"/>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4">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4">
    <w:name w:val="Нижний колонтитул Знак"/>
    <w:link w:val="aff3"/>
    <w:uiPriority w:val="99"/>
    <w:locked/>
    <w:rsid w:val="009F03AB"/>
    <w:rPr>
      <w:bCs/>
      <w:szCs w:val="22"/>
      <w:lang w:eastAsia="ar-SA"/>
    </w:rPr>
  </w:style>
  <w:style w:type="character" w:styleId="afffffff5">
    <w:name w:val="Subtle Emphasis"/>
    <w:uiPriority w:val="19"/>
    <w:qFormat/>
    <w:rsid w:val="009F03AB"/>
    <w:rPr>
      <w:i/>
      <w:iCs/>
      <w:color w:val="808080"/>
    </w:rPr>
  </w:style>
  <w:style w:type="character" w:customStyle="1" w:styleId="afff1">
    <w:name w:val="Название Знак"/>
    <w:aliases w:val="Знак6 Знак"/>
    <w:link w:val="afff"/>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8">
    <w:name w:val="Верхний колонтитул Знак"/>
    <w:aliases w:val=" Знак23 Знак,Знак23 Знак"/>
    <w:link w:val="aff7"/>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4">
    <w:name w:val="Абзац списка1"/>
    <w:basedOn w:val="a4"/>
    <w:rsid w:val="00CF018A"/>
    <w:pPr>
      <w:suppressAutoHyphens w:val="0"/>
      <w:ind w:left="720" w:firstLine="851"/>
    </w:pPr>
    <w:rPr>
      <w:rFonts w:eastAsia="Calibri"/>
      <w:bCs w:val="0"/>
      <w:sz w:val="28"/>
      <w:szCs w:val="20"/>
      <w:lang w:eastAsia="ru-RU"/>
    </w:rPr>
  </w:style>
  <w:style w:type="character" w:styleId="afffffff6">
    <w:name w:val="footnote reference"/>
    <w:uiPriority w:val="99"/>
    <w:rsid w:val="00CF018A"/>
    <w:rPr>
      <w:rFonts w:cs="Times New Roman"/>
      <w:vertAlign w:val="superscript"/>
    </w:rPr>
  </w:style>
  <w:style w:type="character" w:customStyle="1" w:styleId="afff6">
    <w:name w:val="Текст сноски Знак"/>
    <w:link w:val="afff5"/>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7">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6">
    <w:name w:val="Текст выноски Знак"/>
    <w:link w:val="aff5"/>
    <w:uiPriority w:val="99"/>
    <w:locked/>
    <w:rsid w:val="00CF018A"/>
    <w:rPr>
      <w:rFonts w:ascii="Tahoma" w:hAnsi="Tahoma" w:cs="Tahoma"/>
      <w:bCs/>
      <w:sz w:val="16"/>
      <w:szCs w:val="16"/>
      <w:lang w:eastAsia="ar-SA"/>
    </w:rPr>
  </w:style>
  <w:style w:type="character" w:customStyle="1" w:styleId="1ff5">
    <w:name w:val="Название Знак1"/>
    <w:aliases w:val="Знак6 Знак1"/>
    <w:uiPriority w:val="99"/>
    <w:locked/>
    <w:rsid w:val="00CF018A"/>
    <w:rPr>
      <w:rFonts w:ascii="Arial" w:hAnsi="Arial"/>
      <w:b/>
      <w:bCs/>
      <w:sz w:val="24"/>
      <w:szCs w:val="22"/>
      <w:lang w:eastAsia="ar-SA"/>
    </w:rPr>
  </w:style>
  <w:style w:type="character" w:customStyle="1" w:styleId="affff0">
    <w:name w:val="Тема примечания Знак"/>
    <w:link w:val="affff"/>
    <w:uiPriority w:val="99"/>
    <w:locked/>
    <w:rsid w:val="00CF018A"/>
    <w:rPr>
      <w:b/>
      <w:szCs w:val="22"/>
      <w:lang w:eastAsia="ar-SA"/>
    </w:rPr>
  </w:style>
  <w:style w:type="character" w:customStyle="1" w:styleId="affe">
    <w:name w:val="Основной текст с отступом Знак"/>
    <w:aliases w:val="текст Знак"/>
    <w:link w:val="affd"/>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8">
    <w:name w:val="Salutation"/>
    <w:aliases w:val="Знак3"/>
    <w:basedOn w:val="a4"/>
    <w:next w:val="a4"/>
    <w:link w:val="afffffff9"/>
    <w:uiPriority w:val="99"/>
    <w:rsid w:val="00CF018A"/>
    <w:pPr>
      <w:suppressAutoHyphens w:val="0"/>
      <w:spacing w:line="240" w:lineRule="auto"/>
      <w:ind w:firstLine="0"/>
      <w:jc w:val="left"/>
    </w:pPr>
    <w:rPr>
      <w:bCs w:val="0"/>
      <w:sz w:val="24"/>
      <w:szCs w:val="20"/>
      <w:lang w:val="x-none" w:eastAsia="x-none"/>
    </w:rPr>
  </w:style>
  <w:style w:type="character" w:customStyle="1" w:styleId="afffffff9">
    <w:name w:val="Приветствие Знак"/>
    <w:aliases w:val="Знак3 Знак"/>
    <w:basedOn w:val="a5"/>
    <w:link w:val="afffffff8"/>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a">
    <w:name w:val="Plain Text"/>
    <w:aliases w:val="Знак + Times New Roman,14 пт,По ширине,Первая строка:  1 см,Знак2"/>
    <w:basedOn w:val="a4"/>
    <w:link w:val="afffffffb"/>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b">
    <w:name w:val="Текст Знак"/>
    <w:aliases w:val="Знак + Times New Roman Знак,14 пт Знак,По ширине Знак,Первая строка:  1 см Знак,Знак2 Знак"/>
    <w:basedOn w:val="a5"/>
    <w:link w:val="afffffffa"/>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2">
    <w:name w:val="Подзаголовок Знак"/>
    <w:link w:val="afff0"/>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c">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d">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e">
    <w:name w:val="Т"/>
    <w:basedOn w:val="a4"/>
    <w:link w:val="affffffff"/>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f">
    <w:name w:val="Т Знак"/>
    <w:link w:val="afffffffe"/>
    <w:uiPriority w:val="99"/>
    <w:locked/>
    <w:rsid w:val="00CF018A"/>
    <w:rPr>
      <w:sz w:val="24"/>
      <w:lang w:val="x-none" w:eastAsia="x-none"/>
    </w:rPr>
  </w:style>
  <w:style w:type="paragraph" w:customStyle="1" w:styleId="affffffff0">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6">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1">
    <w:name w:val="No Spacing"/>
    <w:uiPriority w:val="1"/>
    <w:qFormat/>
    <w:rsid w:val="00CF018A"/>
    <w:rPr>
      <w:rFonts w:ascii="Calibri" w:hAnsi="Calibri"/>
      <w:sz w:val="22"/>
      <w:szCs w:val="22"/>
      <w:lang w:eastAsia="en-US"/>
    </w:rPr>
  </w:style>
  <w:style w:type="paragraph" w:customStyle="1" w:styleId="affffffff2">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3">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4">
    <w:name w:val="Таб"/>
    <w:basedOn w:val="a4"/>
    <w:next w:val="afffffffe"/>
    <w:uiPriority w:val="99"/>
    <w:rsid w:val="00CF018A"/>
    <w:pPr>
      <w:widowControl w:val="0"/>
      <w:suppressAutoHyphens w:val="0"/>
      <w:spacing w:line="240" w:lineRule="auto"/>
      <w:ind w:firstLine="0"/>
      <w:jc w:val="center"/>
    </w:pPr>
    <w:rPr>
      <w:sz w:val="24"/>
      <w:szCs w:val="26"/>
      <w:lang w:eastAsia="ru-RU"/>
    </w:rPr>
  </w:style>
  <w:style w:type="paragraph" w:customStyle="1" w:styleId="affffffff5">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6">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e"/>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7">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7">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8">
    <w:name w:val="Цветовое выделение"/>
    <w:uiPriority w:val="99"/>
    <w:rsid w:val="00CF018A"/>
    <w:rPr>
      <w:b/>
      <w:color w:val="000080"/>
      <w:sz w:val="28"/>
    </w:rPr>
  </w:style>
  <w:style w:type="paragraph" w:customStyle="1" w:styleId="affffffff9">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a">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f"/>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b">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8">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c">
    <w:name w:val="endnote text"/>
    <w:basedOn w:val="a4"/>
    <w:link w:val="affffffffd"/>
    <w:uiPriority w:val="99"/>
    <w:rsid w:val="00CF018A"/>
    <w:pPr>
      <w:suppressAutoHyphens w:val="0"/>
      <w:spacing w:line="240" w:lineRule="auto"/>
      <w:ind w:firstLine="0"/>
      <w:jc w:val="left"/>
    </w:pPr>
    <w:rPr>
      <w:bCs w:val="0"/>
      <w:sz w:val="20"/>
      <w:szCs w:val="20"/>
      <w:lang w:val="x-none" w:eastAsia="x-none"/>
    </w:rPr>
  </w:style>
  <w:style w:type="character" w:customStyle="1" w:styleId="affffffffd">
    <w:name w:val="Текст концевой сноски Знак"/>
    <w:basedOn w:val="a5"/>
    <w:link w:val="affffffffc"/>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d">
    <w:name w:val="ТекстОбычный Знак"/>
    <w:link w:val="afffffc"/>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e">
    <w:name w:val="Ариал Таблица Знак Знак"/>
    <w:uiPriority w:val="99"/>
    <w:rsid w:val="00CF018A"/>
    <w:rPr>
      <w:rFonts w:ascii="Arial" w:hAnsi="Arial"/>
      <w:sz w:val="24"/>
      <w:lang w:val="ru-RU" w:eastAsia="ru-RU"/>
    </w:rPr>
  </w:style>
  <w:style w:type="character" w:customStyle="1" w:styleId="afffffffff">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1">
    <w:name w:val="Пункт Знак1"/>
    <w:link w:val="a2"/>
    <w:uiPriority w:val="99"/>
    <w:locked/>
    <w:rsid w:val="00CF018A"/>
    <w:rPr>
      <w:bCs/>
      <w:sz w:val="22"/>
      <w:szCs w:val="22"/>
      <w:lang w:eastAsia="ar-SA"/>
    </w:rPr>
  </w:style>
  <w:style w:type="numbering" w:customStyle="1" w:styleId="5">
    <w:name w:val="Стиль5"/>
    <w:rsid w:val="00CF018A"/>
    <w:pPr>
      <w:numPr>
        <w:numId w:val="25"/>
      </w:numPr>
    </w:pPr>
  </w:style>
  <w:style w:type="numbering" w:customStyle="1" w:styleId="4">
    <w:name w:val="Стиль4"/>
    <w:rsid w:val="00CF018A"/>
    <w:pPr>
      <w:numPr>
        <w:numId w:val="24"/>
      </w:numPr>
    </w:pPr>
  </w:style>
  <w:style w:type="numbering" w:customStyle="1" w:styleId="10">
    <w:name w:val="Текущий список1"/>
    <w:rsid w:val="00CF018A"/>
    <w:pPr>
      <w:numPr>
        <w:numId w:val="26"/>
      </w:numPr>
    </w:pPr>
  </w:style>
  <w:style w:type="paragraph" w:customStyle="1" w:styleId="FTNtxt">
    <w:name w:val="FTN_txt"/>
    <w:basedOn w:val="a4"/>
    <w:rsid w:val="00CF018A"/>
    <w:pPr>
      <w:widowControl w:val="0"/>
      <w:numPr>
        <w:ilvl w:val="1"/>
        <w:numId w:val="27"/>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0">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1">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2">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6">
    <w:name w:val="Заголовок формы Знак"/>
    <w:link w:val="affff5"/>
    <w:rsid w:val="00CF018A"/>
    <w:rPr>
      <w:b/>
      <w:caps/>
      <w:sz w:val="24"/>
      <w:szCs w:val="28"/>
      <w:lang w:eastAsia="ar-SA"/>
    </w:rPr>
  </w:style>
  <w:style w:type="numbering" w:customStyle="1" w:styleId="1ff9">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a">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b">
    <w:name w:val="Сетка таблицы1"/>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32"/>
      </w:numPr>
    </w:pPr>
  </w:style>
  <w:style w:type="numbering" w:customStyle="1" w:styleId="41">
    <w:name w:val="Стиль41"/>
    <w:rsid w:val="00CF018A"/>
    <w:pPr>
      <w:numPr>
        <w:numId w:val="23"/>
      </w:numPr>
    </w:pPr>
  </w:style>
  <w:style w:type="numbering" w:customStyle="1" w:styleId="11">
    <w:name w:val="Текущий список11"/>
    <w:rsid w:val="00CF018A"/>
    <w:pPr>
      <w:numPr>
        <w:numId w:val="34"/>
      </w:numPr>
    </w:pPr>
  </w:style>
  <w:style w:type="numbering" w:customStyle="1" w:styleId="511">
    <w:name w:val="Стиль511"/>
    <w:uiPriority w:val="99"/>
    <w:rsid w:val="00CF018A"/>
    <w:pPr>
      <w:numPr>
        <w:numId w:val="22"/>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c"/>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31"/>
      </w:numPr>
    </w:pPr>
  </w:style>
  <w:style w:type="numbering" w:customStyle="1" w:styleId="42">
    <w:name w:val="Стиль42"/>
    <w:rsid w:val="00CF018A"/>
    <w:pPr>
      <w:numPr>
        <w:numId w:val="30"/>
      </w:numPr>
    </w:pPr>
  </w:style>
  <w:style w:type="numbering" w:customStyle="1" w:styleId="12">
    <w:name w:val="Текущий список12"/>
    <w:rsid w:val="00CF018A"/>
    <w:pPr>
      <w:numPr>
        <w:numId w:val="33"/>
      </w:numPr>
    </w:pPr>
  </w:style>
  <w:style w:type="numbering" w:customStyle="1" w:styleId="512">
    <w:name w:val="Стиль512"/>
    <w:uiPriority w:val="99"/>
    <w:rsid w:val="00CF018A"/>
    <w:pPr>
      <w:numPr>
        <w:numId w:val="29"/>
      </w:numPr>
    </w:pPr>
  </w:style>
  <w:style w:type="paragraph" w:customStyle="1" w:styleId="FTN12">
    <w:name w:val="FTN_12"/>
    <w:basedOn w:val="a4"/>
    <w:rsid w:val="00CF018A"/>
    <w:pPr>
      <w:widowControl w:val="0"/>
      <w:numPr>
        <w:numId w:val="36"/>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8"/>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3">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c">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41"/>
      </w:numPr>
      <w:jc w:val="center"/>
      <w:outlineLvl w:val="0"/>
    </w:pPr>
    <w:rPr>
      <w:b/>
      <w:caps/>
      <w:sz w:val="24"/>
    </w:rPr>
  </w:style>
  <w:style w:type="paragraph" w:customStyle="1" w:styleId="2-">
    <w:name w:val="2-з"/>
    <w:basedOn w:val="a4"/>
    <w:qFormat/>
    <w:rsid w:val="001852B3"/>
    <w:pPr>
      <w:widowControl w:val="0"/>
      <w:numPr>
        <w:ilvl w:val="1"/>
        <w:numId w:val="41"/>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41"/>
      </w:numPr>
      <w:spacing w:before="120" w:after="120"/>
      <w:jc w:val="both"/>
    </w:pPr>
    <w:rPr>
      <w:sz w:val="24"/>
    </w:rPr>
  </w:style>
  <w:style w:type="numbering" w:customStyle="1" w:styleId="a3">
    <w:name w:val="нумерация"/>
    <w:uiPriority w:val="99"/>
    <w:rsid w:val="001852B3"/>
    <w:pPr>
      <w:numPr>
        <w:numId w:val="40"/>
      </w:numPr>
    </w:pPr>
  </w:style>
  <w:style w:type="paragraph" w:customStyle="1" w:styleId="4-">
    <w:name w:val="4-з"/>
    <w:link w:val="4-0"/>
    <w:qFormat/>
    <w:rsid w:val="001852B3"/>
    <w:pPr>
      <w:numPr>
        <w:ilvl w:val="3"/>
        <w:numId w:val="41"/>
      </w:numPr>
      <w:jc w:val="both"/>
    </w:pPr>
    <w:rPr>
      <w:sz w:val="24"/>
    </w:rPr>
  </w:style>
  <w:style w:type="paragraph" w:customStyle="1" w:styleId="5-">
    <w:name w:val="5-з"/>
    <w:basedOn w:val="a4"/>
    <w:link w:val="5-0"/>
    <w:qFormat/>
    <w:rsid w:val="001852B3"/>
    <w:pPr>
      <w:widowControl w:val="0"/>
      <w:numPr>
        <w:ilvl w:val="4"/>
        <w:numId w:val="41"/>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41"/>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41"/>
      </w:numPr>
      <w:tabs>
        <w:tab w:val="left" w:pos="1080"/>
      </w:tabs>
      <w:jc w:val="right"/>
    </w:pPr>
    <w:rPr>
      <w:b/>
      <w:sz w:val="24"/>
    </w:rPr>
  </w:style>
  <w:style w:type="numbering" w:customStyle="1" w:styleId="1ffd">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43"/>
      </w:numPr>
    </w:pPr>
  </w:style>
  <w:style w:type="character" w:styleId="afffffffff4">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02551229">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6.xml"/><Relationship Id="rId39" Type="http://schemas.openxmlformats.org/officeDocument/2006/relationships/hyperlink" Target="consultantplus://offline/ref=4BA48BE624A91FD31E16D9987D2DABDF39D588EE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0E474C9A66BBF0F300EE926h9G" TargetMode="External"/><Relationship Id="rId42" Type="http://schemas.openxmlformats.org/officeDocument/2006/relationships/hyperlink" Target="consultantplus://offline/ref=4BA48BE624A91FD31E16D9987D2DABDF39D588EE7BC4A66BBF0F300EE926h9G" TargetMode="External"/><Relationship Id="rId47" Type="http://schemas.openxmlformats.org/officeDocument/2006/relationships/header" Target="header10.xml"/><Relationship Id="rId50" Type="http://schemas.openxmlformats.org/officeDocument/2006/relationships/theme" Target="theme/theme1.xml"/><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cid:image001.png@01CF27CE.C8968E50" TargetMode="External"/><Relationship Id="rId17" Type="http://schemas.openxmlformats.org/officeDocument/2006/relationships/header" Target="header3.xml"/><Relationship Id="rId25" Type="http://schemas.openxmlformats.org/officeDocument/2006/relationships/footer" Target="footer4.xml"/><Relationship Id="rId33" Type="http://schemas.openxmlformats.org/officeDocument/2006/relationships/hyperlink" Target="consultantplus://offline/ref=4BA48BE624A91FD31E16D9987D2DABDF3ADD89EE74C4A66BBF0F300EE926h9G"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etp.rosseti.ru" TargetMode="External"/><Relationship Id="rId29" Type="http://schemas.openxmlformats.org/officeDocument/2006/relationships/header" Target="header7.xml"/><Relationship Id="rId41" Type="http://schemas.openxmlformats.org/officeDocument/2006/relationships/hyperlink" Target="consultantplus://offline/ref=4BA48BE624A91FD31E16D9987D2DABDF3ADC8EE475C9A66BBF0F300EE926h9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5.xml"/><Relationship Id="rId32" Type="http://schemas.openxmlformats.org/officeDocument/2006/relationships/hyperlink" Target="consultantplus://offline/ref=4BA48BE624A91FD31E16D9987D2DABDF3ADC8BE676C8A66BBF0F300EE969ACC768B8C8F4E178844D2EhAG" TargetMode="Externa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EE475C9A66BBF0F300EE926h9G" TargetMode="External"/><Relationship Id="rId45" Type="http://schemas.openxmlformats.org/officeDocument/2006/relationships/header" Target="header9.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4.xml"/><Relationship Id="rId28" Type="http://schemas.openxmlformats.org/officeDocument/2006/relationships/footer" Target="footer6.xml"/><Relationship Id="rId36" Type="http://schemas.openxmlformats.org/officeDocument/2006/relationships/hyperlink" Target="consultantplus://offline/ref=4BA48BE624A91FD31E16D9987D2DABDF3ADC80E072C9A66BBF0F300EE926h9G" TargetMode="External"/><Relationship Id="rId49" Type="http://schemas.openxmlformats.org/officeDocument/2006/relationships/fontTable" Target="fontTable.xml"/><Relationship Id="rId10" Type="http://schemas.openxmlformats.org/officeDocument/2006/relationships/image" Target="cid:image003.png@01CED19C.9743F640" TargetMode="External"/><Relationship Id="rId19" Type="http://schemas.openxmlformats.org/officeDocument/2006/relationships/hyperlink" Target="mailto:kluchnikovaos@mrsk-yuga.ru" TargetMode="External"/><Relationship Id="rId31" Type="http://schemas.openxmlformats.org/officeDocument/2006/relationships/hyperlink" Target="http://www.rosseti.ru/about/anticorruptionpolicy/policy/index.php" TargetMode="External"/><Relationship Id="rId44" Type="http://schemas.openxmlformats.org/officeDocument/2006/relationships/hyperlink" Target="consultantplus://offline/ref=4BA48BE624A91FD31E16D9987D2DABDF3ADC8BE676C8A66BBF0F300EE969ACC768B8C8F4E178874E2EhBG"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hyperlink" Target="http://www.zakupki.gov.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consultantplus://offline/ref=4BA48BE624A91FD31E16D9987D2DABDF3ADC80E17BC4A66BBF0F300EE926h9G" TargetMode="External"/><Relationship Id="rId43" Type="http://schemas.openxmlformats.org/officeDocument/2006/relationships/hyperlink" Target="consultantplus://offline/ref=4BA48BE624A91FD31E16D9987D2DABDF3ADC8BE676C8A66BBF0F300EE969ACC768B8C8F4E178874E2Eh5G" TargetMode="External"/><Relationship Id="rId48" Type="http://schemas.openxmlformats.org/officeDocument/2006/relationships/footer" Target="footer8.xml"/><Relationship Id="rId56" Type="http://schemas.microsoft.com/office/2011/relationships/commentsExtended" Target="commentsExtended.xml"/><Relationship Id="rId8"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1FFB2-1806-455F-9613-460C0DBC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1751</TotalTime>
  <Pages>60</Pages>
  <Words>20635</Words>
  <Characters>117621</Characters>
  <Application>Microsoft Office Word</Application>
  <DocSecurity>0</DocSecurity>
  <Lines>980</Lines>
  <Paragraphs>275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137981</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Ключникова Ольга Сергеевна</cp:lastModifiedBy>
  <cp:revision>81</cp:revision>
  <cp:lastPrinted>2016-09-14T10:14:00Z</cp:lastPrinted>
  <dcterms:created xsi:type="dcterms:W3CDTF">2016-07-15T04:13:00Z</dcterms:created>
  <dcterms:modified xsi:type="dcterms:W3CDTF">2017-10-10T12:46:00Z</dcterms:modified>
</cp:coreProperties>
</file>